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129" w:rsidRPr="00F12129" w:rsidRDefault="00F12129" w:rsidP="00F12129">
      <w:pPr>
        <w:pStyle w:val="FR1"/>
        <w:widowControl/>
        <w:ind w:firstLine="709"/>
        <w:rPr>
          <w:szCs w:val="28"/>
        </w:rPr>
      </w:pPr>
      <w:r w:rsidRPr="00F12129">
        <w:rPr>
          <w:szCs w:val="28"/>
        </w:rPr>
        <w:t>Ф.7.03-03</w:t>
      </w:r>
    </w:p>
    <w:p w:rsidR="00F12129" w:rsidRPr="00F12129" w:rsidRDefault="00103B6D" w:rsidP="00F12129">
      <w:pPr>
        <w:spacing w:after="0" w:line="240" w:lineRule="auto"/>
        <w:ind w:firstLine="709"/>
        <w:jc w:val="center"/>
        <w:rPr>
          <w:rFonts w:ascii="Times New Roman" w:hAnsi="Times New Roman" w:cs="Times New Roman"/>
          <w:sz w:val="28"/>
          <w:szCs w:val="28"/>
          <w:lang w:val="kk-KZ" w:eastAsia="ko-KR"/>
        </w:rPr>
      </w:pPr>
      <w:r>
        <w:rPr>
          <w:b/>
          <w:caps/>
          <w:noProof/>
        </w:rPr>
        <w:drawing>
          <wp:inline distT="0" distB="0" distL="0" distR="0">
            <wp:extent cx="1900555" cy="1416685"/>
            <wp:effectExtent l="19050" t="0" r="4445" b="0"/>
            <wp:docPr id="3"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a:srcRect/>
                    <a:stretch>
                      <a:fillRect/>
                    </a:stretch>
                  </pic:blipFill>
                  <pic:spPr bwMode="auto">
                    <a:xfrm>
                      <a:off x="0" y="0"/>
                      <a:ext cx="1900555" cy="1416685"/>
                    </a:xfrm>
                    <a:prstGeom prst="rect">
                      <a:avLst/>
                    </a:prstGeom>
                    <a:noFill/>
                    <a:ln w="9525">
                      <a:noFill/>
                      <a:miter lim="800000"/>
                      <a:headEnd/>
                      <a:tailEnd/>
                    </a:ln>
                  </pic:spPr>
                </pic:pic>
              </a:graphicData>
            </a:graphic>
          </wp:inline>
        </w:drawing>
      </w:r>
    </w:p>
    <w:p w:rsidR="00F12129" w:rsidRPr="00F12129" w:rsidRDefault="00F12129" w:rsidP="00F12129">
      <w:pPr>
        <w:spacing w:after="0" w:line="240" w:lineRule="auto"/>
        <w:ind w:firstLine="709"/>
        <w:jc w:val="both"/>
        <w:rPr>
          <w:rFonts w:ascii="Times New Roman" w:hAnsi="Times New Roman" w:cs="Times New Roman"/>
          <w:sz w:val="28"/>
          <w:szCs w:val="28"/>
          <w:lang w:val="kk-KZ" w:eastAsia="ko-KR"/>
        </w:rPr>
      </w:pPr>
    </w:p>
    <w:p w:rsidR="00F12129" w:rsidRPr="00F12129" w:rsidRDefault="00F12129" w:rsidP="00F12129">
      <w:pPr>
        <w:spacing w:after="0" w:line="240" w:lineRule="auto"/>
        <w:ind w:firstLine="709"/>
        <w:jc w:val="both"/>
        <w:rPr>
          <w:rFonts w:ascii="Times New Roman" w:hAnsi="Times New Roman" w:cs="Times New Roman"/>
          <w:sz w:val="28"/>
          <w:szCs w:val="28"/>
          <w:lang w:val="kk-KZ" w:eastAsia="ko-KR"/>
        </w:rPr>
      </w:pPr>
    </w:p>
    <w:p w:rsidR="00F12129" w:rsidRPr="00F12129" w:rsidRDefault="00F12129" w:rsidP="00F12129">
      <w:pPr>
        <w:spacing w:after="0" w:line="240" w:lineRule="auto"/>
        <w:ind w:firstLine="709"/>
        <w:jc w:val="center"/>
        <w:rPr>
          <w:rFonts w:ascii="Times New Roman" w:hAnsi="Times New Roman" w:cs="Times New Roman"/>
          <w:noProof/>
          <w:sz w:val="28"/>
          <w:szCs w:val="28"/>
        </w:rPr>
      </w:pPr>
      <w:r w:rsidRPr="00F12129">
        <w:rPr>
          <w:rFonts w:ascii="Times New Roman" w:hAnsi="Times New Roman" w:cs="Times New Roman"/>
          <w:sz w:val="28"/>
          <w:szCs w:val="28"/>
          <w:lang w:val="kk-KZ"/>
        </w:rPr>
        <w:t>Жумабаева</w:t>
      </w:r>
      <w:r>
        <w:rPr>
          <w:rFonts w:ascii="Times New Roman" w:hAnsi="Times New Roman" w:cs="Times New Roman"/>
          <w:sz w:val="28"/>
          <w:szCs w:val="28"/>
          <w:lang w:val="kk-KZ"/>
        </w:rPr>
        <w:t xml:space="preserve"> </w:t>
      </w:r>
      <w:r w:rsidRPr="00F12129">
        <w:rPr>
          <w:rFonts w:ascii="Times New Roman" w:hAnsi="Times New Roman" w:cs="Times New Roman"/>
          <w:sz w:val="28"/>
          <w:szCs w:val="28"/>
          <w:lang w:val="kk-KZ"/>
        </w:rPr>
        <w:t>Р.О.</w:t>
      </w:r>
    </w:p>
    <w:p w:rsidR="00F12129" w:rsidRPr="00F12129" w:rsidRDefault="00F12129" w:rsidP="00F12129">
      <w:pPr>
        <w:pStyle w:val="aa"/>
        <w:ind w:firstLine="709"/>
        <w:jc w:val="both"/>
        <w:rPr>
          <w:noProof/>
          <w:sz w:val="28"/>
          <w:szCs w:val="28"/>
        </w:rPr>
      </w:pPr>
    </w:p>
    <w:p w:rsidR="00F12129" w:rsidRPr="00F12129" w:rsidRDefault="00F12129" w:rsidP="00F12129">
      <w:pPr>
        <w:spacing w:after="0" w:line="240" w:lineRule="auto"/>
        <w:ind w:firstLine="709"/>
        <w:jc w:val="both"/>
        <w:rPr>
          <w:rFonts w:ascii="Times New Roman" w:hAnsi="Times New Roman" w:cs="Times New Roman"/>
          <w:sz w:val="28"/>
          <w:szCs w:val="28"/>
        </w:rPr>
      </w:pPr>
    </w:p>
    <w:p w:rsidR="00F12129" w:rsidRPr="00F12129" w:rsidRDefault="00F12129" w:rsidP="00F12129">
      <w:pPr>
        <w:spacing w:after="0" w:line="240" w:lineRule="auto"/>
        <w:ind w:firstLine="709"/>
        <w:jc w:val="center"/>
        <w:rPr>
          <w:rFonts w:ascii="Times New Roman" w:hAnsi="Times New Roman" w:cs="Times New Roman"/>
          <w:sz w:val="28"/>
          <w:szCs w:val="28"/>
          <w:lang w:val="kk-KZ"/>
        </w:rPr>
      </w:pPr>
      <w:r w:rsidRPr="00F12129">
        <w:rPr>
          <w:rFonts w:ascii="Times New Roman" w:hAnsi="Times New Roman" w:cs="Times New Roman"/>
          <w:sz w:val="28"/>
          <w:szCs w:val="28"/>
          <w:lang w:val="kk-KZ"/>
        </w:rPr>
        <w:t>Методические указания по организации СРС по дисциплине</w:t>
      </w:r>
    </w:p>
    <w:p w:rsidR="00F12129" w:rsidRPr="00F12129" w:rsidRDefault="00F12129" w:rsidP="00F12129">
      <w:pPr>
        <w:spacing w:after="0" w:line="240" w:lineRule="auto"/>
        <w:ind w:firstLine="709"/>
        <w:jc w:val="center"/>
        <w:rPr>
          <w:rFonts w:ascii="Times New Roman" w:hAnsi="Times New Roman" w:cs="Times New Roman"/>
          <w:sz w:val="28"/>
          <w:szCs w:val="28"/>
          <w:lang w:val="kk-KZ"/>
        </w:rPr>
      </w:pPr>
      <w:r w:rsidRPr="00F12129">
        <w:rPr>
          <w:rFonts w:ascii="Times New Roman" w:hAnsi="Times New Roman" w:cs="Times New Roman"/>
          <w:sz w:val="28"/>
          <w:szCs w:val="28"/>
          <w:lang w:val="kk-KZ"/>
        </w:rPr>
        <w:t>«</w:t>
      </w:r>
      <w:r w:rsidR="00103B6D">
        <w:rPr>
          <w:rFonts w:ascii="Times New Roman" w:hAnsi="Times New Roman" w:cs="Times New Roman"/>
          <w:sz w:val="28"/>
          <w:szCs w:val="28"/>
          <w:lang w:val="kk-KZ"/>
        </w:rPr>
        <w:t>Земледелие</w:t>
      </w:r>
      <w:r w:rsidRPr="00F12129">
        <w:rPr>
          <w:rFonts w:ascii="Times New Roman" w:hAnsi="Times New Roman" w:cs="Times New Roman"/>
          <w:sz w:val="28"/>
          <w:szCs w:val="28"/>
          <w:lang w:val="kk-KZ"/>
        </w:rPr>
        <w:t>»</w:t>
      </w:r>
      <w:r w:rsidRPr="00F12129">
        <w:rPr>
          <w:rFonts w:ascii="Times New Roman" w:hAnsi="Times New Roman" w:cs="Times New Roman"/>
          <w:sz w:val="28"/>
          <w:szCs w:val="28"/>
        </w:rPr>
        <w:t xml:space="preserve"> для  студентов специальности  5</w:t>
      </w:r>
      <w:r w:rsidRPr="00F12129">
        <w:rPr>
          <w:rFonts w:ascii="Times New Roman" w:hAnsi="Times New Roman" w:cs="Times New Roman"/>
          <w:sz w:val="28"/>
          <w:szCs w:val="28"/>
          <w:lang w:val="kk-KZ"/>
        </w:rPr>
        <w:t>В</w:t>
      </w:r>
      <w:r w:rsidRPr="00F12129">
        <w:rPr>
          <w:rFonts w:ascii="Times New Roman" w:hAnsi="Times New Roman" w:cs="Times New Roman"/>
          <w:sz w:val="28"/>
          <w:szCs w:val="28"/>
        </w:rPr>
        <w:t>0801</w:t>
      </w:r>
      <w:r w:rsidRPr="00F12129">
        <w:rPr>
          <w:rFonts w:ascii="Times New Roman" w:hAnsi="Times New Roman" w:cs="Times New Roman"/>
          <w:sz w:val="28"/>
          <w:szCs w:val="28"/>
          <w:lang w:val="kk-KZ"/>
        </w:rPr>
        <w:t>00-</w:t>
      </w:r>
      <w:r w:rsidRPr="00F12129">
        <w:rPr>
          <w:rFonts w:ascii="Times New Roman" w:hAnsi="Times New Roman" w:cs="Times New Roman"/>
          <w:sz w:val="28"/>
          <w:szCs w:val="28"/>
        </w:rPr>
        <w:t>Агрономия</w:t>
      </w:r>
    </w:p>
    <w:p w:rsidR="00F12129" w:rsidRPr="00F12129" w:rsidRDefault="00F12129" w:rsidP="00F12129">
      <w:pPr>
        <w:spacing w:after="0" w:line="240" w:lineRule="auto"/>
        <w:ind w:firstLine="709"/>
        <w:jc w:val="center"/>
        <w:rPr>
          <w:rFonts w:ascii="Times New Roman" w:hAnsi="Times New Roman" w:cs="Times New Roman"/>
          <w:sz w:val="28"/>
          <w:szCs w:val="28"/>
          <w:lang w:val="kk-KZ"/>
        </w:rPr>
      </w:pPr>
    </w:p>
    <w:p w:rsidR="00F12129" w:rsidRPr="00F12129" w:rsidRDefault="00F12129" w:rsidP="00F12129">
      <w:pPr>
        <w:spacing w:after="0" w:line="240" w:lineRule="auto"/>
        <w:ind w:firstLine="709"/>
        <w:jc w:val="center"/>
        <w:rPr>
          <w:rFonts w:ascii="Times New Roman" w:hAnsi="Times New Roman" w:cs="Times New Roman"/>
          <w:sz w:val="28"/>
          <w:szCs w:val="28"/>
        </w:rPr>
      </w:pPr>
    </w:p>
    <w:p w:rsidR="00F12129" w:rsidRPr="00F12129" w:rsidRDefault="00F12129" w:rsidP="00F12129">
      <w:pPr>
        <w:spacing w:after="0" w:line="240" w:lineRule="auto"/>
        <w:ind w:firstLine="709"/>
        <w:jc w:val="both"/>
        <w:rPr>
          <w:rFonts w:ascii="Times New Roman" w:hAnsi="Times New Roman" w:cs="Times New Roman"/>
          <w:sz w:val="28"/>
          <w:szCs w:val="28"/>
          <w:lang w:val="kk-KZ" w:eastAsia="ko-KR"/>
        </w:rPr>
      </w:pPr>
      <w:r w:rsidRPr="00F12129">
        <w:rPr>
          <w:rFonts w:ascii="Times New Roman" w:hAnsi="Times New Roman" w:cs="Times New Roman"/>
          <w:iCs/>
          <w:noProof/>
          <w:sz w:val="28"/>
          <w:szCs w:val="28"/>
        </w:rPr>
        <w:drawing>
          <wp:inline distT="0" distB="0" distL="0" distR="0">
            <wp:extent cx="5408930" cy="3580130"/>
            <wp:effectExtent l="19050" t="0" r="127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srcRect/>
                    <a:stretch>
                      <a:fillRect/>
                    </a:stretch>
                  </pic:blipFill>
                  <pic:spPr bwMode="auto">
                    <a:xfrm>
                      <a:off x="0" y="0"/>
                      <a:ext cx="5408930" cy="3580130"/>
                    </a:xfrm>
                    <a:prstGeom prst="rect">
                      <a:avLst/>
                    </a:prstGeom>
                    <a:noFill/>
                    <a:ln w="9525">
                      <a:noFill/>
                      <a:miter lim="800000"/>
                      <a:headEnd/>
                      <a:tailEnd/>
                    </a:ln>
                  </pic:spPr>
                </pic:pic>
              </a:graphicData>
            </a:graphic>
          </wp:inline>
        </w:drawing>
      </w:r>
    </w:p>
    <w:p w:rsidR="00F12129" w:rsidRPr="00F12129" w:rsidRDefault="00F12129" w:rsidP="00F12129">
      <w:pPr>
        <w:spacing w:after="0" w:line="240" w:lineRule="auto"/>
        <w:ind w:firstLine="709"/>
        <w:jc w:val="both"/>
        <w:rPr>
          <w:rFonts w:ascii="Times New Roman" w:hAnsi="Times New Roman" w:cs="Times New Roman"/>
          <w:b/>
          <w:sz w:val="28"/>
          <w:szCs w:val="28"/>
          <w:lang w:eastAsia="ko-KR"/>
        </w:rPr>
      </w:pPr>
    </w:p>
    <w:p w:rsidR="00F12129" w:rsidRPr="00F12129" w:rsidRDefault="00F12129" w:rsidP="00F12129">
      <w:pPr>
        <w:spacing w:after="0" w:line="240" w:lineRule="auto"/>
        <w:ind w:firstLine="709"/>
        <w:jc w:val="both"/>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both"/>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both"/>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both"/>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both"/>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both"/>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both"/>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center"/>
        <w:rPr>
          <w:rFonts w:ascii="Times New Roman" w:hAnsi="Times New Roman" w:cs="Times New Roman"/>
          <w:sz w:val="28"/>
          <w:szCs w:val="28"/>
          <w:lang w:eastAsia="ko-KR"/>
        </w:rPr>
      </w:pPr>
      <w:r w:rsidRPr="00F12129">
        <w:rPr>
          <w:rFonts w:ascii="Times New Roman" w:hAnsi="Times New Roman" w:cs="Times New Roman"/>
          <w:sz w:val="28"/>
          <w:szCs w:val="28"/>
          <w:lang w:eastAsia="ko-KR"/>
        </w:rPr>
        <w:t>Шымкент – 201</w:t>
      </w:r>
      <w:r w:rsidR="00103B6D">
        <w:rPr>
          <w:rFonts w:ascii="Times New Roman" w:hAnsi="Times New Roman" w:cs="Times New Roman"/>
          <w:sz w:val="28"/>
          <w:szCs w:val="28"/>
          <w:lang w:eastAsia="ko-KR"/>
        </w:rPr>
        <w:t>4</w:t>
      </w:r>
      <w:r w:rsidRPr="00F12129">
        <w:rPr>
          <w:rFonts w:ascii="Times New Roman" w:hAnsi="Times New Roman" w:cs="Times New Roman"/>
          <w:sz w:val="28"/>
          <w:szCs w:val="28"/>
          <w:lang w:eastAsia="ko-KR"/>
        </w:rPr>
        <w:t>г</w:t>
      </w:r>
    </w:p>
    <w:p w:rsidR="00F12129" w:rsidRP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Default="00F12129" w:rsidP="00F12129">
      <w:pPr>
        <w:spacing w:after="0" w:line="240" w:lineRule="auto"/>
        <w:ind w:firstLine="709"/>
        <w:jc w:val="both"/>
        <w:rPr>
          <w:rFonts w:ascii="Times New Roman" w:hAnsi="Times New Roman" w:cs="Times New Roman"/>
          <w:caps/>
          <w:sz w:val="28"/>
          <w:szCs w:val="28"/>
          <w:lang w:val="kk-KZ" w:eastAsia="ko-KR"/>
        </w:rPr>
      </w:pPr>
    </w:p>
    <w:p w:rsidR="00F12129" w:rsidRPr="00F12129" w:rsidRDefault="00F12129" w:rsidP="00F12129">
      <w:pPr>
        <w:spacing w:after="0" w:line="240" w:lineRule="auto"/>
        <w:ind w:firstLine="709"/>
        <w:jc w:val="center"/>
        <w:rPr>
          <w:rFonts w:ascii="Times New Roman" w:hAnsi="Times New Roman" w:cs="Times New Roman"/>
          <w:caps/>
          <w:sz w:val="28"/>
          <w:szCs w:val="28"/>
          <w:lang w:eastAsia="ko-KR"/>
        </w:rPr>
      </w:pPr>
      <w:r w:rsidRPr="00F12129">
        <w:rPr>
          <w:rFonts w:ascii="Times New Roman" w:hAnsi="Times New Roman" w:cs="Times New Roman"/>
          <w:caps/>
          <w:sz w:val="28"/>
          <w:szCs w:val="28"/>
          <w:lang w:eastAsia="ko-KR"/>
        </w:rPr>
        <w:lastRenderedPageBreak/>
        <w:t>Министерство образования и науки Республики Казахстан</w:t>
      </w:r>
    </w:p>
    <w:p w:rsidR="00F12129" w:rsidRPr="00F12129" w:rsidRDefault="00F12129" w:rsidP="00F12129">
      <w:pPr>
        <w:spacing w:after="0" w:line="240" w:lineRule="auto"/>
        <w:ind w:firstLine="709"/>
        <w:jc w:val="center"/>
        <w:rPr>
          <w:rFonts w:ascii="Times New Roman" w:hAnsi="Times New Roman" w:cs="Times New Roman"/>
          <w:caps/>
          <w:sz w:val="28"/>
          <w:szCs w:val="28"/>
          <w:lang w:eastAsia="ko-KR"/>
        </w:rPr>
      </w:pPr>
    </w:p>
    <w:p w:rsidR="00F12129" w:rsidRPr="00F12129" w:rsidRDefault="00F12129" w:rsidP="00F12129">
      <w:pPr>
        <w:spacing w:after="0" w:line="240" w:lineRule="auto"/>
        <w:ind w:firstLine="709"/>
        <w:jc w:val="center"/>
        <w:rPr>
          <w:rFonts w:ascii="Times New Roman" w:hAnsi="Times New Roman" w:cs="Times New Roman"/>
          <w:caps/>
          <w:sz w:val="28"/>
          <w:szCs w:val="28"/>
          <w:lang w:eastAsia="ko-KR"/>
        </w:rPr>
      </w:pPr>
      <w:r w:rsidRPr="00F12129">
        <w:rPr>
          <w:rFonts w:ascii="Times New Roman" w:hAnsi="Times New Roman" w:cs="Times New Roman"/>
          <w:caps/>
          <w:sz w:val="28"/>
          <w:szCs w:val="28"/>
          <w:lang w:eastAsia="ko-KR"/>
        </w:rPr>
        <w:t>южно-казахстанский государственный университет</w:t>
      </w:r>
    </w:p>
    <w:p w:rsidR="00F12129" w:rsidRPr="00F12129" w:rsidRDefault="00F12129" w:rsidP="00F12129">
      <w:pPr>
        <w:spacing w:after="0" w:line="240" w:lineRule="auto"/>
        <w:ind w:firstLine="709"/>
        <w:jc w:val="center"/>
        <w:rPr>
          <w:rFonts w:ascii="Times New Roman" w:hAnsi="Times New Roman" w:cs="Times New Roman"/>
          <w:caps/>
          <w:sz w:val="28"/>
          <w:szCs w:val="28"/>
          <w:lang w:eastAsia="ko-KR"/>
        </w:rPr>
      </w:pPr>
      <w:r w:rsidRPr="00F12129">
        <w:rPr>
          <w:rFonts w:ascii="Times New Roman" w:hAnsi="Times New Roman" w:cs="Times New Roman"/>
          <w:caps/>
          <w:sz w:val="28"/>
          <w:szCs w:val="28"/>
          <w:lang w:eastAsia="ko-KR"/>
        </w:rPr>
        <w:t>им. м.ауезова</w:t>
      </w:r>
    </w:p>
    <w:p w:rsidR="00F12129" w:rsidRPr="00F12129" w:rsidRDefault="00F12129" w:rsidP="00F12129">
      <w:pPr>
        <w:spacing w:after="0" w:line="240" w:lineRule="auto"/>
        <w:ind w:firstLine="709"/>
        <w:jc w:val="center"/>
        <w:rPr>
          <w:rFonts w:ascii="Times New Roman" w:hAnsi="Times New Roman" w:cs="Times New Roman"/>
          <w:sz w:val="28"/>
          <w:szCs w:val="28"/>
          <w:lang w:eastAsia="ko-KR"/>
        </w:rPr>
      </w:pPr>
    </w:p>
    <w:p w:rsidR="00F12129" w:rsidRPr="00F12129" w:rsidRDefault="00F12129" w:rsidP="00F12129">
      <w:pPr>
        <w:spacing w:after="0" w:line="240" w:lineRule="auto"/>
        <w:ind w:firstLine="709"/>
        <w:jc w:val="center"/>
        <w:rPr>
          <w:rFonts w:ascii="Times New Roman" w:hAnsi="Times New Roman" w:cs="Times New Roman"/>
          <w:sz w:val="28"/>
          <w:szCs w:val="28"/>
          <w:lang w:eastAsia="ko-KR"/>
        </w:rPr>
      </w:pPr>
    </w:p>
    <w:p w:rsidR="00F12129" w:rsidRPr="00F12129" w:rsidRDefault="00F12129" w:rsidP="00F12129">
      <w:pPr>
        <w:spacing w:after="0" w:line="240" w:lineRule="auto"/>
        <w:ind w:firstLine="709"/>
        <w:jc w:val="center"/>
        <w:rPr>
          <w:rFonts w:ascii="Times New Roman" w:hAnsi="Times New Roman" w:cs="Times New Roman"/>
          <w:sz w:val="28"/>
          <w:szCs w:val="28"/>
          <w:lang w:val="kk-KZ" w:eastAsia="ko-KR"/>
        </w:rPr>
      </w:pPr>
      <w:r w:rsidRPr="00F12129">
        <w:rPr>
          <w:rFonts w:ascii="Times New Roman" w:hAnsi="Times New Roman" w:cs="Times New Roman"/>
          <w:sz w:val="28"/>
          <w:szCs w:val="28"/>
          <w:lang w:eastAsia="ko-KR"/>
        </w:rPr>
        <w:t xml:space="preserve">Кафедра </w:t>
      </w:r>
      <w:r w:rsidRPr="00F12129">
        <w:rPr>
          <w:rFonts w:ascii="Times New Roman" w:hAnsi="Times New Roman" w:cs="Times New Roman"/>
          <w:sz w:val="28"/>
          <w:szCs w:val="28"/>
          <w:lang w:val="kk-KZ" w:eastAsia="ko-KR"/>
        </w:rPr>
        <w:t xml:space="preserve"> Агротехнологии</w:t>
      </w:r>
    </w:p>
    <w:p w:rsidR="00F12129" w:rsidRPr="00F12129" w:rsidRDefault="00F12129" w:rsidP="00F12129">
      <w:pPr>
        <w:spacing w:after="0" w:line="240" w:lineRule="auto"/>
        <w:ind w:firstLine="709"/>
        <w:jc w:val="center"/>
        <w:rPr>
          <w:rFonts w:ascii="Times New Roman" w:hAnsi="Times New Roman" w:cs="Times New Roman"/>
          <w:b/>
          <w:sz w:val="28"/>
          <w:szCs w:val="28"/>
          <w:lang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center"/>
        <w:rPr>
          <w:rFonts w:ascii="Times New Roman" w:hAnsi="Times New Roman" w:cs="Times New Roman"/>
          <w:noProof/>
          <w:sz w:val="28"/>
          <w:szCs w:val="28"/>
        </w:rPr>
      </w:pPr>
      <w:r w:rsidRPr="00F12129">
        <w:rPr>
          <w:rFonts w:ascii="Times New Roman" w:hAnsi="Times New Roman" w:cs="Times New Roman"/>
          <w:sz w:val="28"/>
          <w:szCs w:val="28"/>
          <w:lang w:val="kk-KZ"/>
        </w:rPr>
        <w:t>Жумабаева</w:t>
      </w:r>
      <w:r>
        <w:rPr>
          <w:rFonts w:ascii="Times New Roman" w:hAnsi="Times New Roman" w:cs="Times New Roman"/>
          <w:sz w:val="28"/>
          <w:szCs w:val="28"/>
          <w:lang w:val="kk-KZ"/>
        </w:rPr>
        <w:t xml:space="preserve"> </w:t>
      </w:r>
      <w:r w:rsidRPr="00F12129">
        <w:rPr>
          <w:rFonts w:ascii="Times New Roman" w:hAnsi="Times New Roman" w:cs="Times New Roman"/>
          <w:sz w:val="28"/>
          <w:szCs w:val="28"/>
          <w:lang w:val="kk-KZ"/>
        </w:rPr>
        <w:t>Р.О.</w:t>
      </w:r>
    </w:p>
    <w:p w:rsidR="00F12129" w:rsidRPr="00F12129" w:rsidRDefault="00F12129" w:rsidP="00F12129">
      <w:pPr>
        <w:spacing w:after="0" w:line="240" w:lineRule="auto"/>
        <w:ind w:firstLine="709"/>
        <w:jc w:val="center"/>
        <w:rPr>
          <w:rFonts w:ascii="Times New Roman" w:hAnsi="Times New Roman" w:cs="Times New Roman"/>
          <w:b/>
          <w:sz w:val="28"/>
          <w:szCs w:val="28"/>
          <w:lang w:eastAsia="ko-KR"/>
        </w:rPr>
      </w:pPr>
    </w:p>
    <w:p w:rsidR="00F12129" w:rsidRPr="00F12129" w:rsidRDefault="00F12129" w:rsidP="00F12129">
      <w:pPr>
        <w:spacing w:after="0" w:line="240" w:lineRule="auto"/>
        <w:ind w:firstLine="709"/>
        <w:jc w:val="center"/>
        <w:rPr>
          <w:rFonts w:ascii="Times New Roman" w:hAnsi="Times New Roman" w:cs="Times New Roman"/>
          <w:sz w:val="28"/>
          <w:szCs w:val="28"/>
          <w:lang w:val="kk-KZ"/>
        </w:rPr>
      </w:pPr>
      <w:r w:rsidRPr="00F12129">
        <w:rPr>
          <w:rFonts w:ascii="Times New Roman" w:hAnsi="Times New Roman" w:cs="Times New Roman"/>
          <w:sz w:val="28"/>
          <w:szCs w:val="28"/>
          <w:lang w:val="kk-KZ"/>
        </w:rPr>
        <w:t>Методические указания по организации СРС по дисциплине</w:t>
      </w:r>
    </w:p>
    <w:p w:rsidR="00F12129" w:rsidRPr="00F12129" w:rsidRDefault="00103B6D" w:rsidP="00F12129">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lang w:val="kk-KZ"/>
        </w:rPr>
        <w:t>«Земледелие</w:t>
      </w:r>
      <w:r w:rsidR="00F12129" w:rsidRPr="00F12129">
        <w:rPr>
          <w:rFonts w:ascii="Times New Roman" w:hAnsi="Times New Roman" w:cs="Times New Roman"/>
          <w:sz w:val="28"/>
          <w:szCs w:val="28"/>
          <w:lang w:val="kk-KZ"/>
        </w:rPr>
        <w:t>»</w:t>
      </w:r>
      <w:r w:rsidR="00F12129" w:rsidRPr="00F12129">
        <w:rPr>
          <w:rFonts w:ascii="Times New Roman" w:hAnsi="Times New Roman" w:cs="Times New Roman"/>
          <w:sz w:val="28"/>
          <w:szCs w:val="28"/>
        </w:rPr>
        <w:t xml:space="preserve"> для  студентов  специальности  5</w:t>
      </w:r>
      <w:r w:rsidR="00F12129" w:rsidRPr="00F12129">
        <w:rPr>
          <w:rFonts w:ascii="Times New Roman" w:hAnsi="Times New Roman" w:cs="Times New Roman"/>
          <w:sz w:val="28"/>
          <w:szCs w:val="28"/>
          <w:lang w:val="kk-KZ"/>
        </w:rPr>
        <w:t>В</w:t>
      </w:r>
      <w:r w:rsidR="00F12129" w:rsidRPr="00F12129">
        <w:rPr>
          <w:rFonts w:ascii="Times New Roman" w:hAnsi="Times New Roman" w:cs="Times New Roman"/>
          <w:sz w:val="28"/>
          <w:szCs w:val="28"/>
        </w:rPr>
        <w:t>0801</w:t>
      </w:r>
      <w:r w:rsidR="00F12129" w:rsidRPr="00F12129">
        <w:rPr>
          <w:rFonts w:ascii="Times New Roman" w:hAnsi="Times New Roman" w:cs="Times New Roman"/>
          <w:sz w:val="28"/>
          <w:szCs w:val="28"/>
          <w:lang w:val="kk-KZ"/>
        </w:rPr>
        <w:t>00-</w:t>
      </w:r>
      <w:r w:rsidR="00F12129" w:rsidRPr="00F12129">
        <w:rPr>
          <w:rFonts w:ascii="Times New Roman" w:hAnsi="Times New Roman" w:cs="Times New Roman"/>
          <w:sz w:val="28"/>
          <w:szCs w:val="28"/>
        </w:rPr>
        <w:t>«Агрономия»</w:t>
      </w:r>
    </w:p>
    <w:p w:rsidR="00F12129" w:rsidRPr="00F12129" w:rsidRDefault="00F12129" w:rsidP="00F12129">
      <w:pPr>
        <w:spacing w:after="0" w:line="240" w:lineRule="auto"/>
        <w:ind w:firstLine="709"/>
        <w:jc w:val="center"/>
        <w:rPr>
          <w:rFonts w:ascii="Times New Roman" w:hAnsi="Times New Roman" w:cs="Times New Roman"/>
          <w:sz w:val="28"/>
          <w:szCs w:val="28"/>
        </w:rPr>
      </w:pPr>
    </w:p>
    <w:p w:rsidR="00F12129" w:rsidRPr="00F12129" w:rsidRDefault="00F12129" w:rsidP="00F12129">
      <w:pPr>
        <w:spacing w:after="0" w:line="240" w:lineRule="auto"/>
        <w:ind w:firstLine="709"/>
        <w:jc w:val="center"/>
        <w:rPr>
          <w:rFonts w:ascii="Times New Roman" w:hAnsi="Times New Roman" w:cs="Times New Roman"/>
          <w:sz w:val="28"/>
          <w:szCs w:val="28"/>
        </w:rPr>
      </w:pPr>
    </w:p>
    <w:p w:rsidR="00F12129" w:rsidRPr="00F12129" w:rsidRDefault="00F12129" w:rsidP="00F12129">
      <w:pPr>
        <w:spacing w:after="0" w:line="240" w:lineRule="auto"/>
        <w:ind w:firstLine="709"/>
        <w:jc w:val="center"/>
        <w:rPr>
          <w:rFonts w:ascii="Times New Roman" w:hAnsi="Times New Roman" w:cs="Times New Roman"/>
          <w:sz w:val="28"/>
          <w:szCs w:val="28"/>
        </w:rPr>
      </w:pPr>
    </w:p>
    <w:p w:rsidR="00F12129" w:rsidRPr="00F12129" w:rsidRDefault="00F12129" w:rsidP="00F12129">
      <w:pPr>
        <w:spacing w:after="0" w:line="240" w:lineRule="auto"/>
        <w:ind w:firstLine="709"/>
        <w:jc w:val="center"/>
        <w:rPr>
          <w:rFonts w:ascii="Times New Roman" w:hAnsi="Times New Roman" w:cs="Times New Roman"/>
          <w:sz w:val="28"/>
          <w:szCs w:val="28"/>
        </w:rPr>
      </w:pPr>
    </w:p>
    <w:p w:rsidR="00F12129" w:rsidRPr="00F12129" w:rsidRDefault="00F12129" w:rsidP="00F12129">
      <w:pPr>
        <w:spacing w:after="0" w:line="240" w:lineRule="auto"/>
        <w:ind w:firstLine="709"/>
        <w:jc w:val="center"/>
        <w:rPr>
          <w:rFonts w:ascii="Times New Roman" w:hAnsi="Times New Roman" w:cs="Times New Roman"/>
          <w:sz w:val="28"/>
          <w:szCs w:val="28"/>
        </w:rPr>
      </w:pPr>
    </w:p>
    <w:p w:rsidR="00F12129" w:rsidRPr="00F12129" w:rsidRDefault="00F12129" w:rsidP="00F12129">
      <w:pPr>
        <w:spacing w:after="0" w:line="240" w:lineRule="auto"/>
        <w:ind w:firstLine="709"/>
        <w:jc w:val="center"/>
        <w:rPr>
          <w:rFonts w:ascii="Times New Roman" w:hAnsi="Times New Roman" w:cs="Times New Roman"/>
          <w:sz w:val="28"/>
          <w:szCs w:val="28"/>
        </w:rPr>
      </w:pPr>
    </w:p>
    <w:p w:rsidR="00F12129" w:rsidRPr="00F12129" w:rsidRDefault="00F12129" w:rsidP="00F12129">
      <w:pPr>
        <w:spacing w:after="0" w:line="240" w:lineRule="auto"/>
        <w:ind w:firstLine="709"/>
        <w:jc w:val="center"/>
        <w:rPr>
          <w:rFonts w:ascii="Times New Roman" w:hAnsi="Times New Roman" w:cs="Times New Roman"/>
          <w:b/>
          <w:sz w:val="28"/>
          <w:szCs w:val="28"/>
        </w:rPr>
      </w:pPr>
    </w:p>
    <w:p w:rsidR="00F12129" w:rsidRPr="00F12129" w:rsidRDefault="00F12129" w:rsidP="00F12129">
      <w:pPr>
        <w:spacing w:after="0" w:line="240" w:lineRule="auto"/>
        <w:ind w:firstLine="709"/>
        <w:jc w:val="center"/>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val="kk-KZ" w:eastAsia="ko-KR"/>
        </w:rPr>
      </w:pPr>
    </w:p>
    <w:p w:rsidR="00F12129" w:rsidRPr="00F12129" w:rsidRDefault="00F12129" w:rsidP="00F12129">
      <w:pPr>
        <w:spacing w:after="0" w:line="240" w:lineRule="auto"/>
        <w:ind w:firstLine="709"/>
        <w:jc w:val="center"/>
        <w:rPr>
          <w:rFonts w:ascii="Times New Roman" w:hAnsi="Times New Roman" w:cs="Times New Roman"/>
          <w:b/>
          <w:sz w:val="28"/>
          <w:szCs w:val="28"/>
          <w:lang w:eastAsia="ko-KR"/>
        </w:rPr>
      </w:pPr>
    </w:p>
    <w:p w:rsidR="00C81749" w:rsidRDefault="00C81749" w:rsidP="00F12129">
      <w:pPr>
        <w:spacing w:after="0" w:line="240" w:lineRule="auto"/>
        <w:ind w:firstLine="709"/>
        <w:jc w:val="center"/>
        <w:rPr>
          <w:rFonts w:ascii="Times New Roman" w:hAnsi="Times New Roman" w:cs="Times New Roman"/>
          <w:sz w:val="28"/>
          <w:szCs w:val="28"/>
          <w:lang w:val="kk-KZ" w:eastAsia="ko-KR"/>
        </w:rPr>
      </w:pPr>
    </w:p>
    <w:p w:rsidR="00F12129" w:rsidRPr="00F12129" w:rsidRDefault="00F12129" w:rsidP="00F12129">
      <w:pPr>
        <w:spacing w:after="0" w:line="240" w:lineRule="auto"/>
        <w:ind w:firstLine="709"/>
        <w:jc w:val="center"/>
        <w:rPr>
          <w:rFonts w:ascii="Times New Roman" w:hAnsi="Times New Roman" w:cs="Times New Roman"/>
          <w:sz w:val="28"/>
          <w:szCs w:val="28"/>
          <w:lang w:eastAsia="ko-KR"/>
        </w:rPr>
      </w:pPr>
      <w:r w:rsidRPr="00F12129">
        <w:rPr>
          <w:rFonts w:ascii="Times New Roman" w:hAnsi="Times New Roman" w:cs="Times New Roman"/>
          <w:sz w:val="28"/>
          <w:szCs w:val="28"/>
          <w:lang w:eastAsia="ko-KR"/>
        </w:rPr>
        <w:t>Шымкент – 201</w:t>
      </w:r>
      <w:r w:rsidR="00103B6D">
        <w:rPr>
          <w:rFonts w:ascii="Times New Roman" w:hAnsi="Times New Roman" w:cs="Times New Roman"/>
          <w:sz w:val="28"/>
          <w:szCs w:val="28"/>
          <w:lang w:val="kk-KZ" w:eastAsia="ko-KR"/>
        </w:rPr>
        <w:t>4</w:t>
      </w:r>
      <w:r w:rsidRPr="00F12129">
        <w:rPr>
          <w:rFonts w:ascii="Times New Roman" w:hAnsi="Times New Roman" w:cs="Times New Roman"/>
          <w:sz w:val="28"/>
          <w:szCs w:val="28"/>
          <w:lang w:eastAsia="ko-KR"/>
        </w:rPr>
        <w:t xml:space="preserve"> г</w:t>
      </w:r>
    </w:p>
    <w:p w:rsidR="00F12129" w:rsidRDefault="00F12129" w:rsidP="00F12129">
      <w:pPr>
        <w:spacing w:after="0" w:line="240" w:lineRule="auto"/>
        <w:ind w:firstLine="709"/>
        <w:jc w:val="both"/>
        <w:rPr>
          <w:rFonts w:ascii="Times New Roman" w:hAnsi="Times New Roman" w:cs="Times New Roman"/>
          <w:sz w:val="28"/>
          <w:szCs w:val="28"/>
          <w:lang w:val="kk-KZ" w:eastAsia="ko-KR"/>
        </w:rPr>
      </w:pPr>
    </w:p>
    <w:p w:rsidR="00F12129" w:rsidRPr="00FE6FD1" w:rsidRDefault="00C4417A" w:rsidP="00F12129">
      <w:pPr>
        <w:spacing w:after="0" w:line="240" w:lineRule="auto"/>
        <w:ind w:firstLine="709"/>
        <w:jc w:val="both"/>
        <w:rPr>
          <w:rFonts w:ascii="Times New Roman" w:hAnsi="Times New Roman" w:cs="Times New Roman"/>
          <w:sz w:val="28"/>
          <w:szCs w:val="28"/>
          <w:lang w:val="kk-KZ"/>
        </w:rPr>
      </w:pPr>
      <w:r w:rsidRPr="00FE6FD1">
        <w:rPr>
          <w:rFonts w:ascii="Times New Roman" w:hAnsi="Times New Roman" w:cs="Times New Roman"/>
          <w:sz w:val="28"/>
          <w:szCs w:val="28"/>
          <w:lang w:val="kk-KZ"/>
        </w:rPr>
        <w:lastRenderedPageBreak/>
        <w:t xml:space="preserve">УДК </w:t>
      </w:r>
      <w:r w:rsidR="00FE6FD1" w:rsidRPr="0046318C">
        <w:rPr>
          <w:rFonts w:ascii="Times New Roman" w:hAnsi="Times New Roman" w:cs="Times New Roman"/>
          <w:sz w:val="28"/>
          <w:szCs w:val="28"/>
        </w:rPr>
        <w:t>_____________</w:t>
      </w:r>
      <w:r w:rsidR="00F12129" w:rsidRPr="00FE6FD1">
        <w:rPr>
          <w:rFonts w:ascii="Times New Roman" w:hAnsi="Times New Roman" w:cs="Times New Roman"/>
          <w:sz w:val="28"/>
          <w:szCs w:val="28"/>
          <w:lang w:val="kk-KZ"/>
        </w:rPr>
        <w:t xml:space="preserve"> </w:t>
      </w:r>
    </w:p>
    <w:p w:rsidR="00F12129" w:rsidRPr="00FE6FD1" w:rsidRDefault="00F12129" w:rsidP="00F12129">
      <w:pPr>
        <w:spacing w:after="0" w:line="240" w:lineRule="auto"/>
        <w:ind w:firstLine="709"/>
        <w:jc w:val="both"/>
        <w:rPr>
          <w:rFonts w:ascii="Times New Roman" w:hAnsi="Times New Roman" w:cs="Times New Roman"/>
          <w:sz w:val="28"/>
          <w:szCs w:val="28"/>
        </w:rPr>
      </w:pPr>
    </w:p>
    <w:p w:rsidR="00F12129" w:rsidRPr="00F12129" w:rsidRDefault="00F12129" w:rsidP="00F12129">
      <w:pPr>
        <w:spacing w:after="0" w:line="240" w:lineRule="auto"/>
        <w:ind w:firstLine="709"/>
        <w:jc w:val="both"/>
        <w:rPr>
          <w:rFonts w:ascii="Times New Roman" w:hAnsi="Times New Roman" w:cs="Times New Roman"/>
          <w:sz w:val="28"/>
          <w:szCs w:val="28"/>
          <w:lang w:val="kk-KZ"/>
        </w:rPr>
      </w:pPr>
      <w:r w:rsidRPr="00F12129">
        <w:rPr>
          <w:rFonts w:ascii="Times New Roman" w:hAnsi="Times New Roman" w:cs="Times New Roman"/>
          <w:sz w:val="28"/>
          <w:szCs w:val="28"/>
          <w:lang w:val="kk-KZ"/>
        </w:rPr>
        <w:t xml:space="preserve">     </w:t>
      </w:r>
      <w:proofErr w:type="spellStart"/>
      <w:r w:rsidR="00C81749">
        <w:rPr>
          <w:rFonts w:ascii="Times New Roman" w:hAnsi="Times New Roman" w:cs="Times New Roman"/>
          <w:sz w:val="28"/>
          <w:szCs w:val="28"/>
        </w:rPr>
        <w:t>Составител</w:t>
      </w:r>
      <w:proofErr w:type="spellEnd"/>
      <w:r w:rsidR="00C81749">
        <w:rPr>
          <w:rFonts w:ascii="Times New Roman" w:hAnsi="Times New Roman" w:cs="Times New Roman"/>
          <w:sz w:val="28"/>
          <w:szCs w:val="28"/>
          <w:lang w:val="kk-KZ"/>
        </w:rPr>
        <w:t>ь</w:t>
      </w:r>
      <w:r w:rsidRPr="00F12129">
        <w:rPr>
          <w:rFonts w:ascii="Times New Roman" w:hAnsi="Times New Roman" w:cs="Times New Roman"/>
          <w:sz w:val="28"/>
          <w:szCs w:val="28"/>
        </w:rPr>
        <w:t xml:space="preserve">:     </w:t>
      </w:r>
      <w:r w:rsidRPr="00F12129">
        <w:rPr>
          <w:rFonts w:ascii="Times New Roman" w:hAnsi="Times New Roman" w:cs="Times New Roman"/>
          <w:sz w:val="28"/>
          <w:szCs w:val="28"/>
          <w:lang w:val="kk-KZ"/>
        </w:rPr>
        <w:t>Жумабаева Р.О.</w:t>
      </w:r>
      <w:r w:rsidRPr="00F12129">
        <w:rPr>
          <w:rFonts w:ascii="Times New Roman" w:hAnsi="Times New Roman" w:cs="Times New Roman"/>
          <w:sz w:val="28"/>
          <w:szCs w:val="28"/>
        </w:rPr>
        <w:t xml:space="preserve"> к.</w:t>
      </w:r>
      <w:r w:rsidRPr="00F12129">
        <w:rPr>
          <w:rFonts w:ascii="Times New Roman" w:hAnsi="Times New Roman" w:cs="Times New Roman"/>
          <w:sz w:val="28"/>
          <w:szCs w:val="28"/>
          <w:lang w:val="kk-KZ"/>
        </w:rPr>
        <w:t>б</w:t>
      </w:r>
      <w:r w:rsidRPr="00F12129">
        <w:rPr>
          <w:rFonts w:ascii="Times New Roman" w:hAnsi="Times New Roman" w:cs="Times New Roman"/>
          <w:sz w:val="28"/>
          <w:szCs w:val="28"/>
        </w:rPr>
        <w:t>.н.</w:t>
      </w:r>
      <w:r w:rsidRPr="00F12129">
        <w:rPr>
          <w:rFonts w:ascii="Times New Roman" w:hAnsi="Times New Roman" w:cs="Times New Roman"/>
          <w:sz w:val="28"/>
          <w:szCs w:val="28"/>
          <w:lang w:val="kk-KZ"/>
        </w:rPr>
        <w:t>,</w:t>
      </w:r>
      <w:r w:rsidR="003250A0">
        <w:rPr>
          <w:rFonts w:ascii="Times New Roman" w:hAnsi="Times New Roman" w:cs="Times New Roman"/>
          <w:sz w:val="28"/>
          <w:szCs w:val="28"/>
          <w:lang w:val="kk-KZ"/>
        </w:rPr>
        <w:t xml:space="preserve"> ст.преподаватель</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lang w:val="kk-KZ"/>
        </w:rPr>
        <w:t xml:space="preserve">     Методические указания по организации СРС по дисциплине  «</w:t>
      </w:r>
      <w:r w:rsidR="00855379">
        <w:rPr>
          <w:rFonts w:ascii="Times New Roman" w:hAnsi="Times New Roman" w:cs="Times New Roman"/>
          <w:sz w:val="28"/>
          <w:szCs w:val="28"/>
          <w:lang w:val="kk-KZ"/>
        </w:rPr>
        <w:t>Земледелие</w:t>
      </w:r>
      <w:r w:rsidRPr="00F12129">
        <w:rPr>
          <w:rFonts w:ascii="Times New Roman" w:hAnsi="Times New Roman" w:cs="Times New Roman"/>
          <w:sz w:val="28"/>
          <w:szCs w:val="28"/>
          <w:lang w:val="kk-KZ"/>
        </w:rPr>
        <w:t>»</w:t>
      </w:r>
      <w:r w:rsidRPr="00F12129">
        <w:rPr>
          <w:rFonts w:ascii="Times New Roman" w:hAnsi="Times New Roman" w:cs="Times New Roman"/>
          <w:sz w:val="28"/>
          <w:szCs w:val="28"/>
        </w:rPr>
        <w:t xml:space="preserve"> для  студентов  специальности  5</w:t>
      </w:r>
      <w:r w:rsidRPr="00F12129">
        <w:rPr>
          <w:rFonts w:ascii="Times New Roman" w:hAnsi="Times New Roman" w:cs="Times New Roman"/>
          <w:sz w:val="28"/>
          <w:szCs w:val="28"/>
          <w:lang w:val="kk-KZ"/>
        </w:rPr>
        <w:t>В</w:t>
      </w:r>
      <w:r w:rsidRPr="00F12129">
        <w:rPr>
          <w:rFonts w:ascii="Times New Roman" w:hAnsi="Times New Roman" w:cs="Times New Roman"/>
          <w:sz w:val="28"/>
          <w:szCs w:val="28"/>
        </w:rPr>
        <w:t>0801</w:t>
      </w:r>
      <w:r w:rsidRPr="00F12129">
        <w:rPr>
          <w:rFonts w:ascii="Times New Roman" w:hAnsi="Times New Roman" w:cs="Times New Roman"/>
          <w:sz w:val="28"/>
          <w:szCs w:val="28"/>
          <w:lang w:val="kk-KZ"/>
        </w:rPr>
        <w:t>00-</w:t>
      </w:r>
      <w:r w:rsidRPr="00F12129">
        <w:rPr>
          <w:rFonts w:ascii="Times New Roman" w:hAnsi="Times New Roman" w:cs="Times New Roman"/>
          <w:sz w:val="28"/>
          <w:szCs w:val="28"/>
        </w:rPr>
        <w:t>Агрономия, - Шымкент: ЮКГУ, 201</w:t>
      </w:r>
      <w:r w:rsidR="00855379">
        <w:rPr>
          <w:rFonts w:ascii="Times New Roman" w:hAnsi="Times New Roman" w:cs="Times New Roman"/>
          <w:sz w:val="28"/>
          <w:szCs w:val="28"/>
          <w:lang w:val="kk-KZ"/>
        </w:rPr>
        <w:t>4</w:t>
      </w:r>
      <w:r w:rsidRPr="00F12129">
        <w:rPr>
          <w:rFonts w:ascii="Times New Roman" w:hAnsi="Times New Roman" w:cs="Times New Roman"/>
          <w:sz w:val="28"/>
          <w:szCs w:val="28"/>
        </w:rPr>
        <w:t xml:space="preserve">, </w:t>
      </w:r>
      <w:r>
        <w:rPr>
          <w:rFonts w:ascii="Times New Roman" w:hAnsi="Times New Roman" w:cs="Times New Roman"/>
          <w:sz w:val="28"/>
          <w:szCs w:val="28"/>
          <w:lang w:val="kk-KZ"/>
        </w:rPr>
        <w:t>40</w:t>
      </w:r>
      <w:r w:rsidRPr="00F12129">
        <w:rPr>
          <w:rFonts w:ascii="Times New Roman" w:hAnsi="Times New Roman" w:cs="Times New Roman"/>
          <w:sz w:val="28"/>
          <w:szCs w:val="28"/>
        </w:rPr>
        <w:t xml:space="preserve"> с.</w:t>
      </w:r>
    </w:p>
    <w:p w:rsidR="00F12129" w:rsidRPr="00F12129" w:rsidRDefault="00F12129" w:rsidP="00F12129">
      <w:pPr>
        <w:spacing w:after="0" w:line="240" w:lineRule="auto"/>
        <w:ind w:firstLine="709"/>
        <w:jc w:val="both"/>
        <w:rPr>
          <w:rFonts w:ascii="Times New Roman" w:hAnsi="Times New Roman" w:cs="Times New Roman"/>
          <w:sz w:val="28"/>
          <w:szCs w:val="28"/>
        </w:rPr>
      </w:pPr>
    </w:p>
    <w:p w:rsidR="00F12129" w:rsidRPr="00F12129" w:rsidRDefault="00F12129" w:rsidP="00F12129">
      <w:pPr>
        <w:spacing w:after="0" w:line="240" w:lineRule="auto"/>
        <w:ind w:firstLine="709"/>
        <w:jc w:val="both"/>
        <w:rPr>
          <w:rFonts w:ascii="Times New Roman" w:hAnsi="Times New Roman" w:cs="Times New Roman"/>
          <w:sz w:val="28"/>
          <w:szCs w:val="28"/>
          <w:lang w:val="kk-KZ"/>
        </w:rPr>
      </w:pPr>
    </w:p>
    <w:p w:rsidR="00F12129" w:rsidRPr="00F12129" w:rsidRDefault="00F12129" w:rsidP="00F12129">
      <w:pPr>
        <w:spacing w:after="0" w:line="240" w:lineRule="auto"/>
        <w:ind w:firstLine="709"/>
        <w:jc w:val="both"/>
        <w:rPr>
          <w:rFonts w:ascii="Times New Roman" w:hAnsi="Times New Roman" w:cs="Times New Roman"/>
          <w:sz w:val="28"/>
          <w:szCs w:val="28"/>
          <w:lang w:eastAsia="ko-KR"/>
        </w:rPr>
      </w:pPr>
      <w:r w:rsidRPr="00F12129">
        <w:rPr>
          <w:rFonts w:ascii="Times New Roman" w:hAnsi="Times New Roman" w:cs="Times New Roman"/>
          <w:sz w:val="28"/>
          <w:szCs w:val="28"/>
          <w:lang w:eastAsia="ko-KR"/>
        </w:rPr>
        <w:t xml:space="preserve">        Методические указания составлены в соответствии с требованиями учебного плана и программ</w:t>
      </w:r>
      <w:r w:rsidRPr="00F12129">
        <w:rPr>
          <w:rFonts w:ascii="Times New Roman" w:hAnsi="Times New Roman" w:cs="Times New Roman"/>
          <w:sz w:val="28"/>
          <w:szCs w:val="28"/>
          <w:lang w:val="kk-KZ" w:eastAsia="ko-KR"/>
        </w:rPr>
        <w:t>ы</w:t>
      </w:r>
      <w:r w:rsidRPr="00F12129">
        <w:rPr>
          <w:rFonts w:ascii="Times New Roman" w:hAnsi="Times New Roman" w:cs="Times New Roman"/>
          <w:sz w:val="28"/>
          <w:szCs w:val="28"/>
          <w:lang w:eastAsia="ko-KR"/>
        </w:rPr>
        <w:t xml:space="preserve"> дисциплины </w:t>
      </w:r>
      <w:r w:rsidRPr="00F12129">
        <w:rPr>
          <w:rFonts w:ascii="Times New Roman" w:hAnsi="Times New Roman" w:cs="Times New Roman"/>
          <w:sz w:val="28"/>
          <w:szCs w:val="28"/>
        </w:rPr>
        <w:t>«</w:t>
      </w:r>
      <w:r w:rsidRPr="00F12129">
        <w:rPr>
          <w:rFonts w:ascii="Times New Roman" w:hAnsi="Times New Roman" w:cs="Times New Roman"/>
          <w:sz w:val="28"/>
          <w:szCs w:val="28"/>
          <w:lang w:val="kk-KZ"/>
        </w:rPr>
        <w:t>Селекция овощных и плодовых культур</w:t>
      </w:r>
      <w:r w:rsidRPr="00F12129">
        <w:rPr>
          <w:rFonts w:ascii="Times New Roman" w:hAnsi="Times New Roman" w:cs="Times New Roman"/>
          <w:sz w:val="28"/>
          <w:szCs w:val="28"/>
        </w:rPr>
        <w:t>»</w:t>
      </w:r>
      <w:r w:rsidRPr="00F12129">
        <w:rPr>
          <w:rFonts w:ascii="Times New Roman" w:hAnsi="Times New Roman" w:cs="Times New Roman"/>
          <w:sz w:val="28"/>
          <w:szCs w:val="28"/>
          <w:lang w:val="kk-KZ"/>
        </w:rPr>
        <w:t xml:space="preserve"> </w:t>
      </w:r>
      <w:r w:rsidRPr="00F12129">
        <w:rPr>
          <w:rFonts w:ascii="Times New Roman" w:hAnsi="Times New Roman" w:cs="Times New Roman"/>
          <w:sz w:val="28"/>
          <w:szCs w:val="28"/>
          <w:lang w:eastAsia="ko-KR"/>
        </w:rPr>
        <w:t xml:space="preserve">и включают все необходимые сведения по выполнению тем </w:t>
      </w:r>
      <w:r w:rsidRPr="00F12129">
        <w:rPr>
          <w:rFonts w:ascii="Times New Roman" w:hAnsi="Times New Roman" w:cs="Times New Roman"/>
          <w:sz w:val="28"/>
          <w:szCs w:val="28"/>
          <w:lang w:val="kk-KZ" w:eastAsia="ko-KR"/>
        </w:rPr>
        <w:t xml:space="preserve"> самостоятельных  работ и занятий</w:t>
      </w:r>
      <w:r w:rsidRPr="00F12129">
        <w:rPr>
          <w:rFonts w:ascii="Times New Roman" w:hAnsi="Times New Roman" w:cs="Times New Roman"/>
          <w:sz w:val="28"/>
          <w:szCs w:val="28"/>
          <w:lang w:eastAsia="ko-KR"/>
        </w:rPr>
        <w:t xml:space="preserve"> курса.</w:t>
      </w:r>
    </w:p>
    <w:p w:rsidR="00F12129" w:rsidRPr="00F12129" w:rsidRDefault="00F12129" w:rsidP="00F12129">
      <w:pPr>
        <w:spacing w:after="0" w:line="240" w:lineRule="auto"/>
        <w:ind w:firstLine="709"/>
        <w:jc w:val="both"/>
        <w:rPr>
          <w:rFonts w:ascii="Times New Roman" w:hAnsi="Times New Roman" w:cs="Times New Roman"/>
          <w:sz w:val="28"/>
          <w:szCs w:val="28"/>
          <w:u w:val="single"/>
        </w:rPr>
      </w:pP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lang w:val="kk-KZ"/>
        </w:rPr>
        <w:t xml:space="preserve">         </w:t>
      </w:r>
      <w:r w:rsidRPr="00F12129">
        <w:rPr>
          <w:rFonts w:ascii="Times New Roman" w:hAnsi="Times New Roman" w:cs="Times New Roman"/>
          <w:sz w:val="28"/>
          <w:szCs w:val="28"/>
        </w:rPr>
        <w:t xml:space="preserve">Рецензенты:                                                          </w:t>
      </w:r>
    </w:p>
    <w:p w:rsidR="00F12129" w:rsidRPr="00F12129" w:rsidRDefault="00F12129" w:rsidP="00F12129">
      <w:pPr>
        <w:spacing w:after="0" w:line="240" w:lineRule="auto"/>
        <w:ind w:firstLine="709"/>
        <w:jc w:val="both"/>
        <w:rPr>
          <w:rFonts w:ascii="Times New Roman" w:hAnsi="Times New Roman" w:cs="Times New Roman"/>
          <w:sz w:val="28"/>
          <w:szCs w:val="28"/>
          <w:lang w:val="kk-KZ"/>
        </w:rPr>
      </w:pPr>
      <w:r w:rsidRPr="00F12129">
        <w:rPr>
          <w:rFonts w:ascii="Times New Roman" w:hAnsi="Times New Roman" w:cs="Times New Roman"/>
          <w:sz w:val="28"/>
          <w:szCs w:val="28"/>
        </w:rPr>
        <w:t xml:space="preserve">                    </w:t>
      </w:r>
    </w:p>
    <w:p w:rsidR="00F12129" w:rsidRPr="00F12129" w:rsidRDefault="00F12129" w:rsidP="00F121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F12129">
        <w:rPr>
          <w:rFonts w:ascii="Times New Roman" w:hAnsi="Times New Roman" w:cs="Times New Roman"/>
          <w:sz w:val="28"/>
          <w:szCs w:val="28"/>
          <w:lang w:val="kk-KZ"/>
        </w:rPr>
        <w:t xml:space="preserve">      к</w:t>
      </w:r>
      <w:r w:rsidRPr="00F12129">
        <w:rPr>
          <w:rFonts w:ascii="Times New Roman" w:hAnsi="Times New Roman" w:cs="Times New Roman"/>
          <w:sz w:val="28"/>
          <w:szCs w:val="28"/>
        </w:rPr>
        <w:t>.</w:t>
      </w:r>
      <w:r w:rsidRPr="00F12129">
        <w:rPr>
          <w:rFonts w:ascii="Times New Roman" w:hAnsi="Times New Roman" w:cs="Times New Roman"/>
          <w:sz w:val="28"/>
          <w:szCs w:val="28"/>
          <w:lang w:val="kk-KZ"/>
        </w:rPr>
        <w:t>с.х.н</w:t>
      </w:r>
      <w:r w:rsidRPr="00F12129">
        <w:rPr>
          <w:rFonts w:ascii="Times New Roman" w:hAnsi="Times New Roman" w:cs="Times New Roman"/>
          <w:sz w:val="28"/>
          <w:szCs w:val="28"/>
        </w:rPr>
        <w:t xml:space="preserve">, </w:t>
      </w:r>
      <w:r w:rsidRPr="00F12129">
        <w:rPr>
          <w:rFonts w:ascii="Times New Roman" w:hAnsi="Times New Roman" w:cs="Times New Roman"/>
          <w:sz w:val="28"/>
          <w:szCs w:val="28"/>
          <w:lang w:val="kk-KZ"/>
        </w:rPr>
        <w:t>зав.</w:t>
      </w:r>
      <w:r w:rsidRPr="00F12129">
        <w:rPr>
          <w:rFonts w:ascii="Times New Roman" w:hAnsi="Times New Roman" w:cs="Times New Roman"/>
          <w:sz w:val="28"/>
          <w:szCs w:val="28"/>
        </w:rPr>
        <w:t xml:space="preserve"> кафедр</w:t>
      </w:r>
      <w:r w:rsidRPr="00F12129">
        <w:rPr>
          <w:rFonts w:ascii="Times New Roman" w:hAnsi="Times New Roman" w:cs="Times New Roman"/>
          <w:sz w:val="28"/>
          <w:szCs w:val="28"/>
          <w:lang w:val="kk-KZ"/>
        </w:rPr>
        <w:t>ой</w:t>
      </w:r>
      <w:r w:rsidRPr="00F12129">
        <w:rPr>
          <w:rFonts w:ascii="Times New Roman" w:hAnsi="Times New Roman" w:cs="Times New Roman"/>
          <w:sz w:val="28"/>
          <w:szCs w:val="28"/>
        </w:rPr>
        <w:t xml:space="preserve"> биологии</w:t>
      </w:r>
      <w:proofErr w:type="gramStart"/>
      <w:r w:rsidRPr="00F12129">
        <w:rPr>
          <w:rFonts w:ascii="Times New Roman" w:hAnsi="Times New Roman" w:cs="Times New Roman"/>
          <w:sz w:val="28"/>
          <w:szCs w:val="28"/>
        </w:rPr>
        <w:t xml:space="preserve"> </w:t>
      </w:r>
      <w:r w:rsidRPr="00F1212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F12129">
        <w:rPr>
          <w:rFonts w:ascii="Times New Roman" w:hAnsi="Times New Roman" w:cs="Times New Roman"/>
          <w:sz w:val="28"/>
          <w:szCs w:val="28"/>
          <w:lang w:val="kk-KZ"/>
        </w:rPr>
        <w:t>О</w:t>
      </w:r>
      <w:proofErr w:type="gramEnd"/>
      <w:r w:rsidRPr="00F12129">
        <w:rPr>
          <w:rFonts w:ascii="Times New Roman" w:hAnsi="Times New Roman" w:cs="Times New Roman"/>
          <w:sz w:val="28"/>
          <w:szCs w:val="28"/>
          <w:lang w:val="kk-KZ"/>
        </w:rPr>
        <w:t>ҚМПИ</w:t>
      </w:r>
      <w:r w:rsidRPr="00F12129">
        <w:rPr>
          <w:rFonts w:ascii="Times New Roman" w:hAnsi="Times New Roman" w:cs="Times New Roman"/>
          <w:sz w:val="28"/>
          <w:szCs w:val="28"/>
        </w:rPr>
        <w:t xml:space="preserve"> </w:t>
      </w:r>
      <w:r>
        <w:rPr>
          <w:rFonts w:ascii="Times New Roman" w:hAnsi="Times New Roman" w:cs="Times New Roman"/>
          <w:sz w:val="28"/>
          <w:szCs w:val="28"/>
          <w:lang w:val="kk-KZ"/>
        </w:rPr>
        <w:t xml:space="preserve">      </w:t>
      </w:r>
      <w:r w:rsidRPr="00F12129">
        <w:rPr>
          <w:rFonts w:ascii="Times New Roman" w:hAnsi="Times New Roman" w:cs="Times New Roman"/>
          <w:sz w:val="28"/>
          <w:szCs w:val="28"/>
        </w:rPr>
        <w:t xml:space="preserve">   </w:t>
      </w:r>
      <w:r>
        <w:rPr>
          <w:rFonts w:ascii="Times New Roman" w:hAnsi="Times New Roman" w:cs="Times New Roman"/>
          <w:sz w:val="28"/>
          <w:szCs w:val="28"/>
          <w:lang w:val="kk-KZ"/>
        </w:rPr>
        <w:t xml:space="preserve">  </w:t>
      </w:r>
      <w:r w:rsidRPr="00F12129">
        <w:rPr>
          <w:rFonts w:ascii="Times New Roman" w:hAnsi="Times New Roman" w:cs="Times New Roman"/>
          <w:sz w:val="28"/>
          <w:szCs w:val="28"/>
          <w:lang w:val="kk-KZ"/>
        </w:rPr>
        <w:t>Алпамысова Г.</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w:t>
      </w:r>
      <w:r w:rsidRPr="00F12129">
        <w:rPr>
          <w:rFonts w:ascii="Times New Roman" w:hAnsi="Times New Roman" w:cs="Times New Roman"/>
          <w:sz w:val="28"/>
          <w:szCs w:val="28"/>
          <w:lang w:val="kk-KZ"/>
        </w:rPr>
        <w:t>к</w:t>
      </w:r>
      <w:r w:rsidRPr="00F12129">
        <w:rPr>
          <w:rFonts w:ascii="Times New Roman" w:hAnsi="Times New Roman" w:cs="Times New Roman"/>
          <w:sz w:val="28"/>
          <w:szCs w:val="28"/>
        </w:rPr>
        <w:t>.</w:t>
      </w:r>
      <w:r w:rsidRPr="00F12129">
        <w:rPr>
          <w:rFonts w:ascii="Times New Roman" w:hAnsi="Times New Roman" w:cs="Times New Roman"/>
          <w:sz w:val="28"/>
          <w:szCs w:val="28"/>
          <w:lang w:val="kk-KZ"/>
        </w:rPr>
        <w:t>с</w:t>
      </w:r>
      <w:r w:rsidRPr="00F12129">
        <w:rPr>
          <w:rFonts w:ascii="Times New Roman" w:hAnsi="Times New Roman" w:cs="Times New Roman"/>
          <w:sz w:val="28"/>
          <w:szCs w:val="28"/>
        </w:rPr>
        <w:t>.</w:t>
      </w:r>
      <w:r w:rsidRPr="00F12129">
        <w:rPr>
          <w:rFonts w:ascii="Times New Roman" w:hAnsi="Times New Roman" w:cs="Times New Roman"/>
          <w:sz w:val="28"/>
          <w:szCs w:val="28"/>
          <w:lang w:val="kk-KZ"/>
        </w:rPr>
        <w:t>х.</w:t>
      </w:r>
      <w:r w:rsidRPr="00F12129">
        <w:rPr>
          <w:rFonts w:ascii="Times New Roman" w:hAnsi="Times New Roman" w:cs="Times New Roman"/>
          <w:sz w:val="28"/>
          <w:szCs w:val="28"/>
        </w:rPr>
        <w:t xml:space="preserve">н., </w:t>
      </w:r>
      <w:r w:rsidRPr="00F12129">
        <w:rPr>
          <w:rFonts w:ascii="Times New Roman" w:hAnsi="Times New Roman" w:cs="Times New Roman"/>
          <w:sz w:val="28"/>
          <w:szCs w:val="28"/>
          <w:lang w:val="kk-KZ"/>
        </w:rPr>
        <w:t>ст.преподаватель</w:t>
      </w:r>
      <w:r w:rsidRPr="00F12129">
        <w:rPr>
          <w:rFonts w:ascii="Times New Roman" w:hAnsi="Times New Roman" w:cs="Times New Roman"/>
          <w:sz w:val="28"/>
          <w:szCs w:val="28"/>
        </w:rPr>
        <w:t xml:space="preserve"> АГТ    </w:t>
      </w:r>
      <w:r>
        <w:rPr>
          <w:rFonts w:ascii="Times New Roman" w:hAnsi="Times New Roman" w:cs="Times New Roman"/>
          <w:sz w:val="28"/>
          <w:szCs w:val="28"/>
          <w:lang w:val="kk-KZ"/>
        </w:rPr>
        <w:t xml:space="preserve">                 </w:t>
      </w:r>
      <w:r w:rsidRPr="00F12129">
        <w:rPr>
          <w:rFonts w:ascii="Times New Roman" w:hAnsi="Times New Roman" w:cs="Times New Roman"/>
          <w:sz w:val="28"/>
          <w:szCs w:val="28"/>
        </w:rPr>
        <w:t xml:space="preserve">         </w:t>
      </w:r>
      <w:r>
        <w:rPr>
          <w:rFonts w:ascii="Times New Roman" w:hAnsi="Times New Roman" w:cs="Times New Roman"/>
          <w:sz w:val="28"/>
          <w:szCs w:val="28"/>
          <w:lang w:val="kk-KZ"/>
        </w:rPr>
        <w:t xml:space="preserve">  </w:t>
      </w:r>
      <w:r w:rsidRPr="00F12129">
        <w:rPr>
          <w:rFonts w:ascii="Times New Roman" w:hAnsi="Times New Roman" w:cs="Times New Roman"/>
          <w:sz w:val="28"/>
          <w:szCs w:val="28"/>
          <w:lang w:val="kk-KZ"/>
        </w:rPr>
        <w:t>Амантаев Б.О.</w:t>
      </w:r>
      <w:r w:rsidRPr="00F12129">
        <w:rPr>
          <w:rFonts w:ascii="Times New Roman" w:hAnsi="Times New Roman" w:cs="Times New Roman"/>
          <w:sz w:val="28"/>
          <w:szCs w:val="28"/>
        </w:rPr>
        <w:t xml:space="preserve">                                              </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ab/>
      </w:r>
    </w:p>
    <w:p w:rsidR="00F12129" w:rsidRPr="00F12129" w:rsidRDefault="00F12129" w:rsidP="00C81749">
      <w:pPr>
        <w:spacing w:after="0" w:line="240" w:lineRule="auto"/>
        <w:jc w:val="both"/>
        <w:rPr>
          <w:rFonts w:ascii="Times New Roman" w:hAnsi="Times New Roman" w:cs="Times New Roman"/>
          <w:sz w:val="28"/>
          <w:szCs w:val="28"/>
          <w:lang w:val="kk-KZ"/>
        </w:rPr>
      </w:pPr>
      <w:r w:rsidRPr="00F12129">
        <w:rPr>
          <w:rFonts w:ascii="Times New Roman" w:hAnsi="Times New Roman" w:cs="Times New Roman"/>
          <w:sz w:val="28"/>
          <w:szCs w:val="28"/>
        </w:rPr>
        <w:t>Рассмотрено и рекомендовано к печати заседанием кафедры</w:t>
      </w:r>
      <w:r w:rsidRPr="00F12129">
        <w:rPr>
          <w:rFonts w:ascii="Times New Roman" w:hAnsi="Times New Roman" w:cs="Times New Roman"/>
          <w:sz w:val="28"/>
          <w:szCs w:val="28"/>
          <w:lang w:val="kk-KZ"/>
        </w:rPr>
        <w:t xml:space="preserve"> Агротехнология, </w:t>
      </w:r>
    </w:p>
    <w:p w:rsidR="00F12129" w:rsidRPr="00F12129" w:rsidRDefault="00F12129" w:rsidP="00C81749">
      <w:pPr>
        <w:spacing w:after="0" w:line="240" w:lineRule="auto"/>
        <w:jc w:val="both"/>
        <w:rPr>
          <w:rFonts w:ascii="Times New Roman" w:hAnsi="Times New Roman" w:cs="Times New Roman"/>
          <w:sz w:val="28"/>
          <w:szCs w:val="28"/>
        </w:rPr>
      </w:pPr>
      <w:r w:rsidRPr="00F12129">
        <w:rPr>
          <w:rFonts w:ascii="Times New Roman" w:hAnsi="Times New Roman" w:cs="Times New Roman"/>
          <w:sz w:val="28"/>
          <w:szCs w:val="28"/>
        </w:rPr>
        <w:t>(протокол №</w:t>
      </w:r>
      <w:r w:rsidR="00F3434B" w:rsidRPr="0086647B">
        <w:rPr>
          <w:rFonts w:ascii="Times New Roman" w:hAnsi="Times New Roman" w:cs="Times New Roman"/>
          <w:sz w:val="28"/>
          <w:szCs w:val="28"/>
        </w:rPr>
        <w:t>____</w:t>
      </w:r>
      <w:r w:rsidRPr="00F12129">
        <w:rPr>
          <w:rFonts w:ascii="Times New Roman" w:hAnsi="Times New Roman" w:cs="Times New Roman"/>
          <w:sz w:val="28"/>
          <w:szCs w:val="28"/>
        </w:rPr>
        <w:t xml:space="preserve"> от «</w:t>
      </w:r>
      <w:r w:rsidRPr="00F12129">
        <w:rPr>
          <w:rFonts w:ascii="Times New Roman" w:hAnsi="Times New Roman" w:cs="Times New Roman"/>
          <w:sz w:val="28"/>
          <w:szCs w:val="28"/>
          <w:lang w:val="kk-KZ"/>
        </w:rPr>
        <w:t xml:space="preserve"> </w:t>
      </w:r>
      <w:r w:rsidR="00F3434B" w:rsidRPr="0086647B">
        <w:rPr>
          <w:rFonts w:ascii="Times New Roman" w:hAnsi="Times New Roman" w:cs="Times New Roman"/>
          <w:sz w:val="28"/>
          <w:szCs w:val="28"/>
        </w:rPr>
        <w:t>____</w:t>
      </w:r>
      <w:r w:rsidRPr="00F12129">
        <w:rPr>
          <w:rFonts w:ascii="Times New Roman" w:hAnsi="Times New Roman" w:cs="Times New Roman"/>
          <w:sz w:val="28"/>
          <w:szCs w:val="28"/>
          <w:lang w:val="kk-KZ"/>
        </w:rPr>
        <w:t xml:space="preserve"> </w:t>
      </w:r>
      <w:r w:rsidRPr="00F12129">
        <w:rPr>
          <w:rFonts w:ascii="Times New Roman" w:hAnsi="Times New Roman" w:cs="Times New Roman"/>
          <w:sz w:val="28"/>
          <w:szCs w:val="28"/>
        </w:rPr>
        <w:t xml:space="preserve">» </w:t>
      </w:r>
      <w:r w:rsidRPr="00F12129">
        <w:rPr>
          <w:rFonts w:ascii="Times New Roman" w:hAnsi="Times New Roman" w:cs="Times New Roman"/>
          <w:sz w:val="28"/>
          <w:szCs w:val="28"/>
          <w:lang w:val="kk-KZ"/>
        </w:rPr>
        <w:t xml:space="preserve"> </w:t>
      </w:r>
      <w:r w:rsidR="00F3434B" w:rsidRPr="0086647B">
        <w:rPr>
          <w:rFonts w:ascii="Times New Roman" w:hAnsi="Times New Roman" w:cs="Times New Roman"/>
          <w:sz w:val="28"/>
          <w:szCs w:val="28"/>
        </w:rPr>
        <w:t>_________</w:t>
      </w:r>
      <w:r w:rsidRPr="00F12129">
        <w:rPr>
          <w:rFonts w:ascii="Times New Roman" w:hAnsi="Times New Roman" w:cs="Times New Roman"/>
          <w:sz w:val="28"/>
          <w:szCs w:val="28"/>
          <w:lang w:val="kk-KZ"/>
        </w:rPr>
        <w:t xml:space="preserve"> </w:t>
      </w:r>
      <w:r w:rsidRPr="00F12129">
        <w:rPr>
          <w:rFonts w:ascii="Times New Roman" w:hAnsi="Times New Roman" w:cs="Times New Roman"/>
          <w:sz w:val="28"/>
          <w:szCs w:val="28"/>
        </w:rPr>
        <w:t>201</w:t>
      </w:r>
      <w:r w:rsidR="00131143" w:rsidRPr="0086647B">
        <w:rPr>
          <w:rFonts w:ascii="Times New Roman" w:hAnsi="Times New Roman" w:cs="Times New Roman"/>
          <w:sz w:val="28"/>
          <w:szCs w:val="28"/>
        </w:rPr>
        <w:t>3</w:t>
      </w:r>
      <w:r w:rsidRPr="00F12129">
        <w:rPr>
          <w:rFonts w:ascii="Times New Roman" w:hAnsi="Times New Roman" w:cs="Times New Roman"/>
          <w:sz w:val="28"/>
          <w:szCs w:val="28"/>
        </w:rPr>
        <w:t>г.) и</w:t>
      </w:r>
    </w:p>
    <w:p w:rsidR="00F12129" w:rsidRPr="00F12129" w:rsidRDefault="00F12129" w:rsidP="00F12129">
      <w:pPr>
        <w:spacing w:after="0" w:line="240" w:lineRule="auto"/>
        <w:ind w:firstLine="709"/>
        <w:jc w:val="both"/>
        <w:rPr>
          <w:rFonts w:ascii="Times New Roman" w:hAnsi="Times New Roman" w:cs="Times New Roman"/>
          <w:sz w:val="28"/>
          <w:szCs w:val="28"/>
        </w:rPr>
      </w:pPr>
    </w:p>
    <w:p w:rsidR="00F12129" w:rsidRPr="00F12129" w:rsidRDefault="00F12129" w:rsidP="00C81749">
      <w:pPr>
        <w:spacing w:after="0" w:line="240" w:lineRule="auto"/>
        <w:jc w:val="both"/>
        <w:rPr>
          <w:rFonts w:ascii="Times New Roman" w:hAnsi="Times New Roman" w:cs="Times New Roman"/>
          <w:sz w:val="28"/>
          <w:szCs w:val="28"/>
          <w:lang w:val="kk-KZ"/>
        </w:rPr>
      </w:pPr>
      <w:r w:rsidRPr="00F12129">
        <w:rPr>
          <w:rFonts w:ascii="Times New Roman" w:hAnsi="Times New Roman" w:cs="Times New Roman"/>
          <w:sz w:val="28"/>
          <w:szCs w:val="28"/>
        </w:rPr>
        <w:t xml:space="preserve">методической комиссией </w:t>
      </w:r>
      <w:r w:rsidRPr="00F12129">
        <w:rPr>
          <w:rFonts w:ascii="Times New Roman" w:hAnsi="Times New Roman" w:cs="Times New Roman"/>
          <w:sz w:val="28"/>
          <w:szCs w:val="28"/>
          <w:lang w:val="kk-KZ"/>
        </w:rPr>
        <w:t xml:space="preserve">Агропромышленного </w:t>
      </w:r>
      <w:r w:rsidRPr="00F12129">
        <w:rPr>
          <w:rFonts w:ascii="Times New Roman" w:hAnsi="Times New Roman" w:cs="Times New Roman"/>
          <w:sz w:val="28"/>
          <w:szCs w:val="28"/>
        </w:rPr>
        <w:t>факультета</w:t>
      </w:r>
      <w:r w:rsidRPr="00F12129">
        <w:rPr>
          <w:rFonts w:ascii="Times New Roman" w:hAnsi="Times New Roman" w:cs="Times New Roman"/>
          <w:sz w:val="28"/>
          <w:szCs w:val="28"/>
          <w:lang w:val="kk-KZ"/>
        </w:rPr>
        <w:t xml:space="preserve">, </w:t>
      </w:r>
    </w:p>
    <w:p w:rsidR="00F12129" w:rsidRPr="00F12129" w:rsidRDefault="00F12129" w:rsidP="00C81749">
      <w:pPr>
        <w:spacing w:after="0" w:line="240" w:lineRule="auto"/>
        <w:jc w:val="both"/>
        <w:rPr>
          <w:rFonts w:ascii="Times New Roman" w:hAnsi="Times New Roman" w:cs="Times New Roman"/>
          <w:sz w:val="28"/>
          <w:szCs w:val="28"/>
        </w:rPr>
      </w:pPr>
      <w:r w:rsidRPr="00F12129">
        <w:rPr>
          <w:rFonts w:ascii="Times New Roman" w:hAnsi="Times New Roman" w:cs="Times New Roman"/>
          <w:sz w:val="28"/>
          <w:szCs w:val="28"/>
        </w:rPr>
        <w:t>(протокол № __</w:t>
      </w:r>
      <w:r w:rsidR="00F3434B" w:rsidRPr="0086647B">
        <w:rPr>
          <w:rFonts w:ascii="Times New Roman" w:hAnsi="Times New Roman" w:cs="Times New Roman"/>
          <w:sz w:val="28"/>
          <w:szCs w:val="28"/>
        </w:rPr>
        <w:t>_</w:t>
      </w:r>
      <w:r w:rsidRPr="00F12129">
        <w:rPr>
          <w:rFonts w:ascii="Times New Roman" w:hAnsi="Times New Roman" w:cs="Times New Roman"/>
          <w:sz w:val="28"/>
          <w:szCs w:val="28"/>
        </w:rPr>
        <w:t>_</w:t>
      </w:r>
      <w:r w:rsidR="00C81749">
        <w:rPr>
          <w:rFonts w:ascii="Times New Roman" w:hAnsi="Times New Roman" w:cs="Times New Roman"/>
          <w:sz w:val="28"/>
          <w:szCs w:val="28"/>
          <w:lang w:val="kk-KZ"/>
        </w:rPr>
        <w:t xml:space="preserve"> </w:t>
      </w:r>
      <w:r w:rsidRPr="00F12129">
        <w:rPr>
          <w:rFonts w:ascii="Times New Roman" w:hAnsi="Times New Roman" w:cs="Times New Roman"/>
          <w:sz w:val="28"/>
          <w:szCs w:val="28"/>
        </w:rPr>
        <w:t>от «_</w:t>
      </w:r>
      <w:r w:rsidR="00F3434B" w:rsidRPr="0086647B">
        <w:rPr>
          <w:rFonts w:ascii="Times New Roman" w:hAnsi="Times New Roman" w:cs="Times New Roman"/>
          <w:sz w:val="28"/>
          <w:szCs w:val="28"/>
        </w:rPr>
        <w:t>__</w:t>
      </w:r>
      <w:r w:rsidRPr="00F12129">
        <w:rPr>
          <w:rFonts w:ascii="Times New Roman" w:hAnsi="Times New Roman" w:cs="Times New Roman"/>
          <w:sz w:val="28"/>
          <w:szCs w:val="28"/>
        </w:rPr>
        <w:t>_» ______</w:t>
      </w:r>
      <w:r w:rsidR="00F3434B" w:rsidRPr="0086647B">
        <w:rPr>
          <w:rFonts w:ascii="Times New Roman" w:hAnsi="Times New Roman" w:cs="Times New Roman"/>
          <w:sz w:val="28"/>
          <w:szCs w:val="28"/>
        </w:rPr>
        <w:t>__</w:t>
      </w:r>
      <w:r w:rsidRPr="00F12129">
        <w:rPr>
          <w:rFonts w:ascii="Times New Roman" w:hAnsi="Times New Roman" w:cs="Times New Roman"/>
          <w:sz w:val="28"/>
          <w:szCs w:val="28"/>
        </w:rPr>
        <w:t>_201</w:t>
      </w:r>
      <w:r w:rsidR="00131143" w:rsidRPr="0086647B">
        <w:rPr>
          <w:rFonts w:ascii="Times New Roman" w:hAnsi="Times New Roman" w:cs="Times New Roman"/>
          <w:sz w:val="28"/>
          <w:szCs w:val="28"/>
        </w:rPr>
        <w:t>4</w:t>
      </w:r>
      <w:r w:rsidRPr="00F12129">
        <w:rPr>
          <w:rFonts w:ascii="Times New Roman" w:hAnsi="Times New Roman" w:cs="Times New Roman"/>
          <w:sz w:val="28"/>
          <w:szCs w:val="28"/>
        </w:rPr>
        <w:t>г.)</w:t>
      </w:r>
    </w:p>
    <w:p w:rsidR="00F12129" w:rsidRPr="00F12129" w:rsidRDefault="00F12129" w:rsidP="00F12129">
      <w:pPr>
        <w:spacing w:after="0" w:line="240" w:lineRule="auto"/>
        <w:ind w:firstLine="709"/>
        <w:jc w:val="both"/>
        <w:rPr>
          <w:rFonts w:ascii="Times New Roman" w:hAnsi="Times New Roman" w:cs="Times New Roman"/>
          <w:sz w:val="28"/>
          <w:szCs w:val="28"/>
          <w:lang w:eastAsia="ko-KR"/>
        </w:rPr>
      </w:pPr>
    </w:p>
    <w:p w:rsidR="00C81749" w:rsidRDefault="00F12129" w:rsidP="00C81749">
      <w:pPr>
        <w:spacing w:after="0" w:line="240" w:lineRule="auto"/>
        <w:jc w:val="both"/>
        <w:rPr>
          <w:rFonts w:ascii="Times New Roman" w:hAnsi="Times New Roman" w:cs="Times New Roman"/>
          <w:sz w:val="28"/>
          <w:szCs w:val="28"/>
          <w:lang w:val="kk-KZ" w:eastAsia="ko-KR"/>
        </w:rPr>
      </w:pPr>
      <w:r w:rsidRPr="00F12129">
        <w:rPr>
          <w:rFonts w:ascii="Times New Roman" w:hAnsi="Times New Roman" w:cs="Times New Roman"/>
          <w:sz w:val="28"/>
          <w:szCs w:val="28"/>
          <w:lang w:eastAsia="ko-KR"/>
        </w:rPr>
        <w:t>Рекомендовано к изданию</w:t>
      </w:r>
      <w:r w:rsidR="00C81749">
        <w:rPr>
          <w:rFonts w:ascii="Times New Roman" w:hAnsi="Times New Roman" w:cs="Times New Roman"/>
          <w:sz w:val="28"/>
          <w:szCs w:val="28"/>
          <w:lang w:val="kk-KZ" w:eastAsia="ko-KR"/>
        </w:rPr>
        <w:t xml:space="preserve"> </w:t>
      </w:r>
      <w:r w:rsidRPr="00F12129">
        <w:rPr>
          <w:rFonts w:ascii="Times New Roman" w:hAnsi="Times New Roman" w:cs="Times New Roman"/>
          <w:sz w:val="28"/>
          <w:szCs w:val="28"/>
          <w:lang w:eastAsia="ko-KR"/>
        </w:rPr>
        <w:t>Учебно-методиче</w:t>
      </w:r>
      <w:r w:rsidR="00C81749">
        <w:rPr>
          <w:rFonts w:ascii="Times New Roman" w:hAnsi="Times New Roman" w:cs="Times New Roman"/>
          <w:sz w:val="28"/>
          <w:szCs w:val="28"/>
          <w:lang w:eastAsia="ko-KR"/>
        </w:rPr>
        <w:t>ским</w:t>
      </w:r>
      <w:r w:rsidR="00C81749">
        <w:rPr>
          <w:rFonts w:ascii="Times New Roman" w:hAnsi="Times New Roman" w:cs="Times New Roman"/>
          <w:sz w:val="28"/>
          <w:szCs w:val="28"/>
          <w:lang w:val="kk-KZ" w:eastAsia="ko-KR"/>
        </w:rPr>
        <w:t xml:space="preserve"> </w:t>
      </w:r>
      <w:r w:rsidR="00C81749">
        <w:rPr>
          <w:rFonts w:ascii="Times New Roman" w:hAnsi="Times New Roman" w:cs="Times New Roman"/>
          <w:sz w:val="28"/>
          <w:szCs w:val="28"/>
          <w:lang w:eastAsia="ko-KR"/>
        </w:rPr>
        <w:t>со</w:t>
      </w:r>
      <w:r w:rsidR="00C81749">
        <w:rPr>
          <w:rFonts w:ascii="Times New Roman" w:hAnsi="Times New Roman" w:cs="Times New Roman"/>
          <w:sz w:val="28"/>
          <w:szCs w:val="28"/>
          <w:lang w:val="kk-KZ" w:eastAsia="ko-KR"/>
        </w:rPr>
        <w:t xml:space="preserve">ветом </w:t>
      </w:r>
    </w:p>
    <w:p w:rsidR="00F12129" w:rsidRPr="00F12129" w:rsidRDefault="00C81749" w:rsidP="00C81749">
      <w:pPr>
        <w:spacing w:after="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eastAsia="ko-KR"/>
        </w:rPr>
        <w:t>ЮКГУ им.М</w:t>
      </w:r>
      <w:r>
        <w:rPr>
          <w:rFonts w:ascii="Times New Roman" w:hAnsi="Times New Roman" w:cs="Times New Roman"/>
          <w:sz w:val="28"/>
          <w:szCs w:val="28"/>
          <w:lang w:val="kk-KZ" w:eastAsia="ko-KR"/>
        </w:rPr>
        <w:t>.</w:t>
      </w:r>
      <w:proofErr w:type="spellStart"/>
      <w:r>
        <w:rPr>
          <w:rFonts w:ascii="Times New Roman" w:hAnsi="Times New Roman" w:cs="Times New Roman"/>
          <w:sz w:val="28"/>
          <w:szCs w:val="28"/>
          <w:lang w:eastAsia="ko-KR"/>
        </w:rPr>
        <w:t>Ауезова</w:t>
      </w:r>
      <w:proofErr w:type="spellEnd"/>
      <w:r w:rsidR="00F12129" w:rsidRPr="00F12129">
        <w:rPr>
          <w:rFonts w:ascii="Times New Roman" w:hAnsi="Times New Roman" w:cs="Times New Roman"/>
          <w:sz w:val="28"/>
          <w:szCs w:val="28"/>
          <w:lang w:eastAsia="ko-KR"/>
        </w:rPr>
        <w:t xml:space="preserve"> </w:t>
      </w:r>
    </w:p>
    <w:p w:rsidR="00F12129" w:rsidRPr="00F12129" w:rsidRDefault="00F12129" w:rsidP="00C81749">
      <w:pPr>
        <w:spacing w:after="0" w:line="240" w:lineRule="auto"/>
        <w:jc w:val="both"/>
        <w:rPr>
          <w:rFonts w:ascii="Times New Roman" w:hAnsi="Times New Roman" w:cs="Times New Roman"/>
          <w:sz w:val="28"/>
          <w:szCs w:val="28"/>
          <w:lang w:eastAsia="ko-KR"/>
        </w:rPr>
      </w:pPr>
      <w:r w:rsidRPr="00F12129">
        <w:rPr>
          <w:rFonts w:ascii="Times New Roman" w:hAnsi="Times New Roman" w:cs="Times New Roman"/>
          <w:sz w:val="28"/>
          <w:szCs w:val="28"/>
          <w:lang w:eastAsia="ko-KR"/>
        </w:rPr>
        <w:t xml:space="preserve"> протокол № __</w:t>
      </w:r>
      <w:r w:rsidR="00722757" w:rsidRPr="00633046">
        <w:rPr>
          <w:rFonts w:ascii="Times New Roman" w:hAnsi="Times New Roman" w:cs="Times New Roman"/>
          <w:sz w:val="28"/>
          <w:szCs w:val="28"/>
          <w:lang w:eastAsia="ko-KR"/>
        </w:rPr>
        <w:t>_</w:t>
      </w:r>
      <w:r w:rsidRPr="00F12129">
        <w:rPr>
          <w:rFonts w:ascii="Times New Roman" w:hAnsi="Times New Roman" w:cs="Times New Roman"/>
          <w:sz w:val="28"/>
          <w:szCs w:val="28"/>
          <w:lang w:eastAsia="ko-KR"/>
        </w:rPr>
        <w:t>_ от «____» ___________ 201</w:t>
      </w:r>
      <w:r w:rsidR="00131143" w:rsidRPr="00633046">
        <w:rPr>
          <w:rFonts w:ascii="Times New Roman" w:hAnsi="Times New Roman" w:cs="Times New Roman"/>
          <w:sz w:val="28"/>
          <w:szCs w:val="28"/>
          <w:lang w:eastAsia="ko-KR"/>
        </w:rPr>
        <w:t>4</w:t>
      </w:r>
      <w:r w:rsidRPr="00F12129">
        <w:rPr>
          <w:rFonts w:ascii="Times New Roman" w:hAnsi="Times New Roman" w:cs="Times New Roman"/>
          <w:sz w:val="28"/>
          <w:szCs w:val="28"/>
          <w:lang w:eastAsia="ko-KR"/>
        </w:rPr>
        <w:t xml:space="preserve"> г.</w:t>
      </w:r>
    </w:p>
    <w:p w:rsidR="00F12129" w:rsidRPr="00F12129" w:rsidRDefault="00F12129" w:rsidP="00F12129">
      <w:pPr>
        <w:spacing w:after="0" w:line="240" w:lineRule="auto"/>
        <w:ind w:firstLine="709"/>
        <w:jc w:val="both"/>
        <w:rPr>
          <w:rFonts w:ascii="Times New Roman" w:hAnsi="Times New Roman" w:cs="Times New Roman"/>
          <w:sz w:val="28"/>
          <w:szCs w:val="28"/>
          <w:lang w:eastAsia="ko-KR"/>
        </w:rPr>
      </w:pPr>
    </w:p>
    <w:p w:rsidR="00F12129" w:rsidRPr="00F12129" w:rsidRDefault="00F12129" w:rsidP="00F12129">
      <w:pPr>
        <w:spacing w:after="0" w:line="240" w:lineRule="auto"/>
        <w:ind w:firstLine="709"/>
        <w:jc w:val="both"/>
        <w:rPr>
          <w:rFonts w:ascii="Times New Roman" w:hAnsi="Times New Roman" w:cs="Times New Roman"/>
          <w:sz w:val="28"/>
          <w:szCs w:val="28"/>
          <w:lang w:val="kk-KZ" w:eastAsia="ko-KR"/>
        </w:rPr>
      </w:pPr>
      <w:r w:rsidRPr="00F12129">
        <w:rPr>
          <w:rFonts w:ascii="Times New Roman" w:hAnsi="Times New Roman" w:cs="Times New Roman"/>
          <w:sz w:val="28"/>
          <w:szCs w:val="28"/>
          <w:lang w:eastAsia="ko-KR"/>
        </w:rPr>
        <w:t xml:space="preserve">  </w:t>
      </w:r>
    </w:p>
    <w:p w:rsidR="00F12129" w:rsidRPr="00F12129" w:rsidRDefault="00F12129" w:rsidP="00F12129">
      <w:pPr>
        <w:spacing w:after="0" w:line="240" w:lineRule="auto"/>
        <w:ind w:firstLine="709"/>
        <w:jc w:val="both"/>
        <w:rPr>
          <w:rFonts w:ascii="Times New Roman" w:hAnsi="Times New Roman" w:cs="Times New Roman"/>
          <w:sz w:val="28"/>
          <w:szCs w:val="28"/>
          <w:lang w:val="kk-KZ" w:eastAsia="ko-KR"/>
        </w:rPr>
      </w:pPr>
    </w:p>
    <w:p w:rsidR="00F12129" w:rsidRPr="00F12129" w:rsidRDefault="00F12129" w:rsidP="00F12129">
      <w:pPr>
        <w:spacing w:after="0" w:line="240" w:lineRule="auto"/>
        <w:ind w:firstLine="709"/>
        <w:jc w:val="both"/>
        <w:rPr>
          <w:rFonts w:ascii="Times New Roman" w:hAnsi="Times New Roman" w:cs="Times New Roman"/>
          <w:sz w:val="28"/>
          <w:szCs w:val="28"/>
          <w:lang w:val="kk-KZ" w:eastAsia="ko-KR"/>
        </w:rPr>
      </w:pPr>
    </w:p>
    <w:p w:rsidR="00F12129" w:rsidRPr="00F12129" w:rsidRDefault="00F12129" w:rsidP="00F12129">
      <w:pPr>
        <w:spacing w:after="0" w:line="240" w:lineRule="auto"/>
        <w:ind w:firstLine="709"/>
        <w:jc w:val="both"/>
        <w:rPr>
          <w:rFonts w:ascii="Times New Roman" w:hAnsi="Times New Roman" w:cs="Times New Roman"/>
          <w:sz w:val="28"/>
          <w:szCs w:val="28"/>
          <w:lang w:val="kk-KZ" w:eastAsia="ko-KR"/>
        </w:rPr>
      </w:pPr>
    </w:p>
    <w:p w:rsidR="00F12129" w:rsidRPr="00F12129" w:rsidRDefault="00F12129" w:rsidP="00F12129">
      <w:pPr>
        <w:spacing w:after="0" w:line="240" w:lineRule="auto"/>
        <w:ind w:firstLine="709"/>
        <w:jc w:val="both"/>
        <w:rPr>
          <w:rFonts w:ascii="Times New Roman" w:hAnsi="Times New Roman" w:cs="Times New Roman"/>
          <w:sz w:val="28"/>
          <w:szCs w:val="28"/>
          <w:lang w:val="kk-KZ" w:eastAsia="ko-KR"/>
        </w:rPr>
      </w:pPr>
    </w:p>
    <w:p w:rsidR="00F12129" w:rsidRPr="00F12129" w:rsidRDefault="00F12129" w:rsidP="00F12129">
      <w:pPr>
        <w:spacing w:after="0" w:line="240" w:lineRule="auto"/>
        <w:ind w:firstLine="709"/>
        <w:jc w:val="both"/>
        <w:rPr>
          <w:rFonts w:ascii="Times New Roman" w:hAnsi="Times New Roman" w:cs="Times New Roman"/>
          <w:sz w:val="28"/>
          <w:szCs w:val="28"/>
          <w:lang w:val="kk-KZ" w:eastAsia="ko-KR"/>
        </w:rPr>
      </w:pPr>
    </w:p>
    <w:p w:rsidR="00F12129" w:rsidRPr="0086647B" w:rsidRDefault="00F12129" w:rsidP="00F12129">
      <w:pPr>
        <w:spacing w:after="0" w:line="240" w:lineRule="auto"/>
        <w:ind w:firstLine="709"/>
        <w:jc w:val="both"/>
        <w:rPr>
          <w:rFonts w:ascii="Times New Roman" w:hAnsi="Times New Roman" w:cs="Times New Roman"/>
          <w:sz w:val="28"/>
          <w:szCs w:val="28"/>
          <w:lang w:eastAsia="ko-KR"/>
        </w:rPr>
      </w:pPr>
    </w:p>
    <w:p w:rsidR="00633046" w:rsidRPr="0046318C" w:rsidRDefault="00633046" w:rsidP="00F12129">
      <w:pPr>
        <w:spacing w:after="0" w:line="240" w:lineRule="auto"/>
        <w:ind w:firstLine="709"/>
        <w:jc w:val="both"/>
        <w:rPr>
          <w:rFonts w:ascii="Times New Roman" w:hAnsi="Times New Roman" w:cs="Times New Roman"/>
          <w:sz w:val="28"/>
          <w:szCs w:val="28"/>
          <w:lang w:eastAsia="ko-KR"/>
        </w:rPr>
      </w:pPr>
    </w:p>
    <w:p w:rsidR="00FE6FD1" w:rsidRPr="0046318C" w:rsidRDefault="00FE6FD1" w:rsidP="00F12129">
      <w:pPr>
        <w:spacing w:after="0" w:line="240" w:lineRule="auto"/>
        <w:ind w:firstLine="709"/>
        <w:jc w:val="both"/>
        <w:rPr>
          <w:rFonts w:ascii="Times New Roman" w:hAnsi="Times New Roman" w:cs="Times New Roman"/>
          <w:sz w:val="28"/>
          <w:szCs w:val="28"/>
          <w:lang w:eastAsia="ko-KR"/>
        </w:rPr>
      </w:pPr>
    </w:p>
    <w:p w:rsidR="00F12129" w:rsidRPr="0046318C" w:rsidRDefault="00F12129" w:rsidP="00F12129">
      <w:pPr>
        <w:spacing w:after="0" w:line="240" w:lineRule="auto"/>
        <w:ind w:firstLine="709"/>
        <w:jc w:val="both"/>
        <w:rPr>
          <w:rFonts w:ascii="Times New Roman" w:hAnsi="Times New Roman" w:cs="Times New Roman"/>
          <w:sz w:val="28"/>
          <w:szCs w:val="28"/>
          <w:lang w:eastAsia="ko-KR"/>
        </w:rPr>
      </w:pPr>
    </w:p>
    <w:p w:rsidR="00FE6FD1" w:rsidRPr="0046318C" w:rsidRDefault="00FE6FD1" w:rsidP="00F12129">
      <w:pPr>
        <w:spacing w:after="0" w:line="240" w:lineRule="auto"/>
        <w:ind w:firstLine="709"/>
        <w:jc w:val="both"/>
        <w:rPr>
          <w:rFonts w:ascii="Times New Roman" w:hAnsi="Times New Roman" w:cs="Times New Roman"/>
          <w:sz w:val="28"/>
          <w:szCs w:val="28"/>
          <w:lang w:eastAsia="ko-KR"/>
        </w:rPr>
      </w:pPr>
    </w:p>
    <w:p w:rsidR="00F12129" w:rsidRPr="00F12129" w:rsidRDefault="00F12129" w:rsidP="00F12129">
      <w:pPr>
        <w:spacing w:after="0" w:line="240" w:lineRule="auto"/>
        <w:ind w:firstLine="709"/>
        <w:jc w:val="both"/>
        <w:rPr>
          <w:rFonts w:ascii="Times New Roman" w:hAnsi="Times New Roman" w:cs="Times New Roman"/>
          <w:sz w:val="28"/>
          <w:szCs w:val="28"/>
          <w:lang w:val="kk-KZ" w:eastAsia="ko-KR"/>
        </w:rPr>
      </w:pPr>
    </w:p>
    <w:p w:rsidR="00F12129" w:rsidRPr="00F12129" w:rsidRDefault="00F12129" w:rsidP="00C81749">
      <w:pPr>
        <w:spacing w:after="0" w:line="240" w:lineRule="auto"/>
        <w:jc w:val="both"/>
        <w:rPr>
          <w:rFonts w:ascii="Times New Roman" w:hAnsi="Times New Roman" w:cs="Times New Roman"/>
          <w:sz w:val="28"/>
          <w:szCs w:val="28"/>
          <w:lang w:eastAsia="ko-KR"/>
        </w:rPr>
      </w:pPr>
      <w:r w:rsidRPr="00F12129">
        <w:rPr>
          <w:rFonts w:ascii="Times New Roman" w:hAnsi="Times New Roman" w:cs="Times New Roman"/>
          <w:sz w:val="28"/>
          <w:szCs w:val="28"/>
          <w:lang w:eastAsia="ko-KR"/>
        </w:rPr>
        <w:t xml:space="preserve"> © Южно-Казахстанский государственный университет </w:t>
      </w:r>
      <w:proofErr w:type="spellStart"/>
      <w:r w:rsidRPr="00F12129">
        <w:rPr>
          <w:rFonts w:ascii="Times New Roman" w:hAnsi="Times New Roman" w:cs="Times New Roman"/>
          <w:sz w:val="28"/>
          <w:szCs w:val="28"/>
          <w:lang w:eastAsia="ko-KR"/>
        </w:rPr>
        <w:t>им.М.Ауэзова</w:t>
      </w:r>
      <w:proofErr w:type="spellEnd"/>
      <w:r w:rsidRPr="00F12129">
        <w:rPr>
          <w:rFonts w:ascii="Times New Roman" w:hAnsi="Times New Roman" w:cs="Times New Roman"/>
          <w:sz w:val="28"/>
          <w:szCs w:val="28"/>
          <w:lang w:eastAsia="ko-KR"/>
        </w:rPr>
        <w:t>, 201</w:t>
      </w:r>
      <w:r w:rsidR="00633046" w:rsidRPr="00633046">
        <w:rPr>
          <w:rFonts w:ascii="Times New Roman" w:hAnsi="Times New Roman" w:cs="Times New Roman"/>
          <w:sz w:val="28"/>
          <w:szCs w:val="28"/>
          <w:lang w:eastAsia="ko-KR"/>
        </w:rPr>
        <w:t>4</w:t>
      </w:r>
      <w:r w:rsidRPr="00F12129">
        <w:rPr>
          <w:rFonts w:ascii="Times New Roman" w:hAnsi="Times New Roman" w:cs="Times New Roman"/>
          <w:sz w:val="28"/>
          <w:szCs w:val="28"/>
          <w:lang w:eastAsia="ko-KR"/>
        </w:rPr>
        <w:t>г.</w:t>
      </w:r>
    </w:p>
    <w:p w:rsidR="00F12129" w:rsidRPr="00F12129" w:rsidRDefault="00F12129" w:rsidP="00C81749">
      <w:pPr>
        <w:spacing w:after="0" w:line="240" w:lineRule="auto"/>
        <w:jc w:val="both"/>
        <w:rPr>
          <w:rFonts w:ascii="Times New Roman" w:hAnsi="Times New Roman" w:cs="Times New Roman"/>
          <w:sz w:val="28"/>
          <w:szCs w:val="28"/>
          <w:lang w:val="kk-KZ" w:eastAsia="ko-KR"/>
        </w:rPr>
      </w:pPr>
      <w:r w:rsidRPr="00F12129">
        <w:rPr>
          <w:rFonts w:ascii="Times New Roman" w:hAnsi="Times New Roman" w:cs="Times New Roman"/>
          <w:sz w:val="28"/>
          <w:szCs w:val="28"/>
          <w:lang w:val="kk-KZ" w:eastAsia="ko-KR"/>
        </w:rPr>
        <w:t xml:space="preserve"> </w:t>
      </w:r>
      <w:proofErr w:type="gramStart"/>
      <w:r w:rsidRPr="00F12129">
        <w:rPr>
          <w:rFonts w:ascii="Times New Roman" w:hAnsi="Times New Roman" w:cs="Times New Roman"/>
          <w:sz w:val="28"/>
          <w:szCs w:val="28"/>
          <w:lang w:eastAsia="ko-KR"/>
        </w:rPr>
        <w:t xml:space="preserve">Ответственный за выпуск </w:t>
      </w:r>
      <w:r w:rsidRPr="00F12129">
        <w:rPr>
          <w:rFonts w:ascii="Times New Roman" w:hAnsi="Times New Roman" w:cs="Times New Roman"/>
          <w:sz w:val="28"/>
          <w:szCs w:val="28"/>
          <w:lang w:val="kk-KZ" w:eastAsia="ko-KR"/>
        </w:rPr>
        <w:t xml:space="preserve">Жумабаева Р.О. </w:t>
      </w:r>
      <w:proofErr w:type="gramEnd"/>
    </w:p>
    <w:p w:rsidR="00F12129" w:rsidRPr="00186C1A" w:rsidRDefault="00F12129" w:rsidP="00C81749">
      <w:pPr>
        <w:spacing w:after="0" w:line="240" w:lineRule="auto"/>
        <w:ind w:firstLine="709"/>
        <w:jc w:val="center"/>
        <w:rPr>
          <w:rFonts w:ascii="Times New Roman" w:hAnsi="Times New Roman" w:cs="Times New Roman"/>
          <w:sz w:val="28"/>
          <w:szCs w:val="28"/>
          <w:lang w:val="kk-KZ"/>
        </w:rPr>
      </w:pPr>
      <w:r w:rsidRPr="00F12129">
        <w:rPr>
          <w:rFonts w:ascii="Times New Roman" w:hAnsi="Times New Roman" w:cs="Times New Roman"/>
          <w:sz w:val="28"/>
          <w:szCs w:val="28"/>
        </w:rPr>
        <w:t>ВВЕДЕНИЕ</w:t>
      </w:r>
    </w:p>
    <w:p w:rsidR="00F12129" w:rsidRPr="00F12129" w:rsidRDefault="00F12129" w:rsidP="00F12129">
      <w:pPr>
        <w:spacing w:after="0" w:line="240" w:lineRule="auto"/>
        <w:ind w:firstLine="709"/>
        <w:jc w:val="both"/>
        <w:rPr>
          <w:rFonts w:ascii="Times New Roman" w:hAnsi="Times New Roman" w:cs="Times New Roman"/>
          <w:sz w:val="28"/>
          <w:szCs w:val="28"/>
        </w:rPr>
      </w:pP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w:t>
      </w:r>
      <w:r w:rsidR="003560B1">
        <w:rPr>
          <w:rFonts w:ascii="Times New Roman" w:hAnsi="Times New Roman" w:cs="Times New Roman"/>
          <w:sz w:val="28"/>
          <w:szCs w:val="28"/>
          <w:lang w:val="kk-KZ"/>
        </w:rPr>
        <w:t>П</w:t>
      </w:r>
      <w:proofErr w:type="spellStart"/>
      <w:r w:rsidRPr="00F12129">
        <w:rPr>
          <w:rFonts w:ascii="Times New Roman" w:hAnsi="Times New Roman" w:cs="Times New Roman"/>
          <w:sz w:val="28"/>
          <w:szCs w:val="28"/>
        </w:rPr>
        <w:t>одготовка</w:t>
      </w:r>
      <w:proofErr w:type="spellEnd"/>
      <w:r w:rsidRPr="00F12129">
        <w:rPr>
          <w:rFonts w:ascii="Times New Roman" w:hAnsi="Times New Roman" w:cs="Times New Roman"/>
          <w:sz w:val="28"/>
          <w:szCs w:val="28"/>
        </w:rPr>
        <w:t xml:space="preserve"> всесторонне развитых</w:t>
      </w:r>
      <w:r w:rsidR="005F16CF">
        <w:rPr>
          <w:rFonts w:ascii="Times New Roman" w:hAnsi="Times New Roman" w:cs="Times New Roman"/>
          <w:sz w:val="28"/>
          <w:szCs w:val="28"/>
          <w:lang w:val="kk-KZ"/>
        </w:rPr>
        <w:t xml:space="preserve"> </w:t>
      </w:r>
      <w:r w:rsidR="005F16CF" w:rsidRPr="00F12129">
        <w:rPr>
          <w:rFonts w:ascii="Times New Roman" w:hAnsi="Times New Roman" w:cs="Times New Roman"/>
          <w:sz w:val="28"/>
          <w:szCs w:val="28"/>
        </w:rPr>
        <w:t>специалистов</w:t>
      </w:r>
      <w:r w:rsidRPr="00F12129">
        <w:rPr>
          <w:rFonts w:ascii="Times New Roman" w:hAnsi="Times New Roman" w:cs="Times New Roman"/>
          <w:sz w:val="28"/>
          <w:szCs w:val="28"/>
        </w:rPr>
        <w:t>,</w:t>
      </w:r>
      <w:r w:rsidR="00B6035A">
        <w:rPr>
          <w:rFonts w:ascii="Times New Roman" w:hAnsi="Times New Roman" w:cs="Times New Roman"/>
          <w:sz w:val="28"/>
          <w:szCs w:val="28"/>
          <w:lang w:val="kk-KZ"/>
        </w:rPr>
        <w:t xml:space="preserve"> </w:t>
      </w:r>
      <w:r w:rsidRPr="00F12129">
        <w:rPr>
          <w:rFonts w:ascii="Times New Roman" w:hAnsi="Times New Roman" w:cs="Times New Roman"/>
          <w:sz w:val="28"/>
          <w:szCs w:val="28"/>
        </w:rPr>
        <w:t>способных непрерывно пополнять и углублять свои знания, повышать идейный, теоретический и профессиональный уровень, активно участвовать в ускорении научно-технического про</w:t>
      </w:r>
      <w:r w:rsidR="00B6035A">
        <w:rPr>
          <w:rFonts w:ascii="Times New Roman" w:hAnsi="Times New Roman" w:cs="Times New Roman"/>
          <w:sz w:val="28"/>
          <w:szCs w:val="28"/>
        </w:rPr>
        <w:t>гресса</w:t>
      </w:r>
      <w:r w:rsidR="00B6035A">
        <w:rPr>
          <w:rFonts w:ascii="Times New Roman" w:hAnsi="Times New Roman" w:cs="Times New Roman"/>
          <w:sz w:val="28"/>
          <w:szCs w:val="28"/>
          <w:lang w:val="kk-KZ"/>
        </w:rPr>
        <w:t xml:space="preserve"> является о</w:t>
      </w:r>
      <w:proofErr w:type="spellStart"/>
      <w:r w:rsidR="003560B1" w:rsidRPr="00F12129">
        <w:rPr>
          <w:rFonts w:ascii="Times New Roman" w:hAnsi="Times New Roman" w:cs="Times New Roman"/>
          <w:sz w:val="28"/>
          <w:szCs w:val="28"/>
        </w:rPr>
        <w:t>сновной</w:t>
      </w:r>
      <w:proofErr w:type="spellEnd"/>
      <w:r w:rsidR="003560B1" w:rsidRPr="00F12129">
        <w:rPr>
          <w:rFonts w:ascii="Times New Roman" w:hAnsi="Times New Roman" w:cs="Times New Roman"/>
          <w:sz w:val="28"/>
          <w:szCs w:val="28"/>
        </w:rPr>
        <w:t xml:space="preserve"> задачей ВУЗ</w:t>
      </w:r>
      <w:r w:rsidR="00B6035A">
        <w:rPr>
          <w:rFonts w:ascii="Times New Roman" w:hAnsi="Times New Roman" w:cs="Times New Roman"/>
          <w:sz w:val="28"/>
          <w:szCs w:val="28"/>
          <w:lang w:val="kk-KZ"/>
        </w:rPr>
        <w:t xml:space="preserve">а </w:t>
      </w:r>
      <w:r w:rsidR="003560B1" w:rsidRPr="00F12129">
        <w:rPr>
          <w:rFonts w:ascii="Times New Roman" w:hAnsi="Times New Roman" w:cs="Times New Roman"/>
          <w:sz w:val="28"/>
          <w:szCs w:val="28"/>
        </w:rPr>
        <w:t>в современных условиях</w:t>
      </w:r>
      <w:r w:rsidR="004C0E91">
        <w:rPr>
          <w:rFonts w:ascii="Times New Roman" w:hAnsi="Times New Roman" w:cs="Times New Roman"/>
          <w:sz w:val="28"/>
          <w:szCs w:val="28"/>
          <w:lang w:val="kk-KZ"/>
        </w:rPr>
        <w:t>.</w:t>
      </w:r>
      <w:r w:rsidRPr="00F12129">
        <w:rPr>
          <w:rFonts w:ascii="Times New Roman" w:hAnsi="Times New Roman" w:cs="Times New Roman"/>
          <w:sz w:val="28"/>
          <w:szCs w:val="28"/>
        </w:rPr>
        <w:t xml:space="preserve"> В этих целях в </w:t>
      </w:r>
      <w:r w:rsidR="004C0E91">
        <w:rPr>
          <w:rFonts w:ascii="Times New Roman" w:hAnsi="Times New Roman" w:cs="Times New Roman"/>
          <w:sz w:val="28"/>
          <w:szCs w:val="28"/>
          <w:lang w:val="kk-KZ"/>
        </w:rPr>
        <w:t>учреждениях высшей школы</w:t>
      </w:r>
      <w:r w:rsidRPr="00F12129">
        <w:rPr>
          <w:rFonts w:ascii="Times New Roman" w:hAnsi="Times New Roman" w:cs="Times New Roman"/>
          <w:sz w:val="28"/>
          <w:szCs w:val="28"/>
        </w:rPr>
        <w:t xml:space="preserve"> постоянно осуществляются меры, направленные на повышение эффективности учебно-воспитательного </w:t>
      </w:r>
      <w:r w:rsidR="002A1FF1">
        <w:rPr>
          <w:rFonts w:ascii="Times New Roman" w:hAnsi="Times New Roman" w:cs="Times New Roman"/>
          <w:sz w:val="28"/>
          <w:szCs w:val="28"/>
        </w:rPr>
        <w:t>процес</w:t>
      </w:r>
      <w:r w:rsidRPr="00F12129">
        <w:rPr>
          <w:rFonts w:ascii="Times New Roman" w:hAnsi="Times New Roman" w:cs="Times New Roman"/>
          <w:sz w:val="28"/>
          <w:szCs w:val="28"/>
        </w:rPr>
        <w:t xml:space="preserve">са и научно-исследовательской работы путем интеграции науки, образования и </w:t>
      </w:r>
      <w:proofErr w:type="spellStart"/>
      <w:proofErr w:type="gramStart"/>
      <w:r w:rsidRPr="00F12129">
        <w:rPr>
          <w:rFonts w:ascii="Times New Roman" w:hAnsi="Times New Roman" w:cs="Times New Roman"/>
          <w:sz w:val="28"/>
          <w:szCs w:val="28"/>
        </w:rPr>
        <w:t>произ</w:t>
      </w:r>
      <w:proofErr w:type="spellEnd"/>
      <w:r w:rsidR="002A1FF1">
        <w:rPr>
          <w:rFonts w:ascii="Times New Roman" w:hAnsi="Times New Roman" w:cs="Times New Roman"/>
          <w:sz w:val="28"/>
          <w:szCs w:val="28"/>
          <w:lang w:val="kk-KZ"/>
        </w:rPr>
        <w:t xml:space="preserve"> </w:t>
      </w:r>
      <w:proofErr w:type="spellStart"/>
      <w:r w:rsidRPr="00F12129">
        <w:rPr>
          <w:rFonts w:ascii="Times New Roman" w:hAnsi="Times New Roman" w:cs="Times New Roman"/>
          <w:sz w:val="28"/>
          <w:szCs w:val="28"/>
        </w:rPr>
        <w:t>водства</w:t>
      </w:r>
      <w:proofErr w:type="spellEnd"/>
      <w:proofErr w:type="gramEnd"/>
      <w:r w:rsidRPr="00F12129">
        <w:rPr>
          <w:rFonts w:ascii="Times New Roman" w:hAnsi="Times New Roman" w:cs="Times New Roman"/>
          <w:sz w:val="28"/>
          <w:szCs w:val="28"/>
        </w:rPr>
        <w:t xml:space="preserve">, оперативного и, гибкого обновления содержания, учебного </w:t>
      </w:r>
      <w:r w:rsidR="002A1FF1">
        <w:rPr>
          <w:rFonts w:ascii="Times New Roman" w:hAnsi="Times New Roman" w:cs="Times New Roman"/>
          <w:sz w:val="28"/>
          <w:szCs w:val="28"/>
        </w:rPr>
        <w:t>м</w:t>
      </w:r>
      <w:r w:rsidR="002A1FF1">
        <w:rPr>
          <w:rFonts w:ascii="Times New Roman" w:hAnsi="Times New Roman" w:cs="Times New Roman"/>
          <w:sz w:val="28"/>
          <w:szCs w:val="28"/>
          <w:lang w:val="kk-KZ"/>
        </w:rPr>
        <w:t>а</w:t>
      </w:r>
      <w:proofErr w:type="spellStart"/>
      <w:r w:rsidRPr="00F12129">
        <w:rPr>
          <w:rFonts w:ascii="Times New Roman" w:hAnsi="Times New Roman" w:cs="Times New Roman"/>
          <w:sz w:val="28"/>
          <w:szCs w:val="28"/>
        </w:rPr>
        <w:t>тери</w:t>
      </w:r>
      <w:proofErr w:type="spellEnd"/>
      <w:r w:rsidR="002A1FF1">
        <w:rPr>
          <w:rFonts w:ascii="Times New Roman" w:hAnsi="Times New Roman" w:cs="Times New Roman"/>
          <w:sz w:val="28"/>
          <w:szCs w:val="28"/>
          <w:lang w:val="kk-KZ"/>
        </w:rPr>
        <w:t xml:space="preserve"> </w:t>
      </w:r>
      <w:r w:rsidRPr="00F12129">
        <w:rPr>
          <w:rFonts w:ascii="Times New Roman" w:hAnsi="Times New Roman" w:cs="Times New Roman"/>
          <w:sz w:val="28"/>
          <w:szCs w:val="28"/>
        </w:rPr>
        <w:t xml:space="preserve">ала. Особое внимание уделяется развитию творческих способностей будущих специалистов путем внедрения активных форм обучения, призванных формировать у студентов самостоятельность и творческую активность, </w:t>
      </w:r>
      <w:proofErr w:type="gramStart"/>
      <w:r w:rsidRPr="00F12129">
        <w:rPr>
          <w:rFonts w:ascii="Times New Roman" w:hAnsi="Times New Roman" w:cs="Times New Roman"/>
          <w:sz w:val="28"/>
          <w:szCs w:val="28"/>
        </w:rPr>
        <w:t>ответствен</w:t>
      </w:r>
      <w:r w:rsidR="002A1FF1">
        <w:rPr>
          <w:rFonts w:ascii="Times New Roman" w:hAnsi="Times New Roman" w:cs="Times New Roman"/>
          <w:sz w:val="28"/>
          <w:szCs w:val="28"/>
          <w:lang w:val="kk-KZ"/>
        </w:rPr>
        <w:t xml:space="preserve"> </w:t>
      </w:r>
      <w:proofErr w:type="spellStart"/>
      <w:r w:rsidRPr="00F12129">
        <w:rPr>
          <w:rFonts w:ascii="Times New Roman" w:hAnsi="Times New Roman" w:cs="Times New Roman"/>
          <w:sz w:val="28"/>
          <w:szCs w:val="28"/>
        </w:rPr>
        <w:t>ный</w:t>
      </w:r>
      <w:proofErr w:type="spellEnd"/>
      <w:proofErr w:type="gramEnd"/>
      <w:r w:rsidRPr="00F12129">
        <w:rPr>
          <w:rFonts w:ascii="Times New Roman" w:hAnsi="Times New Roman" w:cs="Times New Roman"/>
          <w:sz w:val="28"/>
          <w:szCs w:val="28"/>
        </w:rPr>
        <w:t xml:space="preserve"> подход к овладению знаниями. Всевозрастающее значение в деле </w:t>
      </w:r>
      <w:proofErr w:type="spellStart"/>
      <w:proofErr w:type="gramStart"/>
      <w:r w:rsidRPr="00F12129">
        <w:rPr>
          <w:rFonts w:ascii="Times New Roman" w:hAnsi="Times New Roman" w:cs="Times New Roman"/>
          <w:sz w:val="28"/>
          <w:szCs w:val="28"/>
        </w:rPr>
        <w:t>повы</w:t>
      </w:r>
      <w:proofErr w:type="spellEnd"/>
      <w:r w:rsidR="002A1FF1">
        <w:rPr>
          <w:rFonts w:ascii="Times New Roman" w:hAnsi="Times New Roman" w:cs="Times New Roman"/>
          <w:sz w:val="28"/>
          <w:szCs w:val="28"/>
          <w:lang w:val="kk-KZ"/>
        </w:rPr>
        <w:t xml:space="preserve"> </w:t>
      </w:r>
      <w:proofErr w:type="spellStart"/>
      <w:r w:rsidRPr="00F12129">
        <w:rPr>
          <w:rFonts w:ascii="Times New Roman" w:hAnsi="Times New Roman" w:cs="Times New Roman"/>
          <w:sz w:val="28"/>
          <w:szCs w:val="28"/>
        </w:rPr>
        <w:t>шения</w:t>
      </w:r>
      <w:proofErr w:type="spellEnd"/>
      <w:proofErr w:type="gramEnd"/>
      <w:r w:rsidRPr="00F12129">
        <w:rPr>
          <w:rFonts w:ascii="Times New Roman" w:hAnsi="Times New Roman" w:cs="Times New Roman"/>
          <w:sz w:val="28"/>
          <w:szCs w:val="28"/>
        </w:rPr>
        <w:t xml:space="preserve"> качества подготовки специалиста, отвечающего требованиям науки, техники и культуры, приобретает научно-исследовательская работа, </w:t>
      </w:r>
      <w:proofErr w:type="spellStart"/>
      <w:r w:rsidRPr="00F12129">
        <w:rPr>
          <w:rFonts w:ascii="Times New Roman" w:hAnsi="Times New Roman" w:cs="Times New Roman"/>
          <w:sz w:val="28"/>
          <w:szCs w:val="28"/>
        </w:rPr>
        <w:t>выпол</w:t>
      </w:r>
      <w:proofErr w:type="spellEnd"/>
      <w:r w:rsidR="001510A9">
        <w:rPr>
          <w:rFonts w:ascii="Times New Roman" w:hAnsi="Times New Roman" w:cs="Times New Roman"/>
          <w:sz w:val="28"/>
          <w:szCs w:val="28"/>
          <w:lang w:val="kk-KZ"/>
        </w:rPr>
        <w:t xml:space="preserve"> </w:t>
      </w:r>
      <w:proofErr w:type="spellStart"/>
      <w:r w:rsidRPr="00F12129">
        <w:rPr>
          <w:rFonts w:ascii="Times New Roman" w:hAnsi="Times New Roman" w:cs="Times New Roman"/>
          <w:sz w:val="28"/>
          <w:szCs w:val="28"/>
        </w:rPr>
        <w:t>няемая</w:t>
      </w:r>
      <w:proofErr w:type="spellEnd"/>
      <w:r w:rsidRPr="00F12129">
        <w:rPr>
          <w:rFonts w:ascii="Times New Roman" w:hAnsi="Times New Roman" w:cs="Times New Roman"/>
          <w:sz w:val="28"/>
          <w:szCs w:val="28"/>
        </w:rPr>
        <w:t xml:space="preserve"> профессорско-преподавательским составом. Она имеет триединую цель: </w:t>
      </w:r>
      <w:r w:rsidR="001510A9">
        <w:rPr>
          <w:rFonts w:ascii="Times New Roman" w:hAnsi="Times New Roman" w:cs="Times New Roman"/>
          <w:sz w:val="28"/>
          <w:szCs w:val="28"/>
          <w:lang w:val="kk-KZ"/>
        </w:rPr>
        <w:t xml:space="preserve"> </w:t>
      </w:r>
      <w:r w:rsidRPr="00F12129">
        <w:rPr>
          <w:rFonts w:ascii="Times New Roman" w:hAnsi="Times New Roman" w:cs="Times New Roman"/>
          <w:sz w:val="28"/>
          <w:szCs w:val="28"/>
        </w:rPr>
        <w:t xml:space="preserve">решение актуальных научных и хозяйственных задач, улучшение </w:t>
      </w:r>
      <w:proofErr w:type="gramStart"/>
      <w:r w:rsidR="001510A9">
        <w:rPr>
          <w:rFonts w:ascii="Times New Roman" w:hAnsi="Times New Roman" w:cs="Times New Roman"/>
          <w:sz w:val="28"/>
          <w:szCs w:val="28"/>
        </w:rPr>
        <w:t>к</w:t>
      </w:r>
      <w:r w:rsidR="001510A9">
        <w:rPr>
          <w:rFonts w:ascii="Times New Roman" w:hAnsi="Times New Roman" w:cs="Times New Roman"/>
          <w:sz w:val="28"/>
          <w:szCs w:val="28"/>
          <w:lang w:val="kk-KZ"/>
        </w:rPr>
        <w:t>а</w:t>
      </w:r>
      <w:proofErr w:type="spellStart"/>
      <w:r w:rsidRPr="00F12129">
        <w:rPr>
          <w:rFonts w:ascii="Times New Roman" w:hAnsi="Times New Roman" w:cs="Times New Roman"/>
          <w:sz w:val="28"/>
          <w:szCs w:val="28"/>
        </w:rPr>
        <w:t>че</w:t>
      </w:r>
      <w:proofErr w:type="spellEnd"/>
      <w:r w:rsidR="001510A9">
        <w:rPr>
          <w:rFonts w:ascii="Times New Roman" w:hAnsi="Times New Roman" w:cs="Times New Roman"/>
          <w:sz w:val="28"/>
          <w:szCs w:val="28"/>
          <w:lang w:val="kk-KZ"/>
        </w:rPr>
        <w:t xml:space="preserve"> </w:t>
      </w:r>
      <w:proofErr w:type="spellStart"/>
      <w:r w:rsidRPr="00F12129">
        <w:rPr>
          <w:rFonts w:ascii="Times New Roman" w:hAnsi="Times New Roman" w:cs="Times New Roman"/>
          <w:sz w:val="28"/>
          <w:szCs w:val="28"/>
        </w:rPr>
        <w:t>ства</w:t>
      </w:r>
      <w:proofErr w:type="spellEnd"/>
      <w:proofErr w:type="gramEnd"/>
      <w:r w:rsidRPr="00F12129">
        <w:rPr>
          <w:rFonts w:ascii="Times New Roman" w:hAnsi="Times New Roman" w:cs="Times New Roman"/>
          <w:sz w:val="28"/>
          <w:szCs w:val="28"/>
        </w:rPr>
        <w:t xml:space="preserve"> подготовки будущих специалистов и повышение квалификации преподавателей. </w:t>
      </w:r>
    </w:p>
    <w:p w:rsidR="00F12129" w:rsidRDefault="00F12129" w:rsidP="00F12129">
      <w:pPr>
        <w:spacing w:after="0" w:line="240" w:lineRule="auto"/>
        <w:ind w:firstLine="709"/>
        <w:jc w:val="both"/>
        <w:rPr>
          <w:rFonts w:ascii="Times New Roman" w:hAnsi="Times New Roman" w:cs="Times New Roman"/>
          <w:sz w:val="28"/>
          <w:szCs w:val="28"/>
          <w:lang w:val="kk-KZ"/>
        </w:rPr>
      </w:pPr>
      <w:r w:rsidRPr="00F12129">
        <w:rPr>
          <w:rFonts w:ascii="Times New Roman" w:hAnsi="Times New Roman" w:cs="Times New Roman"/>
          <w:sz w:val="28"/>
          <w:szCs w:val="28"/>
        </w:rPr>
        <w:t xml:space="preserve">Задачи, выдвигаемые современным производством и практикой, настолько сложны, что их решение часто требует творческого поиска, исследовательских навыков. В связи с этим современный специалист должен владеть не только необходимой суммой фундаментальных и специальных знаний, но и определенными навыками творческого решения практических вопросов, умением использовать в своей работе </w:t>
      </w:r>
      <w:proofErr w:type="gramStart"/>
      <w:r w:rsidRPr="00F12129">
        <w:rPr>
          <w:rFonts w:ascii="Times New Roman" w:hAnsi="Times New Roman" w:cs="Times New Roman"/>
          <w:sz w:val="28"/>
          <w:szCs w:val="28"/>
        </w:rPr>
        <w:t>все то</w:t>
      </w:r>
      <w:proofErr w:type="gramEnd"/>
      <w:r w:rsidRPr="00F12129">
        <w:rPr>
          <w:rFonts w:ascii="Times New Roman" w:hAnsi="Times New Roman" w:cs="Times New Roman"/>
          <w:sz w:val="28"/>
          <w:szCs w:val="28"/>
        </w:rPr>
        <w:t xml:space="preserve"> новое, что появляется в науке и практике, постоянно совершенствовать свою квалификацию, быстро адаптироваться к условиям производства. Все эти качества необходимо воспитывать в вузе. </w:t>
      </w:r>
    </w:p>
    <w:p w:rsidR="00563626" w:rsidRPr="00563626" w:rsidRDefault="00563626" w:rsidP="00563626">
      <w:pPr>
        <w:autoSpaceDE w:val="0"/>
        <w:autoSpaceDN w:val="0"/>
        <w:adjustRightInd w:val="0"/>
        <w:spacing w:after="0" w:line="240" w:lineRule="auto"/>
        <w:jc w:val="both"/>
        <w:rPr>
          <w:rFonts w:ascii="Times New Roman" w:eastAsia="Times-Roman" w:hAnsi="Times New Roman" w:cs="Times New Roman"/>
          <w:sz w:val="28"/>
          <w:szCs w:val="28"/>
        </w:rPr>
      </w:pPr>
      <w:r>
        <w:rPr>
          <w:rFonts w:ascii="Times New Roman" w:eastAsia="Times-Roman" w:hAnsi="Times New Roman" w:cs="Times New Roman"/>
          <w:sz w:val="28"/>
          <w:szCs w:val="28"/>
          <w:lang w:val="kk-KZ"/>
        </w:rPr>
        <w:t xml:space="preserve">     </w:t>
      </w:r>
      <w:r w:rsidR="00EA602F">
        <w:rPr>
          <w:rFonts w:ascii="Times New Roman" w:eastAsia="Times-Roman" w:hAnsi="Times New Roman" w:cs="Times New Roman"/>
          <w:sz w:val="28"/>
          <w:szCs w:val="28"/>
          <w:lang w:val="kk-KZ"/>
        </w:rPr>
        <w:t xml:space="preserve">  </w:t>
      </w:r>
      <w:r>
        <w:rPr>
          <w:rFonts w:ascii="Times New Roman" w:eastAsia="Times-Roman" w:hAnsi="Times New Roman" w:cs="Times New Roman"/>
          <w:sz w:val="28"/>
          <w:szCs w:val="28"/>
          <w:lang w:val="kk-KZ"/>
        </w:rPr>
        <w:t xml:space="preserve"> </w:t>
      </w:r>
      <w:r w:rsidRPr="00563626">
        <w:rPr>
          <w:rFonts w:ascii="Times New Roman" w:eastAsia="Times-Roman" w:hAnsi="Times New Roman" w:cs="Times New Roman"/>
          <w:sz w:val="28"/>
          <w:szCs w:val="28"/>
        </w:rPr>
        <w:t>Современное земледелие — это наука о наиболее рациональном,</w:t>
      </w:r>
      <w:r>
        <w:rPr>
          <w:rFonts w:ascii="Times New Roman" w:eastAsia="Times-Roman" w:hAnsi="Times New Roman" w:cs="Times New Roman"/>
          <w:sz w:val="28"/>
          <w:szCs w:val="28"/>
          <w:lang w:val="kk-KZ"/>
        </w:rPr>
        <w:t xml:space="preserve"> </w:t>
      </w:r>
      <w:r w:rsidRPr="00563626">
        <w:rPr>
          <w:rFonts w:ascii="Times New Roman" w:eastAsia="Times-Roman" w:hAnsi="Times New Roman" w:cs="Times New Roman"/>
          <w:sz w:val="28"/>
          <w:szCs w:val="28"/>
        </w:rPr>
        <w:t xml:space="preserve">экологически, экономически и технологически обоснованном </w:t>
      </w:r>
      <w:proofErr w:type="spellStart"/>
      <w:proofErr w:type="gramStart"/>
      <w:r w:rsidRPr="00563626">
        <w:rPr>
          <w:rFonts w:ascii="Times New Roman" w:eastAsia="Times-Roman" w:hAnsi="Times New Roman" w:cs="Times New Roman"/>
          <w:sz w:val="28"/>
          <w:szCs w:val="28"/>
        </w:rPr>
        <w:t>ис-пользовании</w:t>
      </w:r>
      <w:proofErr w:type="spellEnd"/>
      <w:proofErr w:type="gramEnd"/>
      <w:r w:rsidRPr="00563626">
        <w:rPr>
          <w:rFonts w:ascii="Times New Roman" w:eastAsia="Times-Roman" w:hAnsi="Times New Roman" w:cs="Times New Roman"/>
          <w:sz w:val="28"/>
          <w:szCs w:val="28"/>
        </w:rPr>
        <w:t xml:space="preserve"> земли, формировании высокоплодородных, с оптимальными показателями для возделывания культурных растений</w:t>
      </w:r>
      <w:r>
        <w:rPr>
          <w:rFonts w:ascii="Times New Roman" w:eastAsia="Times-Roman" w:hAnsi="Times New Roman" w:cs="Times New Roman"/>
          <w:sz w:val="28"/>
          <w:szCs w:val="28"/>
          <w:lang w:val="kk-KZ"/>
        </w:rPr>
        <w:t xml:space="preserve"> </w:t>
      </w:r>
      <w:r w:rsidRPr="00563626">
        <w:rPr>
          <w:rFonts w:ascii="Times New Roman" w:eastAsia="Times-Roman" w:hAnsi="Times New Roman" w:cs="Times New Roman"/>
          <w:sz w:val="28"/>
          <w:szCs w:val="28"/>
        </w:rPr>
        <w:t>почв. Учение о плодородии почвы, его расширенном воспроизводстве и сохранении — основа получения высоких, устойчивых, хорошего качества урожаев.</w:t>
      </w:r>
    </w:p>
    <w:p w:rsidR="00563626" w:rsidRPr="00563626" w:rsidRDefault="00563626" w:rsidP="00EA602F">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eastAsia="Times-Roman" w:hAnsi="Times New Roman" w:cs="Times New Roman"/>
          <w:sz w:val="28"/>
          <w:szCs w:val="28"/>
          <w:lang w:val="kk-KZ"/>
        </w:rPr>
        <w:t xml:space="preserve">         </w:t>
      </w:r>
      <w:proofErr w:type="gramStart"/>
      <w:r w:rsidRPr="00563626">
        <w:rPr>
          <w:rFonts w:ascii="Times New Roman" w:eastAsia="Times-Roman" w:hAnsi="Times New Roman" w:cs="Times New Roman"/>
          <w:sz w:val="28"/>
          <w:szCs w:val="28"/>
        </w:rPr>
        <w:t>Земледелие как наука основывается на новейших теоретических</w:t>
      </w:r>
      <w:r w:rsidRPr="00563626">
        <w:rPr>
          <w:rFonts w:ascii="Times New Roman" w:eastAsia="Times-Roman" w:hAnsi="Times New Roman" w:cs="Times New Roman"/>
          <w:sz w:val="28"/>
          <w:szCs w:val="28"/>
          <w:lang w:val="kk-KZ"/>
        </w:rPr>
        <w:t xml:space="preserve"> </w:t>
      </w:r>
      <w:r w:rsidRPr="00563626">
        <w:rPr>
          <w:rFonts w:ascii="Times New Roman" w:eastAsia="Times-Roman" w:hAnsi="Times New Roman" w:cs="Times New Roman"/>
          <w:sz w:val="28"/>
          <w:szCs w:val="28"/>
        </w:rPr>
        <w:t>достижениях важнейших фундаментальных научных дисциплин,</w:t>
      </w:r>
      <w:r>
        <w:rPr>
          <w:rFonts w:ascii="Times New Roman" w:eastAsia="Times-Roman" w:hAnsi="Times New Roman" w:cs="Times New Roman"/>
          <w:sz w:val="28"/>
          <w:szCs w:val="28"/>
          <w:lang w:val="kk-KZ"/>
        </w:rPr>
        <w:t xml:space="preserve"> </w:t>
      </w:r>
      <w:r w:rsidRPr="00563626">
        <w:rPr>
          <w:rFonts w:ascii="Times New Roman" w:eastAsia="Times-Roman" w:hAnsi="Times New Roman" w:cs="Times New Roman"/>
          <w:sz w:val="28"/>
          <w:szCs w:val="28"/>
        </w:rPr>
        <w:t>таких, как почвоведение, физиология растений, землеустройство и</w:t>
      </w:r>
      <w:r>
        <w:rPr>
          <w:rFonts w:ascii="Times New Roman" w:eastAsia="Times-Roman" w:hAnsi="Times New Roman" w:cs="Times New Roman"/>
          <w:sz w:val="28"/>
          <w:szCs w:val="28"/>
          <w:lang w:val="kk-KZ"/>
        </w:rPr>
        <w:t xml:space="preserve"> </w:t>
      </w:r>
      <w:r w:rsidRPr="00563626">
        <w:rPr>
          <w:rFonts w:ascii="Times New Roman" w:eastAsia="Times-Roman" w:hAnsi="Times New Roman" w:cs="Times New Roman"/>
          <w:sz w:val="28"/>
          <w:szCs w:val="28"/>
        </w:rPr>
        <w:t>землепользование, агрохимия, микробиология, растениеводство,</w:t>
      </w:r>
      <w:r>
        <w:rPr>
          <w:rFonts w:ascii="Times New Roman" w:eastAsia="Times-Roman" w:hAnsi="Times New Roman" w:cs="Times New Roman"/>
          <w:sz w:val="28"/>
          <w:szCs w:val="28"/>
          <w:lang w:val="kk-KZ"/>
        </w:rPr>
        <w:t xml:space="preserve"> </w:t>
      </w:r>
      <w:r w:rsidRPr="00563626">
        <w:rPr>
          <w:rFonts w:ascii="Times New Roman" w:eastAsia="Times-Roman" w:hAnsi="Times New Roman" w:cs="Times New Roman"/>
          <w:sz w:val="28"/>
          <w:szCs w:val="28"/>
        </w:rPr>
        <w:t>биотехнология, агрометеорология, мелиорация, экология, экономика и др.</w:t>
      </w:r>
      <w:proofErr w:type="gramEnd"/>
    </w:p>
    <w:p w:rsidR="00563626" w:rsidRPr="00563626" w:rsidRDefault="00563626" w:rsidP="00EA602F">
      <w:pPr>
        <w:autoSpaceDE w:val="0"/>
        <w:autoSpaceDN w:val="0"/>
        <w:adjustRightInd w:val="0"/>
        <w:spacing w:after="0" w:line="240" w:lineRule="auto"/>
        <w:jc w:val="both"/>
        <w:rPr>
          <w:rFonts w:ascii="Times New Roman" w:eastAsia="Times-Roman" w:hAnsi="Times New Roman" w:cs="Times New Roman"/>
          <w:sz w:val="28"/>
          <w:szCs w:val="28"/>
          <w:lang w:val="kk-KZ"/>
        </w:rPr>
      </w:pPr>
      <w:r>
        <w:rPr>
          <w:rFonts w:ascii="Times New Roman" w:eastAsia="Times-Roman" w:hAnsi="Times New Roman" w:cs="Times New Roman"/>
          <w:sz w:val="28"/>
          <w:szCs w:val="28"/>
          <w:lang w:val="kk-KZ"/>
        </w:rPr>
        <w:t xml:space="preserve">        </w:t>
      </w:r>
      <w:r w:rsidRPr="00563626">
        <w:rPr>
          <w:rFonts w:ascii="Times New Roman" w:eastAsia="Times-Roman" w:hAnsi="Times New Roman" w:cs="Times New Roman"/>
          <w:sz w:val="28"/>
          <w:szCs w:val="28"/>
        </w:rPr>
        <w:t>Для нормальной жизнедеятельности и получения необходимой</w:t>
      </w:r>
      <w:r>
        <w:rPr>
          <w:rFonts w:ascii="Times New Roman" w:eastAsia="Times-Roman" w:hAnsi="Times New Roman" w:cs="Times New Roman"/>
          <w:sz w:val="28"/>
          <w:szCs w:val="28"/>
          <w:lang w:val="kk-KZ"/>
        </w:rPr>
        <w:t xml:space="preserve"> </w:t>
      </w:r>
      <w:r w:rsidR="00EA602F">
        <w:rPr>
          <w:rFonts w:ascii="Times New Roman" w:eastAsia="Times-Roman" w:hAnsi="Times New Roman" w:cs="Times New Roman"/>
          <w:sz w:val="28"/>
          <w:szCs w:val="28"/>
          <w:lang w:val="kk-KZ"/>
        </w:rPr>
        <w:t xml:space="preserve"> </w:t>
      </w:r>
      <w:r w:rsidRPr="00563626">
        <w:rPr>
          <w:rFonts w:ascii="Times New Roman" w:eastAsia="Times-Roman" w:hAnsi="Times New Roman" w:cs="Times New Roman"/>
          <w:sz w:val="28"/>
          <w:szCs w:val="28"/>
        </w:rPr>
        <w:t>продукции требуется постоянный приток в оптимальных количествах тепла, света, воды, питательных веществ. В земледелии они</w:t>
      </w:r>
      <w:r>
        <w:rPr>
          <w:rFonts w:ascii="Times New Roman" w:eastAsia="Times-Roman" w:hAnsi="Times New Roman" w:cs="Times New Roman"/>
          <w:sz w:val="28"/>
          <w:szCs w:val="28"/>
          <w:lang w:val="kk-KZ"/>
        </w:rPr>
        <w:t xml:space="preserve"> </w:t>
      </w:r>
      <w:r w:rsidRPr="00563626">
        <w:rPr>
          <w:rFonts w:ascii="Times New Roman" w:eastAsia="Times-Roman" w:hAnsi="Times New Roman" w:cs="Times New Roman"/>
          <w:sz w:val="28"/>
          <w:szCs w:val="28"/>
        </w:rPr>
        <w:t xml:space="preserve">получили название земных и космических факторов жизни растений. К </w:t>
      </w:r>
      <w:r w:rsidRPr="00563626">
        <w:rPr>
          <w:rFonts w:ascii="Times New Roman" w:eastAsia="Times-Italic" w:hAnsi="Times New Roman" w:cs="Times New Roman"/>
          <w:i/>
          <w:iCs/>
          <w:sz w:val="28"/>
          <w:szCs w:val="28"/>
        </w:rPr>
        <w:t xml:space="preserve">космическим факторам </w:t>
      </w:r>
      <w:r w:rsidRPr="00563626">
        <w:rPr>
          <w:rFonts w:ascii="Times New Roman" w:eastAsia="Times-Roman" w:hAnsi="Times New Roman" w:cs="Times New Roman"/>
          <w:sz w:val="28"/>
          <w:szCs w:val="28"/>
        </w:rPr>
        <w:t xml:space="preserve">относятся свет и тепло, к </w:t>
      </w:r>
      <w:r w:rsidRPr="00563626">
        <w:rPr>
          <w:rFonts w:ascii="Times New Roman" w:eastAsia="Times-Italic" w:hAnsi="Times New Roman" w:cs="Times New Roman"/>
          <w:i/>
          <w:iCs/>
          <w:sz w:val="28"/>
          <w:szCs w:val="28"/>
        </w:rPr>
        <w:t xml:space="preserve">земным </w:t>
      </w:r>
      <w:proofErr w:type="gramStart"/>
      <w:r w:rsidRPr="00563626">
        <w:rPr>
          <w:rFonts w:ascii="Times New Roman" w:eastAsia="Times-Italic" w:hAnsi="Times New Roman" w:cs="Times New Roman"/>
          <w:i/>
          <w:iCs/>
          <w:sz w:val="28"/>
          <w:szCs w:val="28"/>
        </w:rPr>
        <w:t>—</w:t>
      </w:r>
      <w:r w:rsidRPr="00563626">
        <w:rPr>
          <w:rFonts w:ascii="Times New Roman" w:eastAsia="Times-Roman" w:hAnsi="Times New Roman" w:cs="Times New Roman"/>
          <w:sz w:val="28"/>
          <w:szCs w:val="28"/>
        </w:rPr>
        <w:t>в</w:t>
      </w:r>
      <w:proofErr w:type="gramEnd"/>
      <w:r w:rsidRPr="00563626">
        <w:rPr>
          <w:rFonts w:ascii="Times New Roman" w:eastAsia="Times-Roman" w:hAnsi="Times New Roman" w:cs="Times New Roman"/>
          <w:sz w:val="28"/>
          <w:szCs w:val="28"/>
        </w:rPr>
        <w:t>ода, диоксид углерода, кислород, азот, фосфор, калий, кальций и</w:t>
      </w:r>
      <w:r>
        <w:rPr>
          <w:rFonts w:ascii="Times New Roman" w:eastAsia="Times-Roman" w:hAnsi="Times New Roman" w:cs="Times New Roman"/>
          <w:sz w:val="28"/>
          <w:szCs w:val="28"/>
          <w:lang w:val="kk-KZ"/>
        </w:rPr>
        <w:t xml:space="preserve"> </w:t>
      </w:r>
      <w:r w:rsidRPr="00563626">
        <w:rPr>
          <w:rFonts w:ascii="Times New Roman" w:eastAsia="Times-Roman" w:hAnsi="Times New Roman" w:cs="Times New Roman"/>
          <w:sz w:val="28"/>
          <w:szCs w:val="28"/>
        </w:rPr>
        <w:t xml:space="preserve">многие другие элементы. В связи с этим основной задачей </w:t>
      </w:r>
      <w:proofErr w:type="spellStart"/>
      <w:r w:rsidRPr="00563626">
        <w:rPr>
          <w:rFonts w:ascii="Times New Roman" w:eastAsia="Times-Roman" w:hAnsi="Times New Roman" w:cs="Times New Roman"/>
          <w:sz w:val="28"/>
          <w:szCs w:val="28"/>
        </w:rPr>
        <w:t>земледе-лия</w:t>
      </w:r>
      <w:proofErr w:type="spellEnd"/>
      <w:r w:rsidRPr="00563626">
        <w:rPr>
          <w:rFonts w:ascii="Times New Roman" w:eastAsia="Times-Roman" w:hAnsi="Times New Roman" w:cs="Times New Roman"/>
          <w:sz w:val="28"/>
          <w:szCs w:val="28"/>
        </w:rPr>
        <w:t xml:space="preserve"> являются изучение требований растений и разработка </w:t>
      </w:r>
      <w:proofErr w:type="spellStart"/>
      <w:r w:rsidRPr="00563626">
        <w:rPr>
          <w:rFonts w:ascii="Times New Roman" w:eastAsia="Times-Roman" w:hAnsi="Times New Roman" w:cs="Times New Roman"/>
          <w:sz w:val="28"/>
          <w:szCs w:val="28"/>
        </w:rPr>
        <w:t>практ</w:t>
      </w:r>
      <w:proofErr w:type="gramStart"/>
      <w:r w:rsidRPr="00563626">
        <w:rPr>
          <w:rFonts w:ascii="Times New Roman" w:eastAsia="Times-Roman" w:hAnsi="Times New Roman" w:cs="Times New Roman"/>
          <w:sz w:val="28"/>
          <w:szCs w:val="28"/>
        </w:rPr>
        <w:t>и</w:t>
      </w:r>
      <w:proofErr w:type="spellEnd"/>
      <w:r w:rsidRPr="00563626">
        <w:rPr>
          <w:rFonts w:ascii="Times New Roman" w:eastAsia="Times-Roman" w:hAnsi="Times New Roman" w:cs="Times New Roman"/>
          <w:sz w:val="28"/>
          <w:szCs w:val="28"/>
        </w:rPr>
        <w:t>-</w:t>
      </w:r>
      <w:proofErr w:type="gramEnd"/>
      <w:r>
        <w:rPr>
          <w:rFonts w:ascii="Times New Roman" w:eastAsia="Times-Roman" w:hAnsi="Times New Roman" w:cs="Times New Roman"/>
          <w:sz w:val="28"/>
          <w:szCs w:val="28"/>
          <w:lang w:val="kk-KZ"/>
        </w:rPr>
        <w:t xml:space="preserve"> </w:t>
      </w:r>
      <w:proofErr w:type="spellStart"/>
      <w:r w:rsidRPr="00563626">
        <w:rPr>
          <w:rFonts w:ascii="Times New Roman" w:eastAsia="Times-Roman" w:hAnsi="Times New Roman" w:cs="Times New Roman"/>
          <w:sz w:val="28"/>
          <w:szCs w:val="28"/>
        </w:rPr>
        <w:t>ческих</w:t>
      </w:r>
      <w:proofErr w:type="spellEnd"/>
      <w:r w:rsidRPr="00563626">
        <w:rPr>
          <w:rFonts w:ascii="Times New Roman" w:eastAsia="Times-Roman" w:hAnsi="Times New Roman" w:cs="Times New Roman"/>
          <w:sz w:val="28"/>
          <w:szCs w:val="28"/>
        </w:rPr>
        <w:t xml:space="preserve"> приемов удовлетворения этих требований (К. А. Тимирязев). Требования к факторам жизни, т. е. количеству каждого из</w:t>
      </w:r>
      <w:r>
        <w:rPr>
          <w:rFonts w:ascii="Times New Roman" w:eastAsia="Times-Roman" w:hAnsi="Times New Roman" w:cs="Times New Roman"/>
          <w:sz w:val="28"/>
          <w:szCs w:val="28"/>
          <w:lang w:val="kk-KZ"/>
        </w:rPr>
        <w:t xml:space="preserve"> </w:t>
      </w:r>
      <w:r w:rsidRPr="00563626">
        <w:rPr>
          <w:rFonts w:ascii="Times New Roman" w:eastAsia="Times-Roman" w:hAnsi="Times New Roman" w:cs="Times New Roman"/>
          <w:sz w:val="28"/>
          <w:szCs w:val="28"/>
        </w:rPr>
        <w:t>них, определяются многими условиями.</w:t>
      </w:r>
    </w:p>
    <w:p w:rsidR="00563626" w:rsidRPr="00563626" w:rsidRDefault="00A53373" w:rsidP="00563626">
      <w:pPr>
        <w:autoSpaceDE w:val="0"/>
        <w:autoSpaceDN w:val="0"/>
        <w:adjustRightInd w:val="0"/>
        <w:spacing w:after="0" w:line="240" w:lineRule="auto"/>
        <w:jc w:val="both"/>
        <w:rPr>
          <w:rFonts w:ascii="Times New Roman" w:eastAsia="Times-Roman" w:hAnsi="Times New Roman" w:cs="Times New Roman"/>
          <w:sz w:val="28"/>
          <w:szCs w:val="28"/>
        </w:rPr>
      </w:pPr>
      <w:r>
        <w:rPr>
          <w:rFonts w:ascii="Times New Roman" w:eastAsia="Times-Bold" w:hAnsi="Times New Roman" w:cs="Times New Roman"/>
          <w:b/>
          <w:bCs/>
          <w:sz w:val="28"/>
          <w:szCs w:val="28"/>
          <w:lang w:val="kk-KZ"/>
        </w:rPr>
        <w:t xml:space="preserve">        </w:t>
      </w:r>
      <w:r w:rsidR="00563626" w:rsidRPr="003A24D6">
        <w:rPr>
          <w:rFonts w:ascii="Times New Roman" w:eastAsia="Times-Bold" w:hAnsi="Times New Roman" w:cs="Times New Roman"/>
          <w:bCs/>
          <w:i/>
          <w:sz w:val="28"/>
          <w:szCs w:val="28"/>
        </w:rPr>
        <w:t>Соблюдение и выполнение законов земледелия.</w:t>
      </w:r>
      <w:r w:rsidR="00563626" w:rsidRPr="00563626">
        <w:rPr>
          <w:rFonts w:ascii="Times New Roman" w:eastAsia="Times-Bold" w:hAnsi="Times New Roman" w:cs="Times New Roman"/>
          <w:b/>
          <w:bCs/>
          <w:sz w:val="28"/>
          <w:szCs w:val="28"/>
        </w:rPr>
        <w:t xml:space="preserve"> </w:t>
      </w:r>
      <w:r w:rsidR="00563626" w:rsidRPr="00563626">
        <w:rPr>
          <w:rFonts w:ascii="Times New Roman" w:eastAsia="Times-Roman" w:hAnsi="Times New Roman" w:cs="Times New Roman"/>
          <w:sz w:val="28"/>
          <w:szCs w:val="28"/>
        </w:rPr>
        <w:t>Действие законов</w:t>
      </w:r>
      <w:r w:rsidR="00563626">
        <w:rPr>
          <w:rFonts w:ascii="Times New Roman" w:eastAsia="Times-Roman" w:hAnsi="Times New Roman" w:cs="Times New Roman"/>
          <w:sz w:val="28"/>
          <w:szCs w:val="28"/>
          <w:lang w:val="kk-KZ"/>
        </w:rPr>
        <w:t xml:space="preserve"> </w:t>
      </w:r>
      <w:r w:rsidR="00563626" w:rsidRPr="00563626">
        <w:rPr>
          <w:rFonts w:ascii="Times New Roman" w:eastAsia="Times-Roman" w:hAnsi="Times New Roman" w:cs="Times New Roman"/>
          <w:sz w:val="28"/>
          <w:szCs w:val="28"/>
        </w:rPr>
        <w:t>основано на методологии использования системного метода. Ценность системного метода заключается в том, что он позволяет направленно влиять на процессы формирования урожая и плодородие</w:t>
      </w:r>
      <w:r w:rsidR="00563626">
        <w:rPr>
          <w:rFonts w:ascii="Times New Roman" w:eastAsia="Times-Roman" w:hAnsi="Times New Roman" w:cs="Times New Roman"/>
          <w:sz w:val="28"/>
          <w:szCs w:val="28"/>
          <w:lang w:val="kk-KZ"/>
        </w:rPr>
        <w:t xml:space="preserve"> </w:t>
      </w:r>
      <w:r w:rsidR="00563626" w:rsidRPr="00563626">
        <w:rPr>
          <w:rFonts w:ascii="Times New Roman" w:eastAsia="Times-Roman" w:hAnsi="Times New Roman" w:cs="Times New Roman"/>
          <w:sz w:val="28"/>
          <w:szCs w:val="28"/>
        </w:rPr>
        <w:t>почвы. При этом создается возм</w:t>
      </w:r>
      <w:r>
        <w:rPr>
          <w:rFonts w:ascii="Times New Roman" w:eastAsia="Times-Roman" w:hAnsi="Times New Roman" w:cs="Times New Roman"/>
          <w:sz w:val="28"/>
          <w:szCs w:val="28"/>
        </w:rPr>
        <w:t>ожность быстро находить техноло</w:t>
      </w:r>
      <w:r w:rsidR="00563626" w:rsidRPr="00563626">
        <w:rPr>
          <w:rFonts w:ascii="Times New Roman" w:eastAsia="Times-Roman" w:hAnsi="Times New Roman" w:cs="Times New Roman"/>
          <w:sz w:val="28"/>
          <w:szCs w:val="28"/>
        </w:rPr>
        <w:t>гические решения, исключая од</w:t>
      </w:r>
      <w:r>
        <w:rPr>
          <w:rFonts w:ascii="Times New Roman" w:eastAsia="Times-Roman" w:hAnsi="Times New Roman" w:cs="Times New Roman"/>
          <w:sz w:val="28"/>
          <w:szCs w:val="28"/>
        </w:rPr>
        <w:t>ностороннее необоснованное увле</w:t>
      </w:r>
      <w:r w:rsidR="00563626" w:rsidRPr="00563626">
        <w:rPr>
          <w:rFonts w:ascii="Times New Roman" w:eastAsia="Times-Roman" w:hAnsi="Times New Roman" w:cs="Times New Roman"/>
          <w:sz w:val="28"/>
          <w:szCs w:val="28"/>
        </w:rPr>
        <w:t>чение какими-либо отдельными приемами. Еще К. А. Тимирязев</w:t>
      </w:r>
      <w:r>
        <w:rPr>
          <w:rFonts w:ascii="Times New Roman" w:eastAsia="Times-Roman" w:hAnsi="Times New Roman" w:cs="Times New Roman"/>
          <w:sz w:val="28"/>
          <w:szCs w:val="28"/>
          <w:lang w:val="kk-KZ"/>
        </w:rPr>
        <w:t xml:space="preserve"> </w:t>
      </w:r>
      <w:r w:rsidR="00563626" w:rsidRPr="00563626">
        <w:rPr>
          <w:rFonts w:ascii="Times New Roman" w:eastAsia="Times-Roman" w:hAnsi="Times New Roman" w:cs="Times New Roman"/>
          <w:sz w:val="28"/>
          <w:szCs w:val="28"/>
        </w:rPr>
        <w:t>отмечал, что одностороннее увлечение какой-либо идеей, точкой</w:t>
      </w:r>
      <w:r>
        <w:rPr>
          <w:rFonts w:ascii="Times New Roman" w:eastAsia="Times-Roman" w:hAnsi="Times New Roman" w:cs="Times New Roman"/>
          <w:sz w:val="28"/>
          <w:szCs w:val="28"/>
          <w:lang w:val="kk-KZ"/>
        </w:rPr>
        <w:t xml:space="preserve"> </w:t>
      </w:r>
      <w:r w:rsidR="00563626" w:rsidRPr="00563626">
        <w:rPr>
          <w:rFonts w:ascii="Times New Roman" w:eastAsia="Times-Roman" w:hAnsi="Times New Roman" w:cs="Times New Roman"/>
          <w:sz w:val="28"/>
          <w:szCs w:val="28"/>
        </w:rPr>
        <w:t>зрения нигде не может принести большего вреда, чем в земледелии.</w:t>
      </w:r>
    </w:p>
    <w:p w:rsidR="00563626" w:rsidRPr="00563626" w:rsidRDefault="00EA602F" w:rsidP="00A53373">
      <w:pPr>
        <w:autoSpaceDE w:val="0"/>
        <w:autoSpaceDN w:val="0"/>
        <w:adjustRightInd w:val="0"/>
        <w:spacing w:after="0" w:line="240" w:lineRule="auto"/>
        <w:jc w:val="both"/>
        <w:rPr>
          <w:rFonts w:ascii="Times New Roman" w:eastAsia="Times-Roman" w:hAnsi="Times New Roman" w:cs="Times New Roman"/>
          <w:sz w:val="28"/>
          <w:szCs w:val="28"/>
        </w:rPr>
      </w:pPr>
      <w:r>
        <w:rPr>
          <w:rFonts w:ascii="Times New Roman" w:eastAsia="Times-Roman" w:hAnsi="Times New Roman" w:cs="Times New Roman"/>
          <w:sz w:val="28"/>
          <w:szCs w:val="28"/>
          <w:lang w:val="kk-KZ"/>
        </w:rPr>
        <w:t xml:space="preserve">  </w:t>
      </w:r>
      <w:r w:rsidR="00A53373">
        <w:rPr>
          <w:rFonts w:ascii="Times New Roman" w:eastAsia="Times-Roman" w:hAnsi="Times New Roman" w:cs="Times New Roman"/>
          <w:sz w:val="28"/>
          <w:szCs w:val="28"/>
          <w:lang w:val="kk-KZ"/>
        </w:rPr>
        <w:t xml:space="preserve">      </w:t>
      </w:r>
      <w:r w:rsidR="00563626" w:rsidRPr="00563626">
        <w:rPr>
          <w:rFonts w:ascii="Times New Roman" w:eastAsia="Times-Roman" w:hAnsi="Times New Roman" w:cs="Times New Roman"/>
          <w:sz w:val="28"/>
          <w:szCs w:val="28"/>
        </w:rPr>
        <w:t>Для того чтобы принимаемые</w:t>
      </w:r>
      <w:r w:rsidR="00A53373">
        <w:rPr>
          <w:rFonts w:ascii="Times New Roman" w:eastAsia="Times-Roman" w:hAnsi="Times New Roman" w:cs="Times New Roman"/>
          <w:sz w:val="28"/>
          <w:szCs w:val="28"/>
        </w:rPr>
        <w:t xml:space="preserve"> решения были близки к оптималь</w:t>
      </w:r>
      <w:r w:rsidR="00563626" w:rsidRPr="00563626">
        <w:rPr>
          <w:rFonts w:ascii="Times New Roman" w:eastAsia="Times-Roman" w:hAnsi="Times New Roman" w:cs="Times New Roman"/>
          <w:sz w:val="28"/>
          <w:szCs w:val="28"/>
        </w:rPr>
        <w:t xml:space="preserve">ным, необходимо иметь достаточно достоверные представления </w:t>
      </w:r>
      <w:proofErr w:type="gramStart"/>
      <w:r w:rsidR="00563626" w:rsidRPr="00563626">
        <w:rPr>
          <w:rFonts w:ascii="Times New Roman" w:eastAsia="Times-Roman" w:hAnsi="Times New Roman" w:cs="Times New Roman"/>
          <w:sz w:val="28"/>
          <w:szCs w:val="28"/>
        </w:rPr>
        <w:t>о</w:t>
      </w:r>
      <w:proofErr w:type="gramEnd"/>
      <w:r w:rsidR="00A53373">
        <w:rPr>
          <w:rFonts w:ascii="Times New Roman" w:eastAsia="Times-Roman" w:hAnsi="Times New Roman" w:cs="Times New Roman"/>
          <w:sz w:val="28"/>
          <w:szCs w:val="28"/>
          <w:lang w:val="kk-KZ"/>
        </w:rPr>
        <w:t xml:space="preserve"> </w:t>
      </w:r>
      <w:r w:rsidR="00563626" w:rsidRPr="00563626">
        <w:rPr>
          <w:rFonts w:ascii="Times New Roman" w:eastAsia="Times-Roman" w:hAnsi="Times New Roman" w:cs="Times New Roman"/>
          <w:sz w:val="28"/>
          <w:szCs w:val="28"/>
        </w:rPr>
        <w:t>всех возможных прямых и косв</w:t>
      </w:r>
      <w:r w:rsidR="00A53373">
        <w:rPr>
          <w:rFonts w:ascii="Times New Roman" w:eastAsia="Times-Roman" w:hAnsi="Times New Roman" w:cs="Times New Roman"/>
          <w:sz w:val="28"/>
          <w:szCs w:val="28"/>
        </w:rPr>
        <w:t>енных, близких и отдаленных фак</w:t>
      </w:r>
      <w:r w:rsidR="00563626" w:rsidRPr="00563626">
        <w:rPr>
          <w:rFonts w:ascii="Times New Roman" w:eastAsia="Times-Roman" w:hAnsi="Times New Roman" w:cs="Times New Roman"/>
          <w:sz w:val="28"/>
          <w:szCs w:val="28"/>
        </w:rPr>
        <w:t>торах, связанных с урожайностью культур и качеством продукции,</w:t>
      </w:r>
      <w:r w:rsidR="00A53373">
        <w:rPr>
          <w:rFonts w:ascii="Times New Roman" w:eastAsia="Times-Roman" w:hAnsi="Times New Roman" w:cs="Times New Roman"/>
          <w:sz w:val="28"/>
          <w:szCs w:val="28"/>
          <w:lang w:val="kk-KZ"/>
        </w:rPr>
        <w:t xml:space="preserve"> </w:t>
      </w:r>
      <w:r w:rsidR="00563626" w:rsidRPr="00563626">
        <w:rPr>
          <w:rFonts w:ascii="Times New Roman" w:eastAsia="Times-Roman" w:hAnsi="Times New Roman" w:cs="Times New Roman"/>
          <w:sz w:val="28"/>
          <w:szCs w:val="28"/>
        </w:rPr>
        <w:t>плодородием почвы, экологическими последствиями и охраной окружающей среды.</w:t>
      </w:r>
    </w:p>
    <w:p w:rsidR="00563626" w:rsidRPr="00563626" w:rsidRDefault="00A53373" w:rsidP="00A53373">
      <w:pPr>
        <w:autoSpaceDE w:val="0"/>
        <w:autoSpaceDN w:val="0"/>
        <w:adjustRightInd w:val="0"/>
        <w:spacing w:after="0" w:line="240" w:lineRule="auto"/>
        <w:jc w:val="both"/>
        <w:rPr>
          <w:rFonts w:ascii="Times New Roman" w:eastAsia="Times-Roman" w:hAnsi="Times New Roman" w:cs="Times New Roman"/>
          <w:sz w:val="28"/>
          <w:szCs w:val="28"/>
        </w:rPr>
      </w:pPr>
      <w:r>
        <w:rPr>
          <w:rFonts w:ascii="Times New Roman" w:eastAsia="Times-Roman" w:hAnsi="Times New Roman" w:cs="Times New Roman"/>
          <w:sz w:val="28"/>
          <w:szCs w:val="28"/>
          <w:lang w:val="kk-KZ"/>
        </w:rPr>
        <w:t xml:space="preserve">        </w:t>
      </w:r>
      <w:r w:rsidR="00563626" w:rsidRPr="00563626">
        <w:rPr>
          <w:rFonts w:ascii="Times New Roman" w:eastAsia="Times-Roman" w:hAnsi="Times New Roman" w:cs="Times New Roman"/>
          <w:sz w:val="28"/>
          <w:szCs w:val="28"/>
        </w:rPr>
        <w:t>В практике сельскохозяйственного производства достаточно</w:t>
      </w:r>
      <w:r>
        <w:rPr>
          <w:rFonts w:ascii="Times New Roman" w:eastAsia="Times-Roman" w:hAnsi="Times New Roman" w:cs="Times New Roman"/>
          <w:sz w:val="28"/>
          <w:szCs w:val="28"/>
          <w:lang w:val="kk-KZ"/>
        </w:rPr>
        <w:t xml:space="preserve"> </w:t>
      </w:r>
      <w:r w:rsidR="00563626" w:rsidRPr="00563626">
        <w:rPr>
          <w:rFonts w:ascii="Times New Roman" w:eastAsia="Times-Roman" w:hAnsi="Times New Roman" w:cs="Times New Roman"/>
          <w:sz w:val="28"/>
          <w:szCs w:val="28"/>
        </w:rPr>
        <w:t>примеров в области земледелия</w:t>
      </w:r>
      <w:r>
        <w:rPr>
          <w:rFonts w:ascii="Times New Roman" w:eastAsia="Times-Roman" w:hAnsi="Times New Roman" w:cs="Times New Roman"/>
          <w:sz w:val="28"/>
          <w:szCs w:val="28"/>
        </w:rPr>
        <w:t>, когда при несоблюдении и нару</w:t>
      </w:r>
      <w:r w:rsidR="00563626" w:rsidRPr="00563626">
        <w:rPr>
          <w:rFonts w:ascii="Times New Roman" w:eastAsia="Times-Roman" w:hAnsi="Times New Roman" w:cs="Times New Roman"/>
          <w:sz w:val="28"/>
          <w:szCs w:val="28"/>
        </w:rPr>
        <w:t xml:space="preserve">шении законов земледелия не </w:t>
      </w:r>
      <w:r>
        <w:rPr>
          <w:rFonts w:ascii="Times New Roman" w:eastAsia="Times-Roman" w:hAnsi="Times New Roman" w:cs="Times New Roman"/>
          <w:sz w:val="28"/>
          <w:szCs w:val="28"/>
        </w:rPr>
        <w:t>получали положительных результа</w:t>
      </w:r>
      <w:r w:rsidR="00563626" w:rsidRPr="00563626">
        <w:rPr>
          <w:rFonts w:ascii="Times New Roman" w:eastAsia="Times-Roman" w:hAnsi="Times New Roman" w:cs="Times New Roman"/>
          <w:sz w:val="28"/>
          <w:szCs w:val="28"/>
        </w:rPr>
        <w:t>тов. К ним следует отнести не</w:t>
      </w:r>
      <w:r>
        <w:rPr>
          <w:rFonts w:ascii="Times New Roman" w:eastAsia="Times-Roman" w:hAnsi="Times New Roman" w:cs="Times New Roman"/>
          <w:sz w:val="28"/>
          <w:szCs w:val="28"/>
        </w:rPr>
        <w:t>обоснованную мелиорацию, химиза</w:t>
      </w:r>
      <w:r w:rsidR="00563626" w:rsidRPr="00563626">
        <w:rPr>
          <w:rFonts w:ascii="Times New Roman" w:eastAsia="Times-Roman" w:hAnsi="Times New Roman" w:cs="Times New Roman"/>
          <w:sz w:val="28"/>
          <w:szCs w:val="28"/>
        </w:rPr>
        <w:t>цию, интенсивные технологии, реформирование АПК. Взятые без</w:t>
      </w:r>
      <w:r>
        <w:rPr>
          <w:rFonts w:ascii="Times New Roman" w:eastAsia="Times-Roman" w:hAnsi="Times New Roman" w:cs="Times New Roman"/>
          <w:sz w:val="28"/>
          <w:szCs w:val="28"/>
          <w:lang w:val="kk-KZ"/>
        </w:rPr>
        <w:t xml:space="preserve"> </w:t>
      </w:r>
      <w:r w:rsidR="00563626" w:rsidRPr="00563626">
        <w:rPr>
          <w:rFonts w:ascii="Times New Roman" w:eastAsia="Times-Roman" w:hAnsi="Times New Roman" w:cs="Times New Roman"/>
          <w:sz w:val="28"/>
          <w:szCs w:val="28"/>
        </w:rPr>
        <w:t>учета взаимных, системных связей факторы и приемы казались</w:t>
      </w:r>
      <w:r>
        <w:rPr>
          <w:rFonts w:ascii="Times New Roman" w:eastAsia="Times-Roman" w:hAnsi="Times New Roman" w:cs="Times New Roman"/>
          <w:sz w:val="28"/>
          <w:szCs w:val="28"/>
          <w:lang w:val="kk-KZ"/>
        </w:rPr>
        <w:t xml:space="preserve"> </w:t>
      </w:r>
      <w:r w:rsidR="00563626" w:rsidRPr="00563626">
        <w:rPr>
          <w:rFonts w:ascii="Times New Roman" w:eastAsia="Times-Roman" w:hAnsi="Times New Roman" w:cs="Times New Roman"/>
          <w:sz w:val="28"/>
          <w:szCs w:val="28"/>
        </w:rPr>
        <w:t>вполне обоснованными, крайне необходи</w:t>
      </w:r>
      <w:r>
        <w:rPr>
          <w:rFonts w:ascii="Times New Roman" w:eastAsia="Times-Roman" w:hAnsi="Times New Roman" w:cs="Times New Roman"/>
          <w:sz w:val="28"/>
          <w:szCs w:val="28"/>
        </w:rPr>
        <w:t>мыми, экологически оп</w:t>
      </w:r>
      <w:r w:rsidR="00563626" w:rsidRPr="00563626">
        <w:rPr>
          <w:rFonts w:ascii="Times New Roman" w:eastAsia="Times-Roman" w:hAnsi="Times New Roman" w:cs="Times New Roman"/>
          <w:sz w:val="28"/>
          <w:szCs w:val="28"/>
        </w:rPr>
        <w:t>равданными, а в итоге часто при</w:t>
      </w:r>
      <w:r>
        <w:rPr>
          <w:rFonts w:ascii="Times New Roman" w:eastAsia="Times-Roman" w:hAnsi="Times New Roman" w:cs="Times New Roman"/>
          <w:sz w:val="28"/>
          <w:szCs w:val="28"/>
        </w:rPr>
        <w:t>водили к отрицательным результа</w:t>
      </w:r>
      <w:r w:rsidR="00563626" w:rsidRPr="00563626">
        <w:rPr>
          <w:rFonts w:ascii="Times New Roman" w:eastAsia="Times-Roman" w:hAnsi="Times New Roman" w:cs="Times New Roman"/>
          <w:sz w:val="28"/>
          <w:szCs w:val="28"/>
        </w:rPr>
        <w:t>там функционирования сельскохозяйственного производства.</w:t>
      </w:r>
      <w:r>
        <w:rPr>
          <w:rFonts w:ascii="Times New Roman" w:eastAsia="Times-Roman" w:hAnsi="Times New Roman" w:cs="Times New Roman"/>
          <w:sz w:val="28"/>
          <w:szCs w:val="28"/>
          <w:lang w:val="kk-KZ"/>
        </w:rPr>
        <w:t xml:space="preserve"> </w:t>
      </w:r>
      <w:r w:rsidR="00563626" w:rsidRPr="00563626">
        <w:rPr>
          <w:rFonts w:ascii="Times New Roman" w:eastAsia="Times-Roman" w:hAnsi="Times New Roman" w:cs="Times New Roman"/>
          <w:sz w:val="28"/>
          <w:szCs w:val="28"/>
        </w:rPr>
        <w:t>Кроме того, необходимо учитыв</w:t>
      </w:r>
      <w:r>
        <w:rPr>
          <w:rFonts w:ascii="Times New Roman" w:eastAsia="Times-Roman" w:hAnsi="Times New Roman" w:cs="Times New Roman"/>
          <w:sz w:val="28"/>
          <w:szCs w:val="28"/>
        </w:rPr>
        <w:t>ать, что состояние сельского хо</w:t>
      </w:r>
      <w:r w:rsidR="00563626" w:rsidRPr="00563626">
        <w:rPr>
          <w:rFonts w:ascii="Times New Roman" w:eastAsia="Times-Roman" w:hAnsi="Times New Roman" w:cs="Times New Roman"/>
          <w:sz w:val="28"/>
          <w:szCs w:val="28"/>
        </w:rPr>
        <w:t xml:space="preserve">зяйства оказывает огромное влияние на все стороны </w:t>
      </w:r>
      <w:r>
        <w:rPr>
          <w:rFonts w:ascii="Times New Roman" w:eastAsia="Times-Roman" w:hAnsi="Times New Roman" w:cs="Times New Roman"/>
          <w:sz w:val="28"/>
          <w:szCs w:val="28"/>
        </w:rPr>
        <w:t>жизни обще</w:t>
      </w:r>
      <w:r w:rsidR="00563626" w:rsidRPr="00563626">
        <w:rPr>
          <w:rFonts w:ascii="Times New Roman" w:eastAsia="Times-Roman" w:hAnsi="Times New Roman" w:cs="Times New Roman"/>
          <w:sz w:val="28"/>
          <w:szCs w:val="28"/>
        </w:rPr>
        <w:t>ства и страны в целом. Следует н</w:t>
      </w:r>
      <w:r>
        <w:rPr>
          <w:rFonts w:ascii="Times New Roman" w:eastAsia="Times-Roman" w:hAnsi="Times New Roman" w:cs="Times New Roman"/>
          <w:sz w:val="28"/>
          <w:szCs w:val="28"/>
        </w:rPr>
        <w:t>апомнить о продовольственной не</w:t>
      </w:r>
      <w:r w:rsidR="00563626" w:rsidRPr="00563626">
        <w:rPr>
          <w:rFonts w:ascii="Times New Roman" w:eastAsia="Times-Roman" w:hAnsi="Times New Roman" w:cs="Times New Roman"/>
          <w:sz w:val="28"/>
          <w:szCs w:val="28"/>
        </w:rPr>
        <w:t xml:space="preserve">зависимости и о </w:t>
      </w:r>
      <w:proofErr w:type="spellStart"/>
      <w:r w:rsidR="00563626" w:rsidRPr="00563626">
        <w:rPr>
          <w:rFonts w:ascii="Times New Roman" w:eastAsia="Times-Roman" w:hAnsi="Times New Roman" w:cs="Times New Roman"/>
          <w:sz w:val="28"/>
          <w:szCs w:val="28"/>
        </w:rPr>
        <w:t>самообеспечении</w:t>
      </w:r>
      <w:proofErr w:type="spellEnd"/>
      <w:r w:rsidR="00563626" w:rsidRPr="00563626">
        <w:rPr>
          <w:rFonts w:ascii="Times New Roman" w:eastAsia="Times-Roman" w:hAnsi="Times New Roman" w:cs="Times New Roman"/>
          <w:sz w:val="28"/>
          <w:szCs w:val="28"/>
        </w:rPr>
        <w:t xml:space="preserve"> продуктами питания.</w:t>
      </w:r>
    </w:p>
    <w:p w:rsidR="00563626" w:rsidRPr="00563626" w:rsidRDefault="00A53373" w:rsidP="00A53373">
      <w:pPr>
        <w:autoSpaceDE w:val="0"/>
        <w:autoSpaceDN w:val="0"/>
        <w:adjustRightInd w:val="0"/>
        <w:spacing w:after="0" w:line="240" w:lineRule="auto"/>
        <w:jc w:val="both"/>
        <w:rPr>
          <w:rFonts w:ascii="Times New Roman" w:eastAsia="Times-Roman" w:hAnsi="Times New Roman" w:cs="Times New Roman"/>
          <w:sz w:val="28"/>
          <w:szCs w:val="28"/>
        </w:rPr>
      </w:pPr>
      <w:r>
        <w:rPr>
          <w:rFonts w:ascii="Times New Roman" w:eastAsia="Times-Roman" w:hAnsi="Times New Roman" w:cs="Times New Roman"/>
          <w:sz w:val="28"/>
          <w:szCs w:val="28"/>
          <w:lang w:val="kk-KZ"/>
        </w:rPr>
        <w:t xml:space="preserve">        </w:t>
      </w:r>
      <w:r w:rsidR="00563626" w:rsidRPr="00563626">
        <w:rPr>
          <w:rFonts w:ascii="Times New Roman" w:eastAsia="Times-Roman" w:hAnsi="Times New Roman" w:cs="Times New Roman"/>
          <w:sz w:val="28"/>
          <w:szCs w:val="28"/>
        </w:rPr>
        <w:t>Законы земледелия проявляются в условиях производства во</w:t>
      </w:r>
      <w:r>
        <w:rPr>
          <w:rFonts w:ascii="Times New Roman" w:eastAsia="Times-Roman" w:hAnsi="Times New Roman" w:cs="Times New Roman"/>
          <w:sz w:val="28"/>
          <w:szCs w:val="28"/>
          <w:lang w:val="kk-KZ"/>
        </w:rPr>
        <w:t xml:space="preserve"> </w:t>
      </w:r>
      <w:r w:rsidR="00563626" w:rsidRPr="00563626">
        <w:rPr>
          <w:rFonts w:ascii="Times New Roman" w:eastAsia="Times-Roman" w:hAnsi="Times New Roman" w:cs="Times New Roman"/>
          <w:sz w:val="28"/>
          <w:szCs w:val="28"/>
        </w:rPr>
        <w:t>всеобщем законе сохранения вещ</w:t>
      </w:r>
      <w:r>
        <w:rPr>
          <w:rFonts w:ascii="Times New Roman" w:eastAsia="Times-Roman" w:hAnsi="Times New Roman" w:cs="Times New Roman"/>
          <w:sz w:val="28"/>
          <w:szCs w:val="28"/>
        </w:rPr>
        <w:t>ества и энергии, в системе чело</w:t>
      </w:r>
      <w:r w:rsidR="00563626" w:rsidRPr="00563626">
        <w:rPr>
          <w:rFonts w:ascii="Times New Roman" w:eastAsia="Times-Roman" w:hAnsi="Times New Roman" w:cs="Times New Roman"/>
          <w:sz w:val="28"/>
          <w:szCs w:val="28"/>
        </w:rPr>
        <w:t xml:space="preserve">век — природа. </w:t>
      </w:r>
      <w:r w:rsidR="00EA602F">
        <w:rPr>
          <w:rFonts w:ascii="Times New Roman" w:eastAsia="Times-Roman" w:hAnsi="Times New Roman" w:cs="Times New Roman"/>
          <w:sz w:val="28"/>
          <w:szCs w:val="28"/>
          <w:lang w:val="kk-KZ"/>
        </w:rPr>
        <w:t xml:space="preserve">    </w:t>
      </w:r>
      <w:r w:rsidR="00563626" w:rsidRPr="00563626">
        <w:rPr>
          <w:rFonts w:ascii="Times New Roman" w:eastAsia="Times-Roman" w:hAnsi="Times New Roman" w:cs="Times New Roman"/>
          <w:sz w:val="28"/>
          <w:szCs w:val="28"/>
        </w:rPr>
        <w:t>Попытки решит</w:t>
      </w:r>
      <w:r>
        <w:rPr>
          <w:rFonts w:ascii="Times New Roman" w:eastAsia="Times-Roman" w:hAnsi="Times New Roman" w:cs="Times New Roman"/>
          <w:sz w:val="28"/>
          <w:szCs w:val="28"/>
        </w:rPr>
        <w:t>ь вопросы без научного обоснова</w:t>
      </w:r>
      <w:r w:rsidR="00563626" w:rsidRPr="00563626">
        <w:rPr>
          <w:rFonts w:ascii="Times New Roman" w:eastAsia="Times-Roman" w:hAnsi="Times New Roman" w:cs="Times New Roman"/>
          <w:sz w:val="28"/>
          <w:szCs w:val="28"/>
        </w:rPr>
        <w:t xml:space="preserve">ния, обойти или игнорировать </w:t>
      </w:r>
      <w:r>
        <w:rPr>
          <w:rFonts w:ascii="Times New Roman" w:eastAsia="Times-Roman" w:hAnsi="Times New Roman" w:cs="Times New Roman"/>
          <w:sz w:val="28"/>
          <w:szCs w:val="28"/>
        </w:rPr>
        <w:t>объективные экономические и при</w:t>
      </w:r>
      <w:r w:rsidR="00563626" w:rsidRPr="00563626">
        <w:rPr>
          <w:rFonts w:ascii="Times New Roman" w:eastAsia="Times-Roman" w:hAnsi="Times New Roman" w:cs="Times New Roman"/>
          <w:sz w:val="28"/>
          <w:szCs w:val="28"/>
        </w:rPr>
        <w:t>родные законы всегда заканчивались неудачно.</w:t>
      </w:r>
    </w:p>
    <w:p w:rsidR="00563626" w:rsidRPr="00EA602F" w:rsidRDefault="00EA602F" w:rsidP="00EA602F">
      <w:pPr>
        <w:autoSpaceDE w:val="0"/>
        <w:autoSpaceDN w:val="0"/>
        <w:adjustRightInd w:val="0"/>
        <w:spacing w:after="0" w:line="240" w:lineRule="auto"/>
        <w:jc w:val="both"/>
        <w:rPr>
          <w:rFonts w:ascii="Times New Roman" w:eastAsia="Helvetica-Bold" w:hAnsi="Times New Roman" w:cs="Times New Roman"/>
          <w:b/>
          <w:bCs/>
          <w:sz w:val="28"/>
          <w:szCs w:val="28"/>
          <w:lang w:val="kk-KZ"/>
        </w:rPr>
      </w:pPr>
      <w:r>
        <w:rPr>
          <w:rFonts w:ascii="Times New Roman" w:eastAsia="Times-Roman" w:hAnsi="Times New Roman" w:cs="Times New Roman"/>
          <w:sz w:val="28"/>
          <w:szCs w:val="28"/>
          <w:lang w:val="kk-KZ"/>
        </w:rPr>
        <w:t xml:space="preserve">            </w:t>
      </w:r>
      <w:r w:rsidRPr="00EA602F">
        <w:rPr>
          <w:rFonts w:ascii="Times New Roman" w:eastAsia="Times-Roman" w:hAnsi="Times New Roman" w:cs="Times New Roman"/>
          <w:sz w:val="28"/>
          <w:szCs w:val="28"/>
        </w:rPr>
        <w:t>По составу почва представляет собой трехфазную гомогенную</w:t>
      </w:r>
      <w:r>
        <w:rPr>
          <w:rFonts w:ascii="Times New Roman" w:eastAsia="Times-Roman" w:hAnsi="Times New Roman" w:cs="Times New Roman"/>
          <w:sz w:val="28"/>
          <w:szCs w:val="28"/>
          <w:lang w:val="kk-KZ"/>
        </w:rPr>
        <w:t xml:space="preserve"> </w:t>
      </w:r>
      <w:r w:rsidRPr="00EA602F">
        <w:rPr>
          <w:rFonts w:ascii="Times New Roman" w:eastAsia="Times-Roman" w:hAnsi="Times New Roman" w:cs="Times New Roman"/>
          <w:sz w:val="28"/>
          <w:szCs w:val="28"/>
        </w:rPr>
        <w:t>систему, состоящую из твердой, жидкой и газообразной фаз; минеральная и органическая части (твердая фаза) представляют скелет</w:t>
      </w:r>
      <w:r>
        <w:rPr>
          <w:rFonts w:ascii="Times New Roman" w:eastAsia="Times-Roman" w:hAnsi="Times New Roman" w:cs="Times New Roman"/>
          <w:sz w:val="28"/>
          <w:szCs w:val="28"/>
          <w:lang w:val="kk-KZ"/>
        </w:rPr>
        <w:t xml:space="preserve"> </w:t>
      </w:r>
      <w:r w:rsidRPr="00EA602F">
        <w:rPr>
          <w:rFonts w:ascii="Times New Roman" w:eastAsia="Times-Roman" w:hAnsi="Times New Roman" w:cs="Times New Roman"/>
          <w:sz w:val="28"/>
          <w:szCs w:val="28"/>
        </w:rPr>
        <w:t>почвы. Между твердыми частицами находятся поры, которые заполнены водой или воздухом. Сравнительные объемы компонентов</w:t>
      </w:r>
      <w:r>
        <w:rPr>
          <w:rFonts w:ascii="Times New Roman" w:eastAsia="Times-Roman" w:hAnsi="Times New Roman" w:cs="Times New Roman"/>
          <w:sz w:val="28"/>
          <w:szCs w:val="28"/>
          <w:lang w:val="kk-KZ"/>
        </w:rPr>
        <w:t xml:space="preserve"> </w:t>
      </w:r>
      <w:r w:rsidRPr="00EA602F">
        <w:rPr>
          <w:rFonts w:ascii="Times New Roman" w:eastAsia="Times-Roman" w:hAnsi="Times New Roman" w:cs="Times New Roman"/>
          <w:sz w:val="28"/>
          <w:szCs w:val="28"/>
        </w:rPr>
        <w:t>почвы представлены на рисунке 5. В зависимости от складывающегося соотношения твердой, жидкой и газообразной</w:t>
      </w:r>
      <w:r>
        <w:rPr>
          <w:rFonts w:ascii="Times New Roman" w:eastAsia="Times-Roman" w:hAnsi="Times New Roman" w:cs="Times New Roman"/>
          <w:sz w:val="28"/>
          <w:szCs w:val="28"/>
          <w:lang w:val="kk-KZ"/>
        </w:rPr>
        <w:t xml:space="preserve"> </w:t>
      </w:r>
      <w:r w:rsidRPr="00EA602F">
        <w:rPr>
          <w:rFonts w:ascii="Times New Roman" w:eastAsia="Times-Roman" w:hAnsi="Times New Roman" w:cs="Times New Roman"/>
          <w:sz w:val="28"/>
          <w:szCs w:val="28"/>
        </w:rPr>
        <w:t>фаз определяется режим обеспеченности выращиваемых растений земными</w:t>
      </w:r>
      <w:r>
        <w:rPr>
          <w:rFonts w:ascii="Times New Roman" w:eastAsia="Times-Roman" w:hAnsi="Times New Roman" w:cs="Times New Roman"/>
          <w:sz w:val="28"/>
          <w:szCs w:val="28"/>
          <w:lang w:val="kk-KZ"/>
        </w:rPr>
        <w:t xml:space="preserve"> </w:t>
      </w:r>
      <w:r w:rsidRPr="00EA602F">
        <w:rPr>
          <w:rFonts w:ascii="Times New Roman" w:eastAsia="Times-Roman" w:hAnsi="Times New Roman" w:cs="Times New Roman"/>
          <w:sz w:val="28"/>
          <w:szCs w:val="28"/>
        </w:rPr>
        <w:t>факторами жизни. Земледелец, изменяя</w:t>
      </w:r>
      <w:r>
        <w:rPr>
          <w:rFonts w:ascii="Times New Roman" w:eastAsia="Times-Roman" w:hAnsi="Times New Roman" w:cs="Times New Roman"/>
          <w:sz w:val="28"/>
          <w:szCs w:val="28"/>
          <w:lang w:val="kk-KZ"/>
        </w:rPr>
        <w:t xml:space="preserve"> </w:t>
      </w:r>
      <w:r w:rsidRPr="00EA602F">
        <w:rPr>
          <w:rFonts w:ascii="Times New Roman" w:eastAsia="Times-Roman" w:hAnsi="Times New Roman" w:cs="Times New Roman"/>
          <w:sz w:val="28"/>
          <w:szCs w:val="28"/>
        </w:rPr>
        <w:t>соотношения между фазами, всегда пытался создать оптимальные условия для</w:t>
      </w:r>
      <w:r>
        <w:rPr>
          <w:rFonts w:ascii="Times New Roman" w:eastAsia="Times-Roman" w:hAnsi="Times New Roman" w:cs="Times New Roman"/>
          <w:sz w:val="28"/>
          <w:szCs w:val="28"/>
          <w:lang w:val="kk-KZ"/>
        </w:rPr>
        <w:t xml:space="preserve"> </w:t>
      </w:r>
      <w:r w:rsidRPr="00EA602F">
        <w:rPr>
          <w:rFonts w:ascii="Times New Roman" w:eastAsia="Times-Roman" w:hAnsi="Times New Roman" w:cs="Times New Roman"/>
          <w:sz w:val="28"/>
          <w:szCs w:val="28"/>
        </w:rPr>
        <w:t>растений. В зависимости от типа почвы</w:t>
      </w:r>
      <w:r>
        <w:rPr>
          <w:rFonts w:ascii="Times New Roman" w:eastAsia="Times-Roman" w:hAnsi="Times New Roman" w:cs="Times New Roman"/>
          <w:sz w:val="28"/>
          <w:szCs w:val="28"/>
          <w:lang w:val="kk-KZ"/>
        </w:rPr>
        <w:t xml:space="preserve"> </w:t>
      </w:r>
      <w:r w:rsidRPr="00EA602F">
        <w:rPr>
          <w:rFonts w:ascii="Times New Roman" w:eastAsia="Times-Roman" w:hAnsi="Times New Roman" w:cs="Times New Roman"/>
          <w:sz w:val="28"/>
          <w:szCs w:val="28"/>
        </w:rPr>
        <w:t xml:space="preserve">эти соотношения могут быть различными. </w:t>
      </w:r>
      <w:proofErr w:type="gramStart"/>
      <w:r w:rsidRPr="00EA602F">
        <w:rPr>
          <w:rFonts w:ascii="Times New Roman" w:eastAsia="Times-Roman" w:hAnsi="Times New Roman" w:cs="Times New Roman"/>
          <w:sz w:val="28"/>
          <w:szCs w:val="28"/>
        </w:rPr>
        <w:t>Оптимальным условно считается соотношение (2:1:1), когда твердая фаза</w:t>
      </w:r>
      <w:r>
        <w:rPr>
          <w:rFonts w:ascii="Times New Roman" w:eastAsia="Times-Roman" w:hAnsi="Times New Roman" w:cs="Times New Roman"/>
          <w:sz w:val="28"/>
          <w:szCs w:val="28"/>
          <w:lang w:val="kk-KZ"/>
        </w:rPr>
        <w:t xml:space="preserve"> </w:t>
      </w:r>
      <w:r w:rsidRPr="00EA602F">
        <w:rPr>
          <w:rFonts w:ascii="Times New Roman" w:eastAsia="Times-Roman" w:hAnsi="Times New Roman" w:cs="Times New Roman"/>
          <w:sz w:val="28"/>
          <w:szCs w:val="28"/>
        </w:rPr>
        <w:t xml:space="preserve">занимает 50 %, а жидкая и газообразная — по 25 % </w:t>
      </w:r>
      <w:r>
        <w:rPr>
          <w:rFonts w:ascii="Times New Roman" w:eastAsia="Times-Roman" w:hAnsi="Times New Roman" w:cs="Times New Roman"/>
          <w:sz w:val="28"/>
          <w:szCs w:val="28"/>
          <w:lang w:val="kk-KZ"/>
        </w:rPr>
        <w:t>.</w:t>
      </w:r>
      <w:r w:rsidRPr="00EA602F">
        <w:rPr>
          <w:rFonts w:ascii="Times New Roman" w:eastAsia="Times-Roman" w:hAnsi="Times New Roman" w:cs="Times New Roman"/>
          <w:sz w:val="28"/>
          <w:szCs w:val="28"/>
        </w:rPr>
        <w:t xml:space="preserve"> Целенаправленно изменяя соотношение объемов</w:t>
      </w:r>
      <w:r>
        <w:rPr>
          <w:rFonts w:ascii="Times New Roman" w:eastAsia="Times-Roman" w:hAnsi="Times New Roman" w:cs="Times New Roman"/>
          <w:sz w:val="28"/>
          <w:szCs w:val="28"/>
          <w:lang w:val="kk-KZ"/>
        </w:rPr>
        <w:t xml:space="preserve"> </w:t>
      </w:r>
      <w:r w:rsidRPr="00EA602F">
        <w:rPr>
          <w:rFonts w:ascii="Times New Roman" w:eastAsia="Times-Roman" w:hAnsi="Times New Roman" w:cs="Times New Roman"/>
          <w:sz w:val="28"/>
          <w:szCs w:val="28"/>
        </w:rPr>
        <w:t>твердой, жидкой, газообразной фаз путем обработки почвы и других приемов,</w:t>
      </w:r>
      <w:r>
        <w:rPr>
          <w:rFonts w:ascii="Times New Roman" w:eastAsia="Times-Roman" w:hAnsi="Times New Roman" w:cs="Times New Roman"/>
          <w:sz w:val="28"/>
          <w:szCs w:val="28"/>
          <w:lang w:val="kk-KZ"/>
        </w:rPr>
        <w:t xml:space="preserve"> </w:t>
      </w:r>
      <w:r w:rsidRPr="00EA602F">
        <w:rPr>
          <w:rFonts w:ascii="Times New Roman" w:eastAsia="Times-Roman" w:hAnsi="Times New Roman" w:cs="Times New Roman"/>
          <w:sz w:val="28"/>
          <w:szCs w:val="28"/>
        </w:rPr>
        <w:t>можно создавать необходимые условия</w:t>
      </w:r>
      <w:r>
        <w:rPr>
          <w:rFonts w:ascii="Times New Roman" w:eastAsia="Times-Roman" w:hAnsi="Times New Roman" w:cs="Times New Roman"/>
          <w:sz w:val="28"/>
          <w:szCs w:val="28"/>
          <w:lang w:val="kk-KZ"/>
        </w:rPr>
        <w:t xml:space="preserve"> </w:t>
      </w:r>
      <w:r w:rsidRPr="00EA602F">
        <w:rPr>
          <w:rFonts w:ascii="Times New Roman" w:eastAsia="Times-Roman" w:hAnsi="Times New Roman" w:cs="Times New Roman"/>
          <w:sz w:val="28"/>
          <w:szCs w:val="28"/>
        </w:rPr>
        <w:t>для водного, воздушного, пищевого,</w:t>
      </w:r>
      <w:r>
        <w:rPr>
          <w:rFonts w:ascii="Times New Roman" w:eastAsia="Times-Roman" w:hAnsi="Times New Roman" w:cs="Times New Roman"/>
          <w:sz w:val="28"/>
          <w:szCs w:val="28"/>
          <w:lang w:val="kk-KZ"/>
        </w:rPr>
        <w:t xml:space="preserve"> </w:t>
      </w:r>
      <w:r w:rsidRPr="00EA602F">
        <w:rPr>
          <w:rFonts w:ascii="Times New Roman" w:eastAsia="Times-Roman" w:hAnsi="Times New Roman" w:cs="Times New Roman"/>
          <w:sz w:val="28"/>
          <w:szCs w:val="28"/>
        </w:rPr>
        <w:t>теплового режимов и обеспечивать растения требуемыми факторами жизни.</w:t>
      </w:r>
      <w:proofErr w:type="gramEnd"/>
    </w:p>
    <w:p w:rsidR="00563626" w:rsidRDefault="00563626" w:rsidP="00563626">
      <w:pPr>
        <w:autoSpaceDE w:val="0"/>
        <w:autoSpaceDN w:val="0"/>
        <w:adjustRightInd w:val="0"/>
        <w:spacing w:after="0" w:line="240" w:lineRule="auto"/>
        <w:rPr>
          <w:rFonts w:ascii="Helvetica-Bold" w:eastAsia="Helvetica-Bold" w:cs="Helvetica-Bold"/>
          <w:b/>
          <w:bCs/>
          <w:sz w:val="20"/>
          <w:szCs w:val="20"/>
          <w:lang w:val="kk-KZ"/>
        </w:rPr>
      </w:pPr>
    </w:p>
    <w:p w:rsidR="00F12129" w:rsidRPr="00186C1A" w:rsidRDefault="00F12129" w:rsidP="00F12129">
      <w:pPr>
        <w:spacing w:after="0" w:line="240" w:lineRule="auto"/>
        <w:ind w:firstLine="709"/>
        <w:jc w:val="both"/>
        <w:rPr>
          <w:rFonts w:ascii="Times New Roman" w:hAnsi="Times New Roman" w:cs="Times New Roman"/>
          <w:sz w:val="28"/>
          <w:szCs w:val="28"/>
          <w:lang w:val="kk-KZ"/>
        </w:rPr>
      </w:pPr>
      <w:r w:rsidRPr="000C07C4">
        <w:rPr>
          <w:rFonts w:ascii="Times New Roman" w:hAnsi="Times New Roman" w:cs="Times New Roman"/>
          <w:sz w:val="28"/>
          <w:szCs w:val="28"/>
        </w:rPr>
        <w:t>1. Содержание, актуальность, цели и  назначение самостоятельной работы в системе кредитной подготовки бакалавров</w:t>
      </w:r>
    </w:p>
    <w:p w:rsidR="00F12129" w:rsidRPr="00F12129" w:rsidRDefault="00F12129" w:rsidP="00F12129">
      <w:pPr>
        <w:spacing w:after="0" w:line="240" w:lineRule="auto"/>
        <w:ind w:firstLine="709"/>
        <w:jc w:val="both"/>
        <w:rPr>
          <w:rFonts w:ascii="Times New Roman" w:hAnsi="Times New Roman" w:cs="Times New Roman"/>
          <w:sz w:val="28"/>
          <w:szCs w:val="28"/>
        </w:rPr>
      </w:pPr>
    </w:p>
    <w:p w:rsidR="00F12129" w:rsidRPr="00F12129" w:rsidRDefault="00F12129" w:rsidP="00F12129">
      <w:pPr>
        <w:spacing w:after="0" w:line="240" w:lineRule="auto"/>
        <w:ind w:firstLine="709"/>
        <w:jc w:val="both"/>
        <w:rPr>
          <w:rFonts w:ascii="Times New Roman" w:hAnsi="Times New Roman" w:cs="Times New Roman"/>
          <w:color w:val="000000"/>
          <w:sz w:val="28"/>
          <w:szCs w:val="28"/>
        </w:rPr>
      </w:pPr>
      <w:r w:rsidRPr="00F12129">
        <w:rPr>
          <w:rFonts w:ascii="Times New Roman" w:hAnsi="Times New Roman" w:cs="Times New Roman"/>
          <w:sz w:val="28"/>
          <w:szCs w:val="28"/>
        </w:rPr>
        <w:t xml:space="preserve"> </w:t>
      </w:r>
      <w:proofErr w:type="gramStart"/>
      <w:r w:rsidRPr="00F12129">
        <w:rPr>
          <w:rFonts w:ascii="Times New Roman" w:hAnsi="Times New Roman" w:cs="Times New Roman"/>
          <w:sz w:val="28"/>
          <w:szCs w:val="28"/>
        </w:rPr>
        <w:t>Самостоятельная работа обучающихся</w:t>
      </w:r>
      <w:r w:rsidRPr="00F12129">
        <w:rPr>
          <w:rFonts w:ascii="Times New Roman" w:hAnsi="Times New Roman" w:cs="Times New Roman"/>
          <w:b/>
          <w:sz w:val="28"/>
          <w:szCs w:val="28"/>
        </w:rPr>
        <w:t xml:space="preserve"> </w:t>
      </w:r>
      <w:r w:rsidRPr="00F12129">
        <w:rPr>
          <w:rFonts w:ascii="Times New Roman" w:hAnsi="Times New Roman" w:cs="Times New Roman"/>
          <w:sz w:val="28"/>
          <w:szCs w:val="28"/>
        </w:rPr>
        <w:t>является важной составляющей  учебного процесса, направленной на повышение качества,  глубины и прочности получаемых знаний при изучении конкретной дисциплины учебного  плана, формирование  у обучающихся потребности к самообразованию,  саморазвитию и  самосовершенствованию, в том числе,  и  в последующей профессиональной  деятельности.</w:t>
      </w:r>
      <w:proofErr w:type="gramEnd"/>
      <w:r w:rsidRPr="00F12129">
        <w:rPr>
          <w:rFonts w:ascii="Times New Roman" w:hAnsi="Times New Roman" w:cs="Times New Roman"/>
          <w:sz w:val="28"/>
          <w:szCs w:val="28"/>
        </w:rPr>
        <w:t xml:space="preserve"> </w:t>
      </w:r>
      <w:r w:rsidRPr="00F12129">
        <w:rPr>
          <w:rFonts w:ascii="Times New Roman" w:hAnsi="Times New Roman" w:cs="Times New Roman"/>
          <w:color w:val="000000"/>
          <w:sz w:val="28"/>
          <w:szCs w:val="28"/>
        </w:rPr>
        <w:t xml:space="preserve">Самостоятельная работа </w:t>
      </w:r>
      <w:proofErr w:type="gramStart"/>
      <w:r w:rsidRPr="00F12129">
        <w:rPr>
          <w:rFonts w:ascii="Times New Roman" w:hAnsi="Times New Roman" w:cs="Times New Roman"/>
          <w:color w:val="000000"/>
          <w:sz w:val="28"/>
          <w:szCs w:val="28"/>
        </w:rPr>
        <w:t>обучающегося</w:t>
      </w:r>
      <w:proofErr w:type="gramEnd"/>
      <w:r w:rsidRPr="00F12129">
        <w:rPr>
          <w:rFonts w:ascii="Times New Roman" w:hAnsi="Times New Roman" w:cs="Times New Roman"/>
          <w:color w:val="000000"/>
          <w:sz w:val="28"/>
          <w:szCs w:val="28"/>
        </w:rPr>
        <w:t xml:space="preserve"> (далее - СРО) - работа по определенному перечню тем, отведенных на самостоятельное изучение, обеспеченных учебно-методической литературой и рекомендациями, контролируемая в виде тестов, контрольных работ, коллоквиумов, рефератов, сочинений и отчетов. Самостоятельная работа должна нацеливать на формирование нового типа специалиста, который умел самостоятельно подбирать, обрабатывать, анализировать необходимую информацию и эффективно ее использовал.</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color w:val="000000"/>
          <w:sz w:val="28"/>
          <w:szCs w:val="28"/>
        </w:rPr>
        <w:t xml:space="preserve">  </w:t>
      </w:r>
      <w:r w:rsidRPr="00F12129">
        <w:rPr>
          <w:rFonts w:ascii="Times New Roman" w:hAnsi="Times New Roman" w:cs="Times New Roman"/>
          <w:sz w:val="28"/>
          <w:szCs w:val="28"/>
        </w:rPr>
        <w:t xml:space="preserve">Внеаудиторная СРС – это основной вид учебной деятельности, которая планируется и организуется  самим студентом с помощью методических указаний. Она включает текущую подготовку к лекционным, лабораторным занятиям, выполнение курсовых проектов и работ,  подготовку к государственным экзаменам,  выполнение дипломных проектов и т.д. </w:t>
      </w:r>
      <w:r w:rsidRPr="00F12129">
        <w:rPr>
          <w:rFonts w:ascii="Times New Roman" w:hAnsi="Times New Roman" w:cs="Times New Roman"/>
          <w:color w:val="000000"/>
          <w:sz w:val="28"/>
          <w:szCs w:val="28"/>
        </w:rPr>
        <w:t xml:space="preserve">Задания по СРС направлены на развитие способностей студентов к творческой работе, анализу, поиску закономерностей.  В </w:t>
      </w:r>
      <w:proofErr w:type="gramStart"/>
      <w:r w:rsidRPr="00F12129">
        <w:rPr>
          <w:rFonts w:ascii="Times New Roman" w:hAnsi="Times New Roman" w:cs="Times New Roman"/>
          <w:color w:val="000000"/>
          <w:sz w:val="28"/>
          <w:szCs w:val="28"/>
        </w:rPr>
        <w:t>м</w:t>
      </w:r>
      <w:proofErr w:type="gramEnd"/>
      <w:r w:rsidRPr="00F12129">
        <w:rPr>
          <w:rFonts w:ascii="Times New Roman" w:hAnsi="Times New Roman" w:cs="Times New Roman"/>
          <w:color w:val="000000"/>
          <w:sz w:val="28"/>
          <w:szCs w:val="28"/>
        </w:rPr>
        <w:t xml:space="preserve">.у. по организации СРС имеются темы докладов и рефератов, которые полностью соответствуют содержанию данной дисциплины. В </w:t>
      </w:r>
      <w:proofErr w:type="gramStart"/>
      <w:r w:rsidRPr="00F12129">
        <w:rPr>
          <w:rFonts w:ascii="Times New Roman" w:hAnsi="Times New Roman" w:cs="Times New Roman"/>
          <w:color w:val="000000"/>
          <w:sz w:val="28"/>
          <w:szCs w:val="28"/>
        </w:rPr>
        <w:t>м</w:t>
      </w:r>
      <w:proofErr w:type="gramEnd"/>
      <w:r w:rsidRPr="00F12129">
        <w:rPr>
          <w:rFonts w:ascii="Times New Roman" w:hAnsi="Times New Roman" w:cs="Times New Roman"/>
          <w:color w:val="000000"/>
          <w:sz w:val="28"/>
          <w:szCs w:val="28"/>
        </w:rPr>
        <w:t xml:space="preserve">.у. по организации СРС указаны критерии оценки, формы отчетности, объем работы и сроки ее представления. Задачи и работы СРС соответствуют учебным возможностям студентов. Темы задач, рефератов расположены последовательно, соответствуя учебному плану. </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Кредитная система обучения – это образовательная система, направленная на повышение уровня самообразования и творческого освоения знаний на основе индивидуализации, выборности образовательной траектории в рамках регламентации учебного процесса и учета объема знаний в виде кредитов.</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Кредитная система обучения имеет целью обеспечение международного признания национальных образовательных программ, создание условий для мобильности обучающихся и профессорско-преподавательского состава организаций образования, а также повышения качества образования.</w:t>
      </w:r>
    </w:p>
    <w:p w:rsidR="00F12129" w:rsidRPr="00F12129" w:rsidRDefault="00F12129" w:rsidP="00F12129">
      <w:pPr>
        <w:tabs>
          <w:tab w:val="left" w:pos="360"/>
          <w:tab w:val="left" w:pos="1080"/>
        </w:tabs>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Главными задачами организации учебного процесса с использованием кредитной системы являются:</w:t>
      </w:r>
    </w:p>
    <w:p w:rsidR="00F12129" w:rsidRPr="00F12129" w:rsidRDefault="00F12129" w:rsidP="00F12129">
      <w:pPr>
        <w:numPr>
          <w:ilvl w:val="0"/>
          <w:numId w:val="1"/>
        </w:numPr>
        <w:tabs>
          <w:tab w:val="left" w:pos="360"/>
          <w:tab w:val="left" w:pos="1080"/>
        </w:tabs>
        <w:spacing w:after="0" w:line="240" w:lineRule="auto"/>
        <w:ind w:left="0" w:firstLine="709"/>
        <w:jc w:val="both"/>
        <w:rPr>
          <w:rFonts w:ascii="Times New Roman" w:hAnsi="Times New Roman" w:cs="Times New Roman"/>
          <w:sz w:val="28"/>
          <w:szCs w:val="28"/>
        </w:rPr>
      </w:pPr>
      <w:r w:rsidRPr="00F12129">
        <w:rPr>
          <w:rFonts w:ascii="Times New Roman" w:hAnsi="Times New Roman" w:cs="Times New Roman"/>
          <w:sz w:val="28"/>
          <w:szCs w:val="28"/>
        </w:rPr>
        <w:t>Унификация объема знаний;</w:t>
      </w:r>
    </w:p>
    <w:p w:rsidR="00F12129" w:rsidRPr="00F12129" w:rsidRDefault="00F12129" w:rsidP="00F12129">
      <w:pPr>
        <w:numPr>
          <w:ilvl w:val="0"/>
          <w:numId w:val="1"/>
        </w:numPr>
        <w:tabs>
          <w:tab w:val="left" w:pos="360"/>
          <w:tab w:val="left" w:pos="1080"/>
        </w:tabs>
        <w:spacing w:after="0" w:line="240" w:lineRule="auto"/>
        <w:ind w:left="0" w:firstLine="709"/>
        <w:jc w:val="both"/>
        <w:rPr>
          <w:rFonts w:ascii="Times New Roman" w:hAnsi="Times New Roman" w:cs="Times New Roman"/>
          <w:sz w:val="28"/>
          <w:szCs w:val="28"/>
        </w:rPr>
      </w:pPr>
      <w:r w:rsidRPr="00F12129">
        <w:rPr>
          <w:rFonts w:ascii="Times New Roman" w:hAnsi="Times New Roman" w:cs="Times New Roman"/>
          <w:sz w:val="28"/>
          <w:szCs w:val="28"/>
        </w:rPr>
        <w:t>Создание условий для максимальной индивидуализации обучения;</w:t>
      </w:r>
    </w:p>
    <w:p w:rsidR="00F12129" w:rsidRPr="00F12129" w:rsidRDefault="00F12129" w:rsidP="00F12129">
      <w:pPr>
        <w:numPr>
          <w:ilvl w:val="0"/>
          <w:numId w:val="1"/>
        </w:numPr>
        <w:tabs>
          <w:tab w:val="left" w:pos="360"/>
          <w:tab w:val="left" w:pos="1080"/>
        </w:tabs>
        <w:spacing w:after="0" w:line="240" w:lineRule="auto"/>
        <w:ind w:left="0"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Усиление роли и эффективности самостоятельной работы </w:t>
      </w:r>
      <w:proofErr w:type="gramStart"/>
      <w:r w:rsidRPr="00F12129">
        <w:rPr>
          <w:rFonts w:ascii="Times New Roman" w:hAnsi="Times New Roman" w:cs="Times New Roman"/>
          <w:sz w:val="28"/>
          <w:szCs w:val="28"/>
        </w:rPr>
        <w:t>обучающихся</w:t>
      </w:r>
      <w:proofErr w:type="gramEnd"/>
      <w:r w:rsidRPr="00F12129">
        <w:rPr>
          <w:rFonts w:ascii="Times New Roman" w:hAnsi="Times New Roman" w:cs="Times New Roman"/>
          <w:sz w:val="28"/>
          <w:szCs w:val="28"/>
        </w:rPr>
        <w:t>.</w:t>
      </w:r>
    </w:p>
    <w:p w:rsidR="00F12129" w:rsidRPr="00F12129" w:rsidRDefault="00F12129" w:rsidP="00F12129">
      <w:pPr>
        <w:tabs>
          <w:tab w:val="left" w:pos="360"/>
          <w:tab w:val="left" w:pos="1080"/>
        </w:tabs>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Кредитная система обучения предполагает:</w:t>
      </w:r>
    </w:p>
    <w:p w:rsidR="00F12129" w:rsidRPr="00F12129" w:rsidRDefault="00F12129" w:rsidP="00F12129">
      <w:pPr>
        <w:numPr>
          <w:ilvl w:val="0"/>
          <w:numId w:val="2"/>
        </w:numPr>
        <w:tabs>
          <w:tab w:val="left" w:pos="360"/>
          <w:tab w:val="left" w:pos="1080"/>
        </w:tabs>
        <w:spacing w:after="0" w:line="240" w:lineRule="auto"/>
        <w:ind w:left="0" w:firstLine="709"/>
        <w:jc w:val="both"/>
        <w:rPr>
          <w:rFonts w:ascii="Times New Roman" w:hAnsi="Times New Roman" w:cs="Times New Roman"/>
          <w:sz w:val="28"/>
          <w:szCs w:val="28"/>
        </w:rPr>
      </w:pPr>
      <w:r w:rsidRPr="00F12129">
        <w:rPr>
          <w:rFonts w:ascii="Times New Roman" w:hAnsi="Times New Roman" w:cs="Times New Roman"/>
          <w:sz w:val="28"/>
          <w:szCs w:val="28"/>
        </w:rPr>
        <w:t>Использование интерактивных методов обучения;</w:t>
      </w:r>
    </w:p>
    <w:p w:rsidR="00F12129" w:rsidRPr="00F12129" w:rsidRDefault="00F12129" w:rsidP="00F12129">
      <w:pPr>
        <w:numPr>
          <w:ilvl w:val="0"/>
          <w:numId w:val="2"/>
        </w:numPr>
        <w:tabs>
          <w:tab w:val="left" w:pos="360"/>
          <w:tab w:val="left" w:pos="1080"/>
        </w:tabs>
        <w:spacing w:after="0" w:line="240" w:lineRule="auto"/>
        <w:ind w:left="0"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Активизацию самостоятельной работы </w:t>
      </w:r>
      <w:proofErr w:type="gramStart"/>
      <w:r w:rsidRPr="00F12129">
        <w:rPr>
          <w:rFonts w:ascii="Times New Roman" w:hAnsi="Times New Roman" w:cs="Times New Roman"/>
          <w:sz w:val="28"/>
          <w:szCs w:val="28"/>
        </w:rPr>
        <w:t>обучающегося</w:t>
      </w:r>
      <w:proofErr w:type="gramEnd"/>
      <w:r w:rsidRPr="00F12129">
        <w:rPr>
          <w:rFonts w:ascii="Times New Roman" w:hAnsi="Times New Roman" w:cs="Times New Roman"/>
          <w:sz w:val="28"/>
          <w:szCs w:val="28"/>
        </w:rPr>
        <w:t xml:space="preserve"> в освоении образовательной программы;</w:t>
      </w:r>
    </w:p>
    <w:p w:rsidR="00F12129" w:rsidRPr="00F12129" w:rsidRDefault="00F12129" w:rsidP="00F12129">
      <w:pPr>
        <w:numPr>
          <w:ilvl w:val="0"/>
          <w:numId w:val="2"/>
        </w:numPr>
        <w:tabs>
          <w:tab w:val="left" w:pos="360"/>
          <w:tab w:val="left" w:pos="1080"/>
        </w:tabs>
        <w:spacing w:after="0" w:line="240" w:lineRule="auto"/>
        <w:ind w:left="0"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Обеспечение учебного процесса всеми необходимыми учебными и методическими материалами на бумажных и электронных носителях;</w:t>
      </w:r>
    </w:p>
    <w:p w:rsidR="00F12129" w:rsidRPr="00F12129" w:rsidRDefault="00F12129" w:rsidP="00F12129">
      <w:pPr>
        <w:numPr>
          <w:ilvl w:val="0"/>
          <w:numId w:val="2"/>
        </w:numPr>
        <w:tabs>
          <w:tab w:val="left" w:pos="360"/>
          <w:tab w:val="left" w:pos="1080"/>
        </w:tabs>
        <w:spacing w:after="0" w:line="240" w:lineRule="auto"/>
        <w:ind w:left="0" w:firstLine="709"/>
        <w:jc w:val="both"/>
        <w:rPr>
          <w:rFonts w:ascii="Times New Roman" w:hAnsi="Times New Roman" w:cs="Times New Roman"/>
          <w:sz w:val="28"/>
          <w:szCs w:val="28"/>
        </w:rPr>
      </w:pPr>
      <w:r w:rsidRPr="00F12129">
        <w:rPr>
          <w:rFonts w:ascii="Times New Roman" w:hAnsi="Times New Roman" w:cs="Times New Roman"/>
          <w:sz w:val="28"/>
          <w:szCs w:val="28"/>
        </w:rPr>
        <w:t>Учебные занятия  должны проводиться преимущественно в активных творческих формах (</w:t>
      </w:r>
      <w:proofErr w:type="spellStart"/>
      <w:r w:rsidRPr="00F12129">
        <w:rPr>
          <w:rFonts w:ascii="Times New Roman" w:hAnsi="Times New Roman" w:cs="Times New Roman"/>
          <w:sz w:val="28"/>
          <w:szCs w:val="28"/>
        </w:rPr>
        <w:t>кейс-стади</w:t>
      </w:r>
      <w:proofErr w:type="spellEnd"/>
      <w:r w:rsidRPr="00F12129">
        <w:rPr>
          <w:rFonts w:ascii="Times New Roman" w:hAnsi="Times New Roman" w:cs="Times New Roman"/>
          <w:sz w:val="28"/>
          <w:szCs w:val="28"/>
        </w:rPr>
        <w:t xml:space="preserve">, деловые игры, тренинги, диспуты, круглые столы, семинары и др.). </w:t>
      </w:r>
    </w:p>
    <w:p w:rsidR="00F12129" w:rsidRPr="00F12129" w:rsidRDefault="00F12129" w:rsidP="00F12129">
      <w:pPr>
        <w:tabs>
          <w:tab w:val="left" w:pos="360"/>
          <w:tab w:val="left" w:pos="1080"/>
        </w:tabs>
        <w:spacing w:after="0" w:line="240" w:lineRule="auto"/>
        <w:ind w:firstLine="709"/>
        <w:jc w:val="both"/>
        <w:rPr>
          <w:rFonts w:ascii="Times New Roman" w:hAnsi="Times New Roman" w:cs="Times New Roman"/>
          <w:color w:val="000000"/>
          <w:sz w:val="28"/>
          <w:szCs w:val="28"/>
        </w:rPr>
      </w:pPr>
      <w:r w:rsidRPr="00F12129">
        <w:rPr>
          <w:rFonts w:ascii="Times New Roman" w:hAnsi="Times New Roman" w:cs="Times New Roman"/>
          <w:color w:val="000000"/>
          <w:sz w:val="28"/>
          <w:szCs w:val="28"/>
        </w:rPr>
        <w:t xml:space="preserve">    Весь объем СРС должен быть подтвержден заданиями, требующими от </w:t>
      </w:r>
      <w:proofErr w:type="gramStart"/>
      <w:r w:rsidRPr="00F12129">
        <w:rPr>
          <w:rFonts w:ascii="Times New Roman" w:hAnsi="Times New Roman" w:cs="Times New Roman"/>
          <w:color w:val="000000"/>
          <w:sz w:val="28"/>
          <w:szCs w:val="28"/>
        </w:rPr>
        <w:t>обучающегося</w:t>
      </w:r>
      <w:proofErr w:type="gramEnd"/>
      <w:r w:rsidRPr="00F12129">
        <w:rPr>
          <w:rFonts w:ascii="Times New Roman" w:hAnsi="Times New Roman" w:cs="Times New Roman"/>
          <w:color w:val="000000"/>
          <w:sz w:val="28"/>
          <w:szCs w:val="28"/>
        </w:rPr>
        <w:t xml:space="preserve"> ежедневной самостоятельной работы. </w:t>
      </w:r>
    </w:p>
    <w:p w:rsidR="00F12129" w:rsidRPr="00F12129" w:rsidRDefault="00F12129" w:rsidP="00F12129">
      <w:pPr>
        <w:tabs>
          <w:tab w:val="left" w:pos="360"/>
          <w:tab w:val="left" w:pos="1080"/>
        </w:tabs>
        <w:spacing w:after="0" w:line="240" w:lineRule="auto"/>
        <w:ind w:firstLine="709"/>
        <w:jc w:val="both"/>
        <w:rPr>
          <w:rFonts w:ascii="Times New Roman" w:hAnsi="Times New Roman" w:cs="Times New Roman"/>
          <w:sz w:val="28"/>
          <w:szCs w:val="28"/>
          <w:lang w:val="kk-KZ"/>
        </w:rPr>
      </w:pPr>
      <w:r w:rsidRPr="00F12129">
        <w:rPr>
          <w:rFonts w:ascii="Times New Roman" w:hAnsi="Times New Roman" w:cs="Times New Roman"/>
          <w:sz w:val="28"/>
          <w:szCs w:val="28"/>
        </w:rPr>
        <w:t xml:space="preserve">    В соответствии с целевой  установкой, направленной на результативность изучения дисциплины,  самостоятельной работа может быть организована   как: </w:t>
      </w:r>
    </w:p>
    <w:p w:rsidR="00F12129" w:rsidRPr="00F12129" w:rsidRDefault="00F12129" w:rsidP="00F12129">
      <w:pPr>
        <w:numPr>
          <w:ilvl w:val="0"/>
          <w:numId w:val="3"/>
        </w:numPr>
        <w:tabs>
          <w:tab w:val="left" w:pos="360"/>
          <w:tab w:val="left" w:pos="1080"/>
        </w:tabs>
        <w:spacing w:after="0" w:line="240" w:lineRule="auto"/>
        <w:ind w:left="0" w:firstLine="709"/>
        <w:jc w:val="both"/>
        <w:rPr>
          <w:rFonts w:ascii="Times New Roman" w:hAnsi="Times New Roman" w:cs="Times New Roman"/>
          <w:sz w:val="28"/>
          <w:szCs w:val="28"/>
        </w:rPr>
      </w:pPr>
      <w:r w:rsidRPr="00F12129">
        <w:rPr>
          <w:rFonts w:ascii="Times New Roman" w:hAnsi="Times New Roman" w:cs="Times New Roman"/>
          <w:sz w:val="28"/>
          <w:szCs w:val="28"/>
        </w:rPr>
        <w:t>активная аудиторная работа, где основная роль отводится  обучающемуся и преподавателю. Это может быть синтез домашней подготовки к занятиям и самой работы во время занятия – тренинг, диспут,  деловая игра, презентации, логические задачи, составление кейса, разработка индивидуального и группового проектов и т.п.</w:t>
      </w:r>
    </w:p>
    <w:p w:rsidR="00F12129" w:rsidRPr="00F12129" w:rsidRDefault="00F12129" w:rsidP="00F12129">
      <w:pPr>
        <w:pStyle w:val="ac"/>
        <w:numPr>
          <w:ilvl w:val="0"/>
          <w:numId w:val="4"/>
        </w:numPr>
        <w:tabs>
          <w:tab w:val="clear" w:pos="720"/>
          <w:tab w:val="left" w:pos="360"/>
          <w:tab w:val="left" w:pos="1080"/>
        </w:tabs>
        <w:spacing w:after="0"/>
        <w:ind w:left="0" w:firstLine="709"/>
        <w:jc w:val="both"/>
        <w:rPr>
          <w:sz w:val="28"/>
          <w:szCs w:val="28"/>
        </w:rPr>
      </w:pPr>
      <w:proofErr w:type="gramStart"/>
      <w:r w:rsidRPr="00F12129">
        <w:rPr>
          <w:sz w:val="28"/>
          <w:szCs w:val="28"/>
        </w:rPr>
        <w:t xml:space="preserve">внеаудиторная работа,  где основная  роль отводится обучающемуся (подготовка к лекционным, практическим и лабораторным занятиям, написание рефератов и докладов, подготовка презентаций, решение задач, выполнение расчетно-графических задач, перевод текста с иностранного языка, составление литературного обзора по научной теме, проработка конспекта лекций, учебников, учебных пособий и другой учебно-методической литературы, использование ресурсов Интернет: поиск информации в сети, создание студентами тематических  </w:t>
      </w:r>
      <w:r w:rsidRPr="00F12129">
        <w:rPr>
          <w:sz w:val="28"/>
          <w:szCs w:val="28"/>
          <w:lang w:val="en-US"/>
        </w:rPr>
        <w:t>web</w:t>
      </w:r>
      <w:r w:rsidRPr="00F12129">
        <w:rPr>
          <w:sz w:val="28"/>
          <w:szCs w:val="28"/>
        </w:rPr>
        <w:t>-страниц, выполнение иных домашних</w:t>
      </w:r>
      <w:proofErr w:type="gramEnd"/>
      <w:r w:rsidRPr="00F12129">
        <w:rPr>
          <w:sz w:val="28"/>
          <w:szCs w:val="28"/>
        </w:rPr>
        <w:t xml:space="preserve"> заданий).</w:t>
      </w:r>
    </w:p>
    <w:p w:rsidR="00F12129" w:rsidRPr="00F12129" w:rsidRDefault="00F12129" w:rsidP="00F12129">
      <w:pPr>
        <w:tabs>
          <w:tab w:val="left" w:pos="360"/>
          <w:tab w:val="left" w:pos="1080"/>
        </w:tabs>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Аудиторная самостоятельная работа студентов осуществляется на всех видах учебных занятий: лекции, практические/семинарские, лабораторные.</w:t>
      </w:r>
    </w:p>
    <w:p w:rsidR="00F12129" w:rsidRDefault="0075291B" w:rsidP="0075291B">
      <w:pPr>
        <w:tabs>
          <w:tab w:val="left" w:pos="360"/>
          <w:tab w:val="left" w:pos="108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12129" w:rsidRPr="00F12129">
        <w:rPr>
          <w:rFonts w:ascii="Times New Roman" w:hAnsi="Times New Roman" w:cs="Times New Roman"/>
          <w:sz w:val="28"/>
          <w:szCs w:val="28"/>
        </w:rPr>
        <w:t>Лекции – активное слушание и конспектирование лекций, самостоятельная работа с источниками и литературой при подготовке к слушанию лекции;</w:t>
      </w:r>
    </w:p>
    <w:p w:rsidR="00976B1B" w:rsidRPr="00976B1B" w:rsidRDefault="0075291B" w:rsidP="00F12129">
      <w:pPr>
        <w:tabs>
          <w:tab w:val="left" w:pos="360"/>
          <w:tab w:val="left" w:pos="108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Курс лекций по земледелию для студентов специальности 5В080100-Агрономия объемом четыре кредита рассчитан на два семестра-пятый и шестой (по два кредита в каждом). </w:t>
      </w:r>
    </w:p>
    <w:p w:rsidR="008A7332" w:rsidRPr="00766A12" w:rsidRDefault="008A7332" w:rsidP="00CA24E7">
      <w:pPr>
        <w:shd w:val="clear" w:color="auto" w:fill="FFFFFF"/>
        <w:spacing w:after="0" w:line="240" w:lineRule="auto"/>
        <w:rPr>
          <w:rFonts w:ascii="Times New Roman" w:eastAsia="Times New Roman" w:hAnsi="Times New Roman" w:cs="Times New Roman"/>
          <w:color w:val="000000"/>
          <w:sz w:val="28"/>
          <w:szCs w:val="28"/>
          <w:lang w:val="kk-KZ"/>
        </w:rPr>
      </w:pPr>
      <w:proofErr w:type="spellStart"/>
      <w:r w:rsidRPr="00766A12">
        <w:rPr>
          <w:rFonts w:ascii="Times New Roman" w:eastAsia="Times New Roman" w:hAnsi="Times New Roman" w:cs="Times New Roman"/>
          <w:color w:val="000000"/>
          <w:sz w:val="28"/>
          <w:szCs w:val="28"/>
        </w:rPr>
        <w:t>Лекци</w:t>
      </w:r>
      <w:proofErr w:type="spellEnd"/>
      <w:r w:rsidR="00CA24E7" w:rsidRPr="00766A12">
        <w:rPr>
          <w:rFonts w:ascii="Times New Roman" w:eastAsia="Times New Roman" w:hAnsi="Times New Roman" w:cs="Times New Roman"/>
          <w:color w:val="000000"/>
          <w:sz w:val="28"/>
          <w:szCs w:val="28"/>
          <w:lang w:val="kk-KZ"/>
        </w:rPr>
        <w:t>я</w:t>
      </w:r>
      <w:r w:rsidRPr="00766A12">
        <w:rPr>
          <w:rFonts w:ascii="Times New Roman" w:eastAsia="Times New Roman" w:hAnsi="Times New Roman" w:cs="Times New Roman"/>
          <w:color w:val="000000"/>
          <w:sz w:val="28"/>
          <w:szCs w:val="28"/>
        </w:rPr>
        <w:t xml:space="preserve"> №</w:t>
      </w:r>
      <w:r w:rsidR="00B2551B" w:rsidRPr="00766A12">
        <w:rPr>
          <w:rFonts w:ascii="Times New Roman" w:eastAsia="Times New Roman" w:hAnsi="Times New Roman" w:cs="Times New Roman"/>
          <w:color w:val="000000"/>
          <w:sz w:val="28"/>
          <w:szCs w:val="28"/>
        </w:rPr>
        <w:t>1</w:t>
      </w:r>
      <w:r w:rsidR="00B2551B" w:rsidRPr="00766A12">
        <w:rPr>
          <w:rFonts w:ascii="Times New Roman" w:eastAsia="Times New Roman" w:hAnsi="Times New Roman" w:cs="Times New Roman"/>
          <w:color w:val="000000"/>
          <w:sz w:val="28"/>
          <w:szCs w:val="28"/>
          <w:lang w:val="kk-KZ"/>
        </w:rPr>
        <w:t>. История земледелия.Понятие о плодородии почвы</w:t>
      </w:r>
    </w:p>
    <w:p w:rsidR="00B2551B" w:rsidRPr="00766A12" w:rsidRDefault="00B2551B" w:rsidP="00B2551B">
      <w:pPr>
        <w:shd w:val="clear" w:color="auto" w:fill="FFFFFF"/>
        <w:spacing w:after="0" w:line="240" w:lineRule="auto"/>
        <w:ind w:firstLine="283"/>
        <w:rPr>
          <w:rFonts w:ascii="Times New Roman" w:hAnsi="Times New Roman" w:cs="Times New Roman"/>
          <w:i/>
          <w:sz w:val="28"/>
          <w:szCs w:val="28"/>
          <w:lang w:val="kk-KZ"/>
        </w:rPr>
      </w:pPr>
      <w:r w:rsidRPr="00766A12">
        <w:rPr>
          <w:rFonts w:ascii="Times New Roman" w:eastAsia="Times New Roman" w:hAnsi="Times New Roman" w:cs="Times New Roman"/>
          <w:i/>
          <w:color w:val="000000"/>
          <w:spacing w:val="3"/>
          <w:sz w:val="28"/>
          <w:szCs w:val="28"/>
          <w:lang w:val="kk-KZ"/>
        </w:rPr>
        <w:t>1.История земледелия и этапы его развития.</w:t>
      </w:r>
    </w:p>
    <w:p w:rsidR="008A7332" w:rsidRPr="00766A12" w:rsidRDefault="00B2551B" w:rsidP="00B2551B">
      <w:pPr>
        <w:widowControl w:val="0"/>
        <w:shd w:val="clear" w:color="auto" w:fill="FFFFFF"/>
        <w:tabs>
          <w:tab w:val="left" w:pos="1073"/>
        </w:tabs>
        <w:autoSpaceDE w:val="0"/>
        <w:autoSpaceDN w:val="0"/>
        <w:adjustRightInd w:val="0"/>
        <w:spacing w:after="0" w:line="240" w:lineRule="auto"/>
        <w:ind w:left="283"/>
        <w:rPr>
          <w:rFonts w:ascii="Times New Roman" w:hAnsi="Times New Roman" w:cs="Times New Roman"/>
          <w:i/>
          <w:iCs/>
          <w:color w:val="000000"/>
          <w:sz w:val="28"/>
          <w:szCs w:val="28"/>
          <w:lang w:val="kk-KZ"/>
        </w:rPr>
      </w:pPr>
      <w:r w:rsidRPr="00766A12">
        <w:rPr>
          <w:rFonts w:ascii="Times New Roman" w:eastAsia="Times New Roman" w:hAnsi="Times New Roman" w:cs="Times New Roman"/>
          <w:i/>
          <w:iCs/>
          <w:color w:val="000000"/>
          <w:spacing w:val="-1"/>
          <w:sz w:val="28"/>
          <w:szCs w:val="28"/>
          <w:lang w:val="kk-KZ"/>
        </w:rPr>
        <w:t>2.</w:t>
      </w:r>
      <w:r w:rsidR="008A7332" w:rsidRPr="00766A12">
        <w:rPr>
          <w:rFonts w:ascii="Times New Roman" w:eastAsia="Times New Roman" w:hAnsi="Times New Roman" w:cs="Times New Roman"/>
          <w:i/>
          <w:iCs/>
          <w:color w:val="000000"/>
          <w:spacing w:val="-1"/>
          <w:sz w:val="28"/>
          <w:szCs w:val="28"/>
        </w:rPr>
        <w:t>Понятие о плодородии почвы</w:t>
      </w:r>
      <w:r w:rsidRPr="00766A12">
        <w:rPr>
          <w:rFonts w:ascii="Times New Roman" w:eastAsia="Times New Roman" w:hAnsi="Times New Roman" w:cs="Times New Roman"/>
          <w:i/>
          <w:iCs/>
          <w:color w:val="000000"/>
          <w:spacing w:val="-1"/>
          <w:sz w:val="28"/>
          <w:szCs w:val="28"/>
          <w:lang w:val="kk-KZ"/>
        </w:rPr>
        <w:t xml:space="preserve">, </w:t>
      </w:r>
      <w:r w:rsidR="000F1A6C" w:rsidRPr="00766A12">
        <w:rPr>
          <w:rFonts w:ascii="Times New Roman" w:eastAsia="Times New Roman" w:hAnsi="Times New Roman" w:cs="Times New Roman"/>
          <w:i/>
          <w:iCs/>
          <w:color w:val="000000"/>
          <w:spacing w:val="-1"/>
          <w:sz w:val="28"/>
          <w:szCs w:val="28"/>
          <w:lang w:val="kk-KZ"/>
        </w:rPr>
        <w:t xml:space="preserve">типы </w:t>
      </w:r>
      <w:r w:rsidRPr="00766A12">
        <w:rPr>
          <w:rFonts w:ascii="Times New Roman" w:eastAsia="Times New Roman" w:hAnsi="Times New Roman" w:cs="Times New Roman"/>
          <w:i/>
          <w:iCs/>
          <w:color w:val="000000"/>
          <w:spacing w:val="-1"/>
          <w:sz w:val="28"/>
          <w:szCs w:val="28"/>
          <w:lang w:val="kk-KZ"/>
        </w:rPr>
        <w:t xml:space="preserve"> </w:t>
      </w:r>
      <w:r w:rsidR="000F1A6C" w:rsidRPr="00766A12">
        <w:rPr>
          <w:rFonts w:ascii="Times New Roman" w:eastAsia="Times New Roman" w:hAnsi="Times New Roman" w:cs="Times New Roman"/>
          <w:i/>
          <w:iCs/>
          <w:color w:val="000000"/>
          <w:spacing w:val="-1"/>
          <w:sz w:val="28"/>
          <w:szCs w:val="28"/>
          <w:lang w:val="kk-KZ"/>
        </w:rPr>
        <w:t xml:space="preserve">почв вКазахстане. </w:t>
      </w:r>
    </w:p>
    <w:p w:rsidR="00B2551B" w:rsidRPr="00766A12" w:rsidRDefault="00B2551B" w:rsidP="00B2551B">
      <w:pPr>
        <w:shd w:val="clear" w:color="auto" w:fill="FFFFFF"/>
        <w:spacing w:after="0" w:line="240" w:lineRule="auto"/>
        <w:rPr>
          <w:rFonts w:ascii="Times New Roman" w:eastAsia="Times New Roman" w:hAnsi="Times New Roman"/>
          <w:color w:val="000000"/>
          <w:sz w:val="28"/>
          <w:szCs w:val="28"/>
          <w:lang w:val="kk-KZ"/>
        </w:rPr>
      </w:pPr>
      <w:r w:rsidRPr="00766A12">
        <w:rPr>
          <w:rFonts w:ascii="Times New Roman" w:eastAsia="Times New Roman" w:hAnsi="Times New Roman"/>
          <w:color w:val="000000"/>
          <w:sz w:val="28"/>
          <w:szCs w:val="28"/>
        </w:rPr>
        <w:t>Лекции №2, 3 - Воспроизводство плодородия почвы</w:t>
      </w:r>
      <w:r w:rsidRPr="00766A12">
        <w:rPr>
          <w:rFonts w:ascii="Times New Roman" w:eastAsia="Times New Roman" w:hAnsi="Times New Roman"/>
          <w:color w:val="000000"/>
          <w:sz w:val="28"/>
          <w:szCs w:val="28"/>
          <w:lang w:val="kk-KZ"/>
        </w:rPr>
        <w:t>.</w:t>
      </w:r>
    </w:p>
    <w:p w:rsidR="00B2551B" w:rsidRPr="00766A12" w:rsidRDefault="00B2551B" w:rsidP="00A13BE8">
      <w:pPr>
        <w:widowControl w:val="0"/>
        <w:numPr>
          <w:ilvl w:val="0"/>
          <w:numId w:val="25"/>
        </w:numPr>
        <w:shd w:val="clear" w:color="auto" w:fill="FFFFFF"/>
        <w:tabs>
          <w:tab w:val="left" w:pos="1073"/>
        </w:tabs>
        <w:autoSpaceDE w:val="0"/>
        <w:autoSpaceDN w:val="0"/>
        <w:adjustRightInd w:val="0"/>
        <w:spacing w:after="0" w:line="240" w:lineRule="auto"/>
        <w:ind w:firstLine="283"/>
        <w:rPr>
          <w:rFonts w:ascii="Times New Roman" w:hAnsi="Times New Roman" w:cs="Times New Roman"/>
          <w:i/>
          <w:iCs/>
          <w:color w:val="000000"/>
          <w:sz w:val="28"/>
          <w:szCs w:val="28"/>
        </w:rPr>
      </w:pPr>
      <w:r w:rsidRPr="00766A12">
        <w:rPr>
          <w:rFonts w:ascii="Times New Roman" w:eastAsia="Times New Roman" w:hAnsi="Times New Roman" w:cs="Times New Roman"/>
          <w:i/>
          <w:iCs/>
          <w:color w:val="000000"/>
          <w:spacing w:val="-1"/>
          <w:sz w:val="28"/>
          <w:szCs w:val="28"/>
        </w:rPr>
        <w:t>Воспроизводство агрофизических показателей плодородия почвы</w:t>
      </w:r>
    </w:p>
    <w:p w:rsidR="008A7332" w:rsidRPr="00766A12" w:rsidRDefault="008A7332" w:rsidP="00A13BE8">
      <w:pPr>
        <w:widowControl w:val="0"/>
        <w:numPr>
          <w:ilvl w:val="0"/>
          <w:numId w:val="25"/>
        </w:numPr>
        <w:shd w:val="clear" w:color="auto" w:fill="FFFFFF"/>
        <w:tabs>
          <w:tab w:val="left" w:pos="1073"/>
        </w:tabs>
        <w:autoSpaceDE w:val="0"/>
        <w:autoSpaceDN w:val="0"/>
        <w:adjustRightInd w:val="0"/>
        <w:spacing w:after="0" w:line="240" w:lineRule="auto"/>
        <w:ind w:firstLine="283"/>
        <w:rPr>
          <w:rFonts w:ascii="Times New Roman" w:hAnsi="Times New Roman" w:cs="Times New Roman"/>
          <w:i/>
          <w:iCs/>
          <w:color w:val="000000"/>
          <w:sz w:val="28"/>
          <w:szCs w:val="28"/>
        </w:rPr>
      </w:pPr>
      <w:r w:rsidRPr="00766A12">
        <w:rPr>
          <w:rFonts w:ascii="Times New Roman" w:eastAsia="Times New Roman" w:hAnsi="Times New Roman" w:cs="Times New Roman"/>
          <w:i/>
          <w:iCs/>
          <w:color w:val="000000"/>
          <w:spacing w:val="-1"/>
          <w:sz w:val="28"/>
          <w:szCs w:val="28"/>
        </w:rPr>
        <w:t>Биологические показатели плодородия почвы и их воспроизводство</w:t>
      </w:r>
    </w:p>
    <w:p w:rsidR="008A7332" w:rsidRPr="00766A12" w:rsidRDefault="008A7332" w:rsidP="00A13BE8">
      <w:pPr>
        <w:widowControl w:val="0"/>
        <w:numPr>
          <w:ilvl w:val="0"/>
          <w:numId w:val="25"/>
        </w:numPr>
        <w:shd w:val="clear" w:color="auto" w:fill="FFFFFF"/>
        <w:tabs>
          <w:tab w:val="left" w:pos="1073"/>
        </w:tabs>
        <w:autoSpaceDE w:val="0"/>
        <w:autoSpaceDN w:val="0"/>
        <w:adjustRightInd w:val="0"/>
        <w:spacing w:after="0" w:line="240" w:lineRule="auto"/>
        <w:ind w:firstLine="283"/>
        <w:rPr>
          <w:rFonts w:ascii="Times New Roman" w:hAnsi="Times New Roman" w:cs="Times New Roman"/>
          <w:i/>
          <w:iCs/>
          <w:color w:val="000000"/>
          <w:sz w:val="28"/>
          <w:szCs w:val="28"/>
        </w:rPr>
      </w:pPr>
      <w:r w:rsidRPr="00766A12">
        <w:rPr>
          <w:rFonts w:ascii="Times New Roman" w:eastAsia="Times New Roman" w:hAnsi="Times New Roman" w:cs="Times New Roman"/>
          <w:i/>
          <w:iCs/>
          <w:color w:val="000000"/>
          <w:spacing w:val="-1"/>
          <w:sz w:val="28"/>
          <w:szCs w:val="28"/>
        </w:rPr>
        <w:t>Агрохимические показатели плодородия почвы и их воспроизводство</w:t>
      </w:r>
    </w:p>
    <w:p w:rsidR="008A7332" w:rsidRPr="00766A12" w:rsidRDefault="008A7332" w:rsidP="00B2551B">
      <w:pPr>
        <w:shd w:val="clear" w:color="auto" w:fill="FFFFFF"/>
        <w:spacing w:after="0" w:line="240" w:lineRule="auto"/>
        <w:rPr>
          <w:rFonts w:ascii="Times New Roman" w:hAnsi="Times New Roman" w:cs="Times New Roman"/>
          <w:sz w:val="28"/>
          <w:szCs w:val="28"/>
          <w:lang w:val="kk-KZ"/>
        </w:rPr>
      </w:pPr>
      <w:r w:rsidRPr="00766A12">
        <w:rPr>
          <w:rFonts w:ascii="Times New Roman" w:eastAsia="Times New Roman" w:hAnsi="Times New Roman" w:cs="Times New Roman"/>
          <w:bCs/>
          <w:color w:val="000000"/>
          <w:sz w:val="28"/>
          <w:szCs w:val="28"/>
        </w:rPr>
        <w:t>Лекции №4, 5, 6 - Режимы почвы и их оптимизация</w:t>
      </w:r>
      <w:r w:rsidR="00CA24E7" w:rsidRPr="00766A12">
        <w:rPr>
          <w:rFonts w:ascii="Times New Roman" w:eastAsia="Times New Roman" w:hAnsi="Times New Roman" w:cs="Times New Roman"/>
          <w:bCs/>
          <w:color w:val="000000"/>
          <w:sz w:val="28"/>
          <w:szCs w:val="28"/>
          <w:lang w:val="kk-KZ"/>
        </w:rPr>
        <w:t>.</w:t>
      </w:r>
    </w:p>
    <w:p w:rsidR="008A7332" w:rsidRPr="00766A12" w:rsidRDefault="000F1A6C" w:rsidP="00B2551B">
      <w:pPr>
        <w:shd w:val="clear" w:color="auto" w:fill="FFFFFF"/>
        <w:spacing w:after="0" w:line="240" w:lineRule="auto"/>
        <w:rPr>
          <w:rFonts w:ascii="Times New Roman" w:hAnsi="Times New Roman" w:cs="Times New Roman"/>
          <w:i/>
          <w:sz w:val="28"/>
          <w:szCs w:val="28"/>
        </w:rPr>
      </w:pPr>
      <w:r w:rsidRPr="00766A12">
        <w:rPr>
          <w:rFonts w:ascii="Times New Roman" w:hAnsi="Times New Roman" w:cs="Times New Roman"/>
          <w:i/>
          <w:color w:val="000000"/>
          <w:sz w:val="28"/>
          <w:szCs w:val="28"/>
          <w:lang w:val="kk-KZ"/>
        </w:rPr>
        <w:t>1</w:t>
      </w:r>
      <w:r w:rsidR="008A7332" w:rsidRPr="00766A12">
        <w:rPr>
          <w:rFonts w:ascii="Times New Roman" w:hAnsi="Times New Roman" w:cs="Times New Roman"/>
          <w:i/>
          <w:color w:val="000000"/>
          <w:sz w:val="28"/>
          <w:szCs w:val="28"/>
        </w:rPr>
        <w:t xml:space="preserve">.  </w:t>
      </w:r>
      <w:r w:rsidR="008A7332" w:rsidRPr="00766A12">
        <w:rPr>
          <w:rFonts w:ascii="Times New Roman" w:eastAsia="Times New Roman" w:hAnsi="Times New Roman" w:cs="Times New Roman"/>
          <w:i/>
          <w:iCs/>
          <w:color w:val="000000"/>
          <w:sz w:val="28"/>
          <w:szCs w:val="28"/>
        </w:rPr>
        <w:t>Водный режим почвы и его регулирование</w:t>
      </w:r>
    </w:p>
    <w:p w:rsidR="008A7332" w:rsidRPr="00766A12" w:rsidRDefault="008A7332" w:rsidP="00A13BE8">
      <w:pPr>
        <w:widowControl w:val="0"/>
        <w:numPr>
          <w:ilvl w:val="0"/>
          <w:numId w:val="9"/>
        </w:numPr>
        <w:shd w:val="clear" w:color="auto" w:fill="FFFFFF"/>
        <w:tabs>
          <w:tab w:val="left" w:pos="619"/>
        </w:tabs>
        <w:autoSpaceDE w:val="0"/>
        <w:autoSpaceDN w:val="0"/>
        <w:adjustRightInd w:val="0"/>
        <w:spacing w:after="0" w:line="240" w:lineRule="auto"/>
        <w:rPr>
          <w:rFonts w:ascii="Times New Roman" w:hAnsi="Times New Roman" w:cs="Times New Roman"/>
          <w:i/>
          <w:iCs/>
          <w:color w:val="000000"/>
          <w:sz w:val="28"/>
          <w:szCs w:val="28"/>
        </w:rPr>
      </w:pPr>
      <w:r w:rsidRPr="00766A12">
        <w:rPr>
          <w:rFonts w:ascii="Times New Roman" w:eastAsia="Times New Roman" w:hAnsi="Times New Roman" w:cs="Times New Roman"/>
          <w:i/>
          <w:iCs/>
          <w:color w:val="000000"/>
          <w:spacing w:val="-2"/>
          <w:sz w:val="28"/>
          <w:szCs w:val="28"/>
        </w:rPr>
        <w:t>Воздушный режим почвы и его регулирование</w:t>
      </w:r>
    </w:p>
    <w:p w:rsidR="008A7332" w:rsidRPr="00766A12" w:rsidRDefault="008A7332" w:rsidP="00A13BE8">
      <w:pPr>
        <w:widowControl w:val="0"/>
        <w:numPr>
          <w:ilvl w:val="0"/>
          <w:numId w:val="9"/>
        </w:numPr>
        <w:shd w:val="clear" w:color="auto" w:fill="FFFFFF"/>
        <w:tabs>
          <w:tab w:val="left" w:pos="619"/>
        </w:tabs>
        <w:autoSpaceDE w:val="0"/>
        <w:autoSpaceDN w:val="0"/>
        <w:adjustRightInd w:val="0"/>
        <w:spacing w:after="0" w:line="240" w:lineRule="auto"/>
        <w:rPr>
          <w:rFonts w:ascii="Times New Roman" w:hAnsi="Times New Roman" w:cs="Times New Roman"/>
          <w:i/>
          <w:iCs/>
          <w:color w:val="000000"/>
          <w:sz w:val="28"/>
          <w:szCs w:val="28"/>
        </w:rPr>
      </w:pPr>
      <w:r w:rsidRPr="00766A12">
        <w:rPr>
          <w:rFonts w:ascii="Times New Roman" w:eastAsia="Times New Roman" w:hAnsi="Times New Roman" w:cs="Times New Roman"/>
          <w:i/>
          <w:iCs/>
          <w:color w:val="000000"/>
          <w:spacing w:val="-2"/>
          <w:sz w:val="28"/>
          <w:szCs w:val="28"/>
        </w:rPr>
        <w:t>Тепловой режим почвы и его регулирование</w:t>
      </w:r>
    </w:p>
    <w:p w:rsidR="008A7332" w:rsidRPr="00766A12" w:rsidRDefault="008A7332" w:rsidP="00A13BE8">
      <w:pPr>
        <w:widowControl w:val="0"/>
        <w:numPr>
          <w:ilvl w:val="0"/>
          <w:numId w:val="9"/>
        </w:numPr>
        <w:shd w:val="clear" w:color="auto" w:fill="FFFFFF"/>
        <w:tabs>
          <w:tab w:val="left" w:pos="619"/>
        </w:tabs>
        <w:autoSpaceDE w:val="0"/>
        <w:autoSpaceDN w:val="0"/>
        <w:adjustRightInd w:val="0"/>
        <w:spacing w:after="0" w:line="240" w:lineRule="auto"/>
        <w:rPr>
          <w:rFonts w:ascii="Times New Roman" w:hAnsi="Times New Roman" w:cs="Times New Roman"/>
          <w:i/>
          <w:iCs/>
          <w:color w:val="000000"/>
          <w:sz w:val="28"/>
          <w:szCs w:val="28"/>
        </w:rPr>
      </w:pPr>
      <w:r w:rsidRPr="00766A12">
        <w:rPr>
          <w:rFonts w:ascii="Times New Roman" w:eastAsia="Times New Roman" w:hAnsi="Times New Roman" w:cs="Times New Roman"/>
          <w:i/>
          <w:iCs/>
          <w:color w:val="000000"/>
          <w:spacing w:val="-1"/>
          <w:sz w:val="28"/>
          <w:szCs w:val="28"/>
        </w:rPr>
        <w:t>Регулирование пищевого режима почвы</w:t>
      </w:r>
    </w:p>
    <w:p w:rsidR="008A7332" w:rsidRPr="00766A12" w:rsidRDefault="008A7332" w:rsidP="008A7332">
      <w:pPr>
        <w:shd w:val="clear" w:color="auto" w:fill="FFFFFF"/>
        <w:spacing w:after="0" w:line="240" w:lineRule="auto"/>
        <w:ind w:right="2"/>
        <w:rPr>
          <w:rFonts w:ascii="Times New Roman" w:hAnsi="Times New Roman" w:cs="Times New Roman"/>
          <w:sz w:val="28"/>
          <w:szCs w:val="28"/>
        </w:rPr>
      </w:pPr>
      <w:r w:rsidRPr="00766A12">
        <w:rPr>
          <w:rFonts w:ascii="Times New Roman" w:eastAsia="Times New Roman" w:hAnsi="Times New Roman" w:cs="Times New Roman"/>
          <w:bCs/>
          <w:color w:val="000000"/>
          <w:sz w:val="28"/>
          <w:szCs w:val="28"/>
        </w:rPr>
        <w:t xml:space="preserve">Лекция №7 - Эрозия почвы и закономерности ее развития </w:t>
      </w:r>
      <w:r w:rsidRPr="00766A12">
        <w:rPr>
          <w:rFonts w:ascii="Times New Roman" w:eastAsia="Times New Roman" w:hAnsi="Times New Roman" w:cs="Times New Roman"/>
          <w:bCs/>
          <w:color w:val="000000"/>
          <w:spacing w:val="-7"/>
          <w:sz w:val="28"/>
          <w:szCs w:val="28"/>
        </w:rPr>
        <w:t>Вопросы:</w:t>
      </w:r>
    </w:p>
    <w:p w:rsidR="008A7332" w:rsidRPr="00766A12" w:rsidRDefault="000F1A6C" w:rsidP="000F1A6C">
      <w:pPr>
        <w:widowControl w:val="0"/>
        <w:shd w:val="clear" w:color="auto" w:fill="FFFFFF"/>
        <w:tabs>
          <w:tab w:val="left" w:pos="461"/>
        </w:tabs>
        <w:autoSpaceDE w:val="0"/>
        <w:autoSpaceDN w:val="0"/>
        <w:adjustRightInd w:val="0"/>
        <w:spacing w:after="0" w:line="240" w:lineRule="auto"/>
        <w:ind w:right="2"/>
        <w:rPr>
          <w:rFonts w:ascii="Times New Roman" w:hAnsi="Times New Roman" w:cs="Times New Roman"/>
          <w:i/>
          <w:iCs/>
          <w:color w:val="000000"/>
          <w:sz w:val="28"/>
          <w:szCs w:val="28"/>
        </w:rPr>
      </w:pPr>
      <w:r w:rsidRPr="00766A12">
        <w:rPr>
          <w:rFonts w:ascii="Times New Roman" w:eastAsia="Times New Roman" w:hAnsi="Times New Roman" w:cs="Times New Roman"/>
          <w:i/>
          <w:iCs/>
          <w:color w:val="000000"/>
          <w:spacing w:val="-2"/>
          <w:sz w:val="28"/>
          <w:szCs w:val="28"/>
          <w:lang w:val="kk-KZ"/>
        </w:rPr>
        <w:t>1.</w:t>
      </w:r>
      <w:r w:rsidR="008A7332" w:rsidRPr="00766A12">
        <w:rPr>
          <w:rFonts w:ascii="Times New Roman" w:eastAsia="Times New Roman" w:hAnsi="Times New Roman" w:cs="Times New Roman"/>
          <w:i/>
          <w:iCs/>
          <w:color w:val="000000"/>
          <w:spacing w:val="-2"/>
          <w:sz w:val="28"/>
          <w:szCs w:val="28"/>
        </w:rPr>
        <w:t>Виды и формы эрозии почв</w:t>
      </w:r>
    </w:p>
    <w:p w:rsidR="008A7332" w:rsidRPr="00766A12" w:rsidRDefault="000F1A6C" w:rsidP="000F1A6C">
      <w:pPr>
        <w:widowControl w:val="0"/>
        <w:shd w:val="clear" w:color="auto" w:fill="FFFFFF"/>
        <w:tabs>
          <w:tab w:val="left" w:pos="461"/>
        </w:tabs>
        <w:autoSpaceDE w:val="0"/>
        <w:autoSpaceDN w:val="0"/>
        <w:adjustRightInd w:val="0"/>
        <w:spacing w:after="0" w:line="240" w:lineRule="auto"/>
        <w:ind w:right="2"/>
        <w:rPr>
          <w:rFonts w:ascii="Times New Roman" w:hAnsi="Times New Roman" w:cs="Times New Roman"/>
          <w:i/>
          <w:iCs/>
          <w:color w:val="000000"/>
          <w:sz w:val="28"/>
          <w:szCs w:val="28"/>
        </w:rPr>
      </w:pPr>
      <w:r w:rsidRPr="00766A12">
        <w:rPr>
          <w:rFonts w:ascii="Times New Roman" w:eastAsia="Times New Roman" w:hAnsi="Times New Roman" w:cs="Times New Roman"/>
          <w:i/>
          <w:iCs/>
          <w:color w:val="000000"/>
          <w:spacing w:val="-1"/>
          <w:sz w:val="28"/>
          <w:szCs w:val="28"/>
          <w:lang w:val="kk-KZ"/>
        </w:rPr>
        <w:t>2.</w:t>
      </w:r>
      <w:r w:rsidR="008A7332" w:rsidRPr="00766A12">
        <w:rPr>
          <w:rFonts w:ascii="Times New Roman" w:eastAsia="Times New Roman" w:hAnsi="Times New Roman" w:cs="Times New Roman"/>
          <w:i/>
          <w:iCs/>
          <w:color w:val="000000"/>
          <w:spacing w:val="-1"/>
          <w:sz w:val="28"/>
          <w:szCs w:val="28"/>
        </w:rPr>
        <w:t xml:space="preserve">Организационные и агротехнические мероприятия по борьбе </w:t>
      </w:r>
      <w:r w:rsidR="008A7332" w:rsidRPr="00766A12">
        <w:rPr>
          <w:rFonts w:ascii="Times New Roman" w:eastAsia="Times New Roman" w:hAnsi="Times New Roman" w:cs="Times New Roman"/>
          <w:bCs/>
          <w:i/>
          <w:iCs/>
          <w:color w:val="000000"/>
          <w:spacing w:val="-1"/>
          <w:sz w:val="28"/>
          <w:szCs w:val="28"/>
        </w:rPr>
        <w:t xml:space="preserve">с </w:t>
      </w:r>
      <w:r w:rsidR="008A7332" w:rsidRPr="00766A12">
        <w:rPr>
          <w:rFonts w:ascii="Times New Roman" w:eastAsia="Times New Roman" w:hAnsi="Times New Roman" w:cs="Times New Roman"/>
          <w:i/>
          <w:iCs/>
          <w:color w:val="000000"/>
          <w:spacing w:val="-1"/>
          <w:sz w:val="28"/>
          <w:szCs w:val="28"/>
        </w:rPr>
        <w:t>эрозией</w:t>
      </w:r>
    </w:p>
    <w:p w:rsidR="008A7332" w:rsidRPr="00766A12" w:rsidRDefault="008A7332" w:rsidP="008A7332">
      <w:pPr>
        <w:shd w:val="clear" w:color="auto" w:fill="FFFFFF"/>
        <w:spacing w:after="0" w:line="240" w:lineRule="auto"/>
        <w:ind w:right="29"/>
        <w:jc w:val="both"/>
        <w:rPr>
          <w:rFonts w:ascii="Times New Roman" w:hAnsi="Times New Roman" w:cs="Times New Roman"/>
          <w:sz w:val="28"/>
          <w:szCs w:val="28"/>
        </w:rPr>
      </w:pPr>
      <w:r w:rsidRPr="00766A12">
        <w:rPr>
          <w:rFonts w:ascii="Times New Roman" w:eastAsia="Times New Roman" w:hAnsi="Times New Roman" w:cs="Times New Roman"/>
          <w:bCs/>
          <w:color w:val="000000"/>
          <w:sz w:val="28"/>
          <w:szCs w:val="28"/>
        </w:rPr>
        <w:t xml:space="preserve">Лекции №8, 9 - Сорные растения, их биологические и экологические </w:t>
      </w:r>
      <w:r w:rsidRPr="00766A12">
        <w:rPr>
          <w:rFonts w:ascii="Times New Roman" w:eastAsia="Times New Roman" w:hAnsi="Times New Roman" w:cs="Times New Roman"/>
          <w:bCs/>
          <w:color w:val="000000"/>
          <w:spacing w:val="-3"/>
          <w:sz w:val="28"/>
          <w:szCs w:val="28"/>
        </w:rPr>
        <w:t>особенности</w:t>
      </w:r>
    </w:p>
    <w:p w:rsidR="008A7332" w:rsidRPr="00766A12" w:rsidRDefault="000F1A6C" w:rsidP="008A7332">
      <w:pPr>
        <w:shd w:val="clear" w:color="auto" w:fill="FFFFFF"/>
        <w:spacing w:after="0" w:line="240" w:lineRule="auto"/>
        <w:rPr>
          <w:rFonts w:ascii="Times New Roman" w:hAnsi="Times New Roman" w:cs="Times New Roman"/>
          <w:sz w:val="28"/>
          <w:szCs w:val="28"/>
        </w:rPr>
      </w:pPr>
      <w:r w:rsidRPr="00766A12">
        <w:rPr>
          <w:rFonts w:ascii="Times New Roman" w:hAnsi="Times New Roman" w:cs="Times New Roman"/>
          <w:i/>
          <w:iCs/>
          <w:color w:val="000000"/>
          <w:sz w:val="28"/>
          <w:szCs w:val="28"/>
          <w:lang w:val="kk-KZ"/>
        </w:rPr>
        <w:t>1.</w:t>
      </w:r>
      <w:r w:rsidR="008A7332" w:rsidRPr="00766A12">
        <w:rPr>
          <w:rFonts w:ascii="Times New Roman" w:hAnsi="Times New Roman" w:cs="Times New Roman"/>
          <w:i/>
          <w:iCs/>
          <w:color w:val="000000"/>
          <w:sz w:val="28"/>
          <w:szCs w:val="28"/>
        </w:rPr>
        <w:t xml:space="preserve">  </w:t>
      </w:r>
      <w:r w:rsidR="008A7332" w:rsidRPr="00766A12">
        <w:rPr>
          <w:rFonts w:ascii="Times New Roman" w:eastAsia="Times New Roman" w:hAnsi="Times New Roman" w:cs="Times New Roman"/>
          <w:i/>
          <w:iCs/>
          <w:color w:val="000000"/>
          <w:sz w:val="28"/>
          <w:szCs w:val="28"/>
        </w:rPr>
        <w:t xml:space="preserve">Понятие </w:t>
      </w:r>
      <w:r w:rsidR="008A7332" w:rsidRPr="00766A12">
        <w:rPr>
          <w:rFonts w:ascii="Times New Roman" w:eastAsia="Times New Roman" w:hAnsi="Times New Roman" w:cs="Times New Roman"/>
          <w:bCs/>
          <w:i/>
          <w:iCs/>
          <w:color w:val="000000"/>
          <w:sz w:val="28"/>
          <w:szCs w:val="28"/>
        </w:rPr>
        <w:t xml:space="preserve">о </w:t>
      </w:r>
      <w:r w:rsidR="008A7332" w:rsidRPr="00766A12">
        <w:rPr>
          <w:rFonts w:ascii="Times New Roman" w:eastAsia="Times New Roman" w:hAnsi="Times New Roman" w:cs="Times New Roman"/>
          <w:i/>
          <w:iCs/>
          <w:color w:val="000000"/>
          <w:sz w:val="28"/>
          <w:szCs w:val="28"/>
        </w:rPr>
        <w:t>сорных растениях</w:t>
      </w:r>
    </w:p>
    <w:p w:rsidR="008A7332" w:rsidRPr="00766A12" w:rsidRDefault="000F1A6C" w:rsidP="008A7332">
      <w:pPr>
        <w:shd w:val="clear" w:color="auto" w:fill="FFFFFF"/>
        <w:spacing w:after="0" w:line="240" w:lineRule="auto"/>
        <w:rPr>
          <w:rFonts w:ascii="Times New Roman" w:hAnsi="Times New Roman" w:cs="Times New Roman"/>
          <w:sz w:val="28"/>
          <w:szCs w:val="28"/>
        </w:rPr>
      </w:pPr>
      <w:r w:rsidRPr="00766A12">
        <w:rPr>
          <w:rFonts w:ascii="Times New Roman" w:eastAsia="Times New Roman" w:hAnsi="Times New Roman" w:cs="Times New Roman"/>
          <w:i/>
          <w:iCs/>
          <w:color w:val="000000"/>
          <w:spacing w:val="1"/>
          <w:sz w:val="28"/>
          <w:szCs w:val="28"/>
          <w:lang w:val="kk-KZ"/>
        </w:rPr>
        <w:t>2.</w:t>
      </w:r>
      <w:r w:rsidR="008A7332" w:rsidRPr="00766A12">
        <w:rPr>
          <w:rFonts w:ascii="Times New Roman" w:eastAsia="Times New Roman" w:hAnsi="Times New Roman" w:cs="Times New Roman"/>
          <w:i/>
          <w:iCs/>
          <w:color w:val="000000"/>
          <w:spacing w:val="1"/>
          <w:sz w:val="28"/>
          <w:szCs w:val="28"/>
        </w:rPr>
        <w:t xml:space="preserve">  Вредоносность сорных растений в земледелии</w:t>
      </w:r>
    </w:p>
    <w:p w:rsidR="008A7332" w:rsidRPr="00766A12" w:rsidRDefault="000F1A6C" w:rsidP="000F1A6C">
      <w:pPr>
        <w:widowControl w:val="0"/>
        <w:shd w:val="clear" w:color="auto" w:fill="FFFFFF"/>
        <w:tabs>
          <w:tab w:val="left" w:pos="1044"/>
        </w:tabs>
        <w:autoSpaceDE w:val="0"/>
        <w:autoSpaceDN w:val="0"/>
        <w:adjustRightInd w:val="0"/>
        <w:spacing w:after="0" w:line="240" w:lineRule="auto"/>
        <w:rPr>
          <w:rFonts w:ascii="Times New Roman" w:hAnsi="Times New Roman" w:cs="Times New Roman"/>
          <w:i/>
          <w:iCs/>
          <w:color w:val="000000"/>
          <w:sz w:val="28"/>
          <w:szCs w:val="28"/>
        </w:rPr>
      </w:pPr>
      <w:r w:rsidRPr="00766A12">
        <w:rPr>
          <w:rFonts w:ascii="Times New Roman" w:eastAsia="Times New Roman" w:hAnsi="Times New Roman" w:cs="Times New Roman"/>
          <w:i/>
          <w:iCs/>
          <w:color w:val="000000"/>
          <w:spacing w:val="-1"/>
          <w:sz w:val="28"/>
          <w:szCs w:val="28"/>
          <w:lang w:val="kk-KZ"/>
        </w:rPr>
        <w:t>3.</w:t>
      </w:r>
      <w:r w:rsidR="008A7332" w:rsidRPr="00766A12">
        <w:rPr>
          <w:rFonts w:ascii="Times New Roman" w:eastAsia="Times New Roman" w:hAnsi="Times New Roman" w:cs="Times New Roman"/>
          <w:i/>
          <w:iCs/>
          <w:color w:val="000000"/>
          <w:spacing w:val="-1"/>
          <w:sz w:val="28"/>
          <w:szCs w:val="28"/>
        </w:rPr>
        <w:t>Биологические и экологические особенности сорных растении</w:t>
      </w:r>
    </w:p>
    <w:p w:rsidR="008A7332" w:rsidRPr="00766A12" w:rsidRDefault="000F1A6C" w:rsidP="000F1A6C">
      <w:pPr>
        <w:widowControl w:val="0"/>
        <w:shd w:val="clear" w:color="auto" w:fill="FFFFFF"/>
        <w:tabs>
          <w:tab w:val="left" w:pos="1044"/>
        </w:tabs>
        <w:autoSpaceDE w:val="0"/>
        <w:autoSpaceDN w:val="0"/>
        <w:adjustRightInd w:val="0"/>
        <w:spacing w:after="0" w:line="240" w:lineRule="auto"/>
        <w:rPr>
          <w:rFonts w:ascii="Times New Roman" w:hAnsi="Times New Roman" w:cs="Times New Roman"/>
          <w:i/>
          <w:iCs/>
          <w:color w:val="000000"/>
          <w:sz w:val="28"/>
          <w:szCs w:val="28"/>
        </w:rPr>
      </w:pPr>
      <w:r w:rsidRPr="00766A12">
        <w:rPr>
          <w:rFonts w:ascii="Times New Roman" w:eastAsia="Times New Roman" w:hAnsi="Times New Roman" w:cs="Times New Roman"/>
          <w:i/>
          <w:iCs/>
          <w:color w:val="000000"/>
          <w:spacing w:val="-1"/>
          <w:sz w:val="28"/>
          <w:szCs w:val="28"/>
          <w:lang w:val="kk-KZ"/>
        </w:rPr>
        <w:t>4.</w:t>
      </w:r>
      <w:r w:rsidR="008A7332" w:rsidRPr="00766A12">
        <w:rPr>
          <w:rFonts w:ascii="Times New Roman" w:eastAsia="Times New Roman" w:hAnsi="Times New Roman" w:cs="Times New Roman"/>
          <w:i/>
          <w:iCs/>
          <w:color w:val="000000"/>
          <w:spacing w:val="-1"/>
          <w:sz w:val="28"/>
          <w:szCs w:val="28"/>
        </w:rPr>
        <w:t>Вегетативное размножение сорных растении</w:t>
      </w:r>
    </w:p>
    <w:p w:rsidR="008A7332" w:rsidRPr="00766A12" w:rsidRDefault="008A7332" w:rsidP="008A7332">
      <w:pPr>
        <w:shd w:val="clear" w:color="auto" w:fill="FFFFFF"/>
        <w:spacing w:after="0" w:line="240" w:lineRule="auto"/>
        <w:rPr>
          <w:rFonts w:ascii="Times New Roman" w:hAnsi="Times New Roman" w:cs="Times New Roman"/>
          <w:sz w:val="28"/>
          <w:szCs w:val="28"/>
        </w:rPr>
      </w:pPr>
      <w:r w:rsidRPr="00766A12">
        <w:rPr>
          <w:rFonts w:ascii="Times New Roman" w:eastAsia="Times New Roman" w:hAnsi="Times New Roman" w:cs="Times New Roman"/>
          <w:color w:val="000000"/>
          <w:sz w:val="28"/>
          <w:szCs w:val="28"/>
        </w:rPr>
        <w:t xml:space="preserve">Лекция   №10   Агробиологическая   классификация   сорных   растений   и   их </w:t>
      </w:r>
      <w:r w:rsidRPr="00766A12">
        <w:rPr>
          <w:rFonts w:ascii="Times New Roman" w:eastAsia="Times New Roman" w:hAnsi="Times New Roman" w:cs="Times New Roman"/>
          <w:color w:val="000000"/>
          <w:spacing w:val="1"/>
          <w:sz w:val="28"/>
          <w:szCs w:val="28"/>
        </w:rPr>
        <w:t xml:space="preserve">картографирование </w:t>
      </w:r>
    </w:p>
    <w:p w:rsidR="008A7332" w:rsidRPr="00766A12" w:rsidRDefault="000F1A6C" w:rsidP="000F1A6C">
      <w:pPr>
        <w:shd w:val="clear" w:color="auto" w:fill="FFFFFF"/>
        <w:spacing w:after="0" w:line="240" w:lineRule="auto"/>
        <w:rPr>
          <w:rFonts w:ascii="Times New Roman" w:hAnsi="Times New Roman" w:cs="Times New Roman"/>
          <w:sz w:val="28"/>
          <w:szCs w:val="28"/>
        </w:rPr>
      </w:pPr>
      <w:r w:rsidRPr="00766A12">
        <w:rPr>
          <w:rFonts w:ascii="Times New Roman" w:hAnsi="Times New Roman" w:cs="Times New Roman"/>
          <w:i/>
          <w:iCs/>
          <w:color w:val="000000"/>
          <w:sz w:val="28"/>
          <w:szCs w:val="28"/>
          <w:lang w:val="kk-KZ"/>
        </w:rPr>
        <w:t>1.</w:t>
      </w:r>
      <w:r w:rsidR="008A7332" w:rsidRPr="00766A12">
        <w:rPr>
          <w:rFonts w:ascii="Times New Roman" w:hAnsi="Times New Roman" w:cs="Times New Roman"/>
          <w:i/>
          <w:iCs/>
          <w:color w:val="000000"/>
          <w:sz w:val="28"/>
          <w:szCs w:val="28"/>
        </w:rPr>
        <w:t xml:space="preserve"> </w:t>
      </w:r>
      <w:r w:rsidR="008A7332" w:rsidRPr="00766A12">
        <w:rPr>
          <w:rFonts w:ascii="Times New Roman" w:eastAsia="Times New Roman" w:hAnsi="Times New Roman" w:cs="Times New Roman"/>
          <w:i/>
          <w:iCs/>
          <w:color w:val="000000"/>
          <w:sz w:val="28"/>
          <w:szCs w:val="28"/>
        </w:rPr>
        <w:t>Агробиологическая классификация сорняков</w:t>
      </w:r>
    </w:p>
    <w:p w:rsidR="008A7332" w:rsidRPr="00766A12" w:rsidRDefault="008A7332" w:rsidP="000F1A6C">
      <w:pPr>
        <w:shd w:val="clear" w:color="auto" w:fill="FFFFFF"/>
        <w:spacing w:after="0" w:line="240" w:lineRule="auto"/>
        <w:rPr>
          <w:rFonts w:ascii="Times New Roman" w:hAnsi="Times New Roman" w:cs="Times New Roman"/>
          <w:sz w:val="28"/>
          <w:szCs w:val="28"/>
        </w:rPr>
      </w:pPr>
      <w:r w:rsidRPr="00766A12">
        <w:rPr>
          <w:rFonts w:ascii="Times New Roman" w:eastAsia="Times New Roman" w:hAnsi="Times New Roman" w:cs="Times New Roman"/>
          <w:i/>
          <w:iCs/>
          <w:color w:val="000000"/>
          <w:spacing w:val="-2"/>
          <w:sz w:val="28"/>
          <w:szCs w:val="28"/>
        </w:rPr>
        <w:t>2.Характеристика сорных растений, часто встречающихся в земледелии</w:t>
      </w:r>
    </w:p>
    <w:p w:rsidR="008A7332" w:rsidRPr="00766A12" w:rsidRDefault="008A7332" w:rsidP="00450683">
      <w:pPr>
        <w:shd w:val="clear" w:color="auto" w:fill="FFFFFF"/>
        <w:spacing w:after="0" w:line="240" w:lineRule="auto"/>
        <w:jc w:val="both"/>
        <w:rPr>
          <w:rFonts w:ascii="Times New Roman" w:hAnsi="Times New Roman" w:cs="Times New Roman"/>
          <w:sz w:val="28"/>
          <w:szCs w:val="28"/>
        </w:rPr>
      </w:pPr>
      <w:r w:rsidRPr="00766A12">
        <w:rPr>
          <w:rFonts w:ascii="Times New Roman" w:eastAsia="Times New Roman" w:hAnsi="Times New Roman" w:cs="Times New Roman"/>
          <w:bCs/>
          <w:i/>
          <w:iCs/>
          <w:color w:val="000000"/>
          <w:spacing w:val="-1"/>
          <w:sz w:val="28"/>
          <w:szCs w:val="28"/>
        </w:rPr>
        <w:t xml:space="preserve">3.Учет </w:t>
      </w:r>
      <w:r w:rsidRPr="00766A12">
        <w:rPr>
          <w:rFonts w:ascii="Times New Roman" w:eastAsia="Times New Roman" w:hAnsi="Times New Roman" w:cs="Times New Roman"/>
          <w:i/>
          <w:iCs/>
          <w:color w:val="000000"/>
          <w:spacing w:val="-1"/>
          <w:sz w:val="28"/>
          <w:szCs w:val="28"/>
        </w:rPr>
        <w:t>засоренности посевов и картографирование посевов</w:t>
      </w:r>
    </w:p>
    <w:p w:rsidR="00450683" w:rsidRPr="00766A12" w:rsidRDefault="00450683" w:rsidP="00450683">
      <w:pPr>
        <w:shd w:val="clear" w:color="auto" w:fill="FFFFFF"/>
        <w:spacing w:after="0" w:line="240" w:lineRule="auto"/>
        <w:jc w:val="both"/>
        <w:rPr>
          <w:rFonts w:ascii="Times New Roman" w:hAnsi="Times New Roman" w:cs="Times New Roman"/>
          <w:sz w:val="28"/>
          <w:szCs w:val="28"/>
        </w:rPr>
      </w:pPr>
      <w:r w:rsidRPr="00766A12">
        <w:rPr>
          <w:rFonts w:ascii="Times New Roman" w:eastAsia="Times New Roman" w:hAnsi="Times New Roman" w:cs="Times New Roman"/>
          <w:bCs/>
          <w:color w:val="000000"/>
          <w:sz w:val="28"/>
          <w:szCs w:val="28"/>
        </w:rPr>
        <w:t>Лекция №11 — Меры борьбы с сорными растениями</w:t>
      </w:r>
    </w:p>
    <w:p w:rsidR="00450683" w:rsidRPr="00766A12" w:rsidRDefault="000F1A6C" w:rsidP="00450683">
      <w:pPr>
        <w:shd w:val="clear" w:color="auto" w:fill="FFFFFF"/>
        <w:spacing w:after="0" w:line="240" w:lineRule="auto"/>
        <w:jc w:val="both"/>
        <w:rPr>
          <w:rFonts w:ascii="Times New Roman" w:hAnsi="Times New Roman" w:cs="Times New Roman"/>
          <w:i/>
          <w:sz w:val="28"/>
          <w:szCs w:val="28"/>
        </w:rPr>
      </w:pPr>
      <w:r w:rsidRPr="00766A12">
        <w:rPr>
          <w:rFonts w:ascii="Times New Roman" w:hAnsi="Times New Roman" w:cs="Times New Roman"/>
          <w:i/>
          <w:color w:val="000000"/>
          <w:sz w:val="28"/>
          <w:szCs w:val="28"/>
          <w:lang w:val="kk-KZ"/>
        </w:rPr>
        <w:t>1</w:t>
      </w:r>
      <w:r w:rsidR="00450683" w:rsidRPr="00766A12">
        <w:rPr>
          <w:rFonts w:ascii="Times New Roman" w:hAnsi="Times New Roman" w:cs="Times New Roman"/>
          <w:i/>
          <w:color w:val="000000"/>
          <w:sz w:val="28"/>
          <w:szCs w:val="28"/>
        </w:rPr>
        <w:t xml:space="preserve">.  </w:t>
      </w:r>
      <w:r w:rsidR="00450683" w:rsidRPr="00766A12">
        <w:rPr>
          <w:rFonts w:ascii="Times New Roman" w:eastAsia="Times New Roman" w:hAnsi="Times New Roman" w:cs="Times New Roman"/>
          <w:i/>
          <w:iCs/>
          <w:color w:val="000000"/>
          <w:sz w:val="28"/>
          <w:szCs w:val="28"/>
        </w:rPr>
        <w:t>Классификация способов борьбы с сорными растениями</w:t>
      </w:r>
    </w:p>
    <w:p w:rsidR="00450683" w:rsidRPr="00766A12" w:rsidRDefault="00450683" w:rsidP="00A13BE8">
      <w:pPr>
        <w:widowControl w:val="0"/>
        <w:numPr>
          <w:ilvl w:val="0"/>
          <w:numId w:val="10"/>
        </w:numPr>
        <w:shd w:val="clear" w:color="auto" w:fill="FFFFFF"/>
        <w:tabs>
          <w:tab w:val="left" w:pos="1044"/>
        </w:tabs>
        <w:autoSpaceDE w:val="0"/>
        <w:autoSpaceDN w:val="0"/>
        <w:adjustRightInd w:val="0"/>
        <w:spacing w:after="0" w:line="240" w:lineRule="auto"/>
        <w:jc w:val="both"/>
        <w:rPr>
          <w:rFonts w:ascii="Times New Roman" w:hAnsi="Times New Roman" w:cs="Times New Roman"/>
          <w:i/>
          <w:iCs/>
          <w:color w:val="000000"/>
          <w:sz w:val="28"/>
          <w:szCs w:val="28"/>
        </w:rPr>
      </w:pPr>
      <w:r w:rsidRPr="00766A12">
        <w:rPr>
          <w:rFonts w:ascii="Times New Roman" w:eastAsia="Times New Roman" w:hAnsi="Times New Roman" w:cs="Times New Roman"/>
          <w:i/>
          <w:iCs/>
          <w:color w:val="000000"/>
          <w:spacing w:val="-1"/>
          <w:sz w:val="28"/>
          <w:szCs w:val="28"/>
        </w:rPr>
        <w:t>Агротехнические меры борьбы с сорными растениями</w:t>
      </w:r>
    </w:p>
    <w:p w:rsidR="00450683" w:rsidRPr="00766A12" w:rsidRDefault="00450683" w:rsidP="00A13BE8">
      <w:pPr>
        <w:widowControl w:val="0"/>
        <w:numPr>
          <w:ilvl w:val="0"/>
          <w:numId w:val="10"/>
        </w:numPr>
        <w:shd w:val="clear" w:color="auto" w:fill="FFFFFF"/>
        <w:tabs>
          <w:tab w:val="left" w:pos="1044"/>
        </w:tabs>
        <w:autoSpaceDE w:val="0"/>
        <w:autoSpaceDN w:val="0"/>
        <w:adjustRightInd w:val="0"/>
        <w:spacing w:after="0" w:line="240" w:lineRule="auto"/>
        <w:jc w:val="both"/>
        <w:rPr>
          <w:rFonts w:ascii="Times New Roman" w:hAnsi="Times New Roman" w:cs="Times New Roman"/>
          <w:i/>
          <w:iCs/>
          <w:color w:val="000000"/>
          <w:sz w:val="28"/>
          <w:szCs w:val="28"/>
        </w:rPr>
      </w:pPr>
      <w:r w:rsidRPr="00766A12">
        <w:rPr>
          <w:rFonts w:ascii="Times New Roman" w:eastAsia="Times New Roman" w:hAnsi="Times New Roman" w:cs="Times New Roman"/>
          <w:i/>
          <w:iCs/>
          <w:color w:val="000000"/>
          <w:spacing w:val="-1"/>
          <w:sz w:val="28"/>
          <w:szCs w:val="28"/>
        </w:rPr>
        <w:t>Биологические меры борьбы с сорными растениями</w:t>
      </w:r>
    </w:p>
    <w:p w:rsidR="00450683" w:rsidRPr="00766A12" w:rsidRDefault="00450683" w:rsidP="00A13BE8">
      <w:pPr>
        <w:widowControl w:val="0"/>
        <w:numPr>
          <w:ilvl w:val="0"/>
          <w:numId w:val="10"/>
        </w:numPr>
        <w:shd w:val="clear" w:color="auto" w:fill="FFFFFF"/>
        <w:tabs>
          <w:tab w:val="left" w:pos="1044"/>
        </w:tabs>
        <w:autoSpaceDE w:val="0"/>
        <w:autoSpaceDN w:val="0"/>
        <w:adjustRightInd w:val="0"/>
        <w:spacing w:after="0" w:line="240" w:lineRule="auto"/>
        <w:jc w:val="both"/>
        <w:rPr>
          <w:rFonts w:ascii="Times New Roman" w:hAnsi="Times New Roman" w:cs="Times New Roman"/>
          <w:i/>
          <w:iCs/>
          <w:color w:val="000000"/>
          <w:sz w:val="28"/>
          <w:szCs w:val="28"/>
        </w:rPr>
      </w:pPr>
      <w:r w:rsidRPr="00766A12">
        <w:rPr>
          <w:rFonts w:ascii="Times New Roman" w:eastAsia="Times New Roman" w:hAnsi="Times New Roman" w:cs="Times New Roman"/>
          <w:i/>
          <w:iCs/>
          <w:color w:val="000000"/>
          <w:spacing w:val="-1"/>
          <w:sz w:val="28"/>
          <w:szCs w:val="28"/>
        </w:rPr>
        <w:t>Химические меры борьбы с сорными растениями</w:t>
      </w:r>
    </w:p>
    <w:p w:rsidR="00450683" w:rsidRPr="00766A12" w:rsidRDefault="00450683" w:rsidP="00450683">
      <w:pPr>
        <w:shd w:val="clear" w:color="auto" w:fill="FFFFFF"/>
        <w:spacing w:after="0" w:line="240" w:lineRule="auto"/>
        <w:jc w:val="both"/>
        <w:rPr>
          <w:rFonts w:ascii="Times New Roman" w:eastAsia="Times New Roman" w:hAnsi="Times New Roman" w:cs="Times New Roman"/>
          <w:bCs/>
          <w:color w:val="000000"/>
          <w:sz w:val="28"/>
          <w:szCs w:val="28"/>
          <w:lang w:val="kk-KZ"/>
        </w:rPr>
      </w:pPr>
      <w:r w:rsidRPr="00766A12">
        <w:rPr>
          <w:rFonts w:ascii="Times New Roman" w:eastAsia="Times New Roman" w:hAnsi="Times New Roman" w:cs="Times New Roman"/>
          <w:bCs/>
          <w:color w:val="000000"/>
          <w:sz w:val="28"/>
          <w:szCs w:val="28"/>
        </w:rPr>
        <w:t>Лекция №12 - Понятие о севообороте, бессменных посевах, монокультуре</w:t>
      </w:r>
    </w:p>
    <w:p w:rsidR="000F1A6C" w:rsidRPr="00766A12" w:rsidRDefault="000F1A6C" w:rsidP="00450683">
      <w:pPr>
        <w:shd w:val="clear" w:color="auto" w:fill="FFFFFF"/>
        <w:spacing w:after="0" w:line="240" w:lineRule="auto"/>
        <w:jc w:val="both"/>
        <w:rPr>
          <w:rFonts w:ascii="Times New Roman" w:eastAsia="Times New Roman" w:hAnsi="Times New Roman" w:cs="Times New Roman"/>
          <w:bCs/>
          <w:i/>
          <w:color w:val="000000"/>
          <w:sz w:val="28"/>
          <w:szCs w:val="28"/>
          <w:lang w:val="kk-KZ"/>
        </w:rPr>
      </w:pPr>
      <w:r w:rsidRPr="00766A12">
        <w:rPr>
          <w:rFonts w:ascii="Times New Roman" w:eastAsia="Times New Roman" w:hAnsi="Times New Roman" w:cs="Times New Roman"/>
          <w:bCs/>
          <w:i/>
          <w:color w:val="000000"/>
          <w:sz w:val="28"/>
          <w:szCs w:val="28"/>
          <w:lang w:val="kk-KZ"/>
        </w:rPr>
        <w:t>1.Понятие о севообороте.</w:t>
      </w:r>
    </w:p>
    <w:p w:rsidR="000F1A6C" w:rsidRPr="00766A12" w:rsidRDefault="000F1A6C" w:rsidP="00450683">
      <w:pPr>
        <w:shd w:val="clear" w:color="auto" w:fill="FFFFFF"/>
        <w:spacing w:after="0" w:line="240" w:lineRule="auto"/>
        <w:jc w:val="both"/>
        <w:rPr>
          <w:rFonts w:ascii="Times New Roman" w:eastAsia="Times New Roman" w:hAnsi="Times New Roman" w:cs="Times New Roman"/>
          <w:bCs/>
          <w:i/>
          <w:color w:val="000000"/>
          <w:sz w:val="28"/>
          <w:szCs w:val="28"/>
          <w:lang w:val="kk-KZ"/>
        </w:rPr>
      </w:pPr>
      <w:r w:rsidRPr="00766A12">
        <w:rPr>
          <w:rFonts w:ascii="Times New Roman" w:eastAsia="Times New Roman" w:hAnsi="Times New Roman" w:cs="Times New Roman"/>
          <w:bCs/>
          <w:i/>
          <w:color w:val="000000"/>
          <w:sz w:val="28"/>
          <w:szCs w:val="28"/>
          <w:lang w:val="kk-KZ"/>
        </w:rPr>
        <w:t>2.Бессменные посевы</w:t>
      </w:r>
    </w:p>
    <w:p w:rsidR="000F1A6C" w:rsidRPr="00766A12" w:rsidRDefault="000F1A6C" w:rsidP="00450683">
      <w:pPr>
        <w:shd w:val="clear" w:color="auto" w:fill="FFFFFF"/>
        <w:spacing w:after="0" w:line="240" w:lineRule="auto"/>
        <w:jc w:val="both"/>
        <w:rPr>
          <w:rFonts w:ascii="Times New Roman" w:hAnsi="Times New Roman" w:cs="Times New Roman"/>
          <w:i/>
          <w:sz w:val="28"/>
          <w:szCs w:val="28"/>
          <w:lang w:val="kk-KZ"/>
        </w:rPr>
      </w:pPr>
      <w:r w:rsidRPr="00766A12">
        <w:rPr>
          <w:rFonts w:ascii="Times New Roman" w:eastAsia="Times New Roman" w:hAnsi="Times New Roman" w:cs="Times New Roman"/>
          <w:bCs/>
          <w:i/>
          <w:color w:val="000000"/>
          <w:sz w:val="28"/>
          <w:szCs w:val="28"/>
          <w:lang w:val="kk-KZ"/>
        </w:rPr>
        <w:t>3.Монокультура</w:t>
      </w:r>
    </w:p>
    <w:p w:rsidR="00450683" w:rsidRPr="00766A12" w:rsidRDefault="00450683" w:rsidP="00450683">
      <w:pPr>
        <w:shd w:val="clear" w:color="auto" w:fill="FFFFFF"/>
        <w:spacing w:after="0" w:line="240" w:lineRule="auto"/>
        <w:jc w:val="both"/>
        <w:rPr>
          <w:rFonts w:ascii="Times New Roman" w:hAnsi="Times New Roman" w:cs="Times New Roman"/>
          <w:sz w:val="28"/>
          <w:szCs w:val="28"/>
        </w:rPr>
      </w:pPr>
      <w:r w:rsidRPr="00766A12">
        <w:rPr>
          <w:rFonts w:ascii="Times New Roman" w:eastAsia="Times New Roman" w:hAnsi="Times New Roman" w:cs="Times New Roman"/>
          <w:bCs/>
          <w:color w:val="000000"/>
          <w:sz w:val="28"/>
          <w:szCs w:val="28"/>
        </w:rPr>
        <w:t xml:space="preserve">Лекция №13 - Характеристика паров и отдельных групп сельскохозяйственных </w:t>
      </w:r>
      <w:r w:rsidRPr="00766A12">
        <w:rPr>
          <w:rFonts w:ascii="Times New Roman" w:eastAsia="Times New Roman" w:hAnsi="Times New Roman" w:cs="Times New Roman"/>
          <w:bCs/>
          <w:color w:val="000000"/>
          <w:spacing w:val="-1"/>
          <w:sz w:val="28"/>
          <w:szCs w:val="28"/>
        </w:rPr>
        <w:t xml:space="preserve">культур в качестве предшественников </w:t>
      </w:r>
      <w:r w:rsidRPr="00766A12">
        <w:rPr>
          <w:rFonts w:ascii="Times New Roman" w:eastAsia="Times New Roman" w:hAnsi="Times New Roman" w:cs="Times New Roman"/>
          <w:bCs/>
          <w:color w:val="000000"/>
          <w:spacing w:val="-5"/>
          <w:sz w:val="28"/>
          <w:szCs w:val="28"/>
        </w:rPr>
        <w:t>Вопросы:</w:t>
      </w:r>
    </w:p>
    <w:p w:rsidR="00450683" w:rsidRPr="00766A12" w:rsidRDefault="00450683" w:rsidP="00A13BE8">
      <w:pPr>
        <w:widowControl w:val="0"/>
        <w:numPr>
          <w:ilvl w:val="0"/>
          <w:numId w:val="11"/>
        </w:numPr>
        <w:shd w:val="clear" w:color="auto" w:fill="FFFFFF"/>
        <w:tabs>
          <w:tab w:val="left" w:pos="1879"/>
        </w:tabs>
        <w:autoSpaceDE w:val="0"/>
        <w:autoSpaceDN w:val="0"/>
        <w:adjustRightInd w:val="0"/>
        <w:spacing w:after="0" w:line="240" w:lineRule="auto"/>
        <w:jc w:val="both"/>
        <w:rPr>
          <w:rFonts w:ascii="Times New Roman" w:hAnsi="Times New Roman" w:cs="Times New Roman"/>
          <w:bCs/>
          <w:i/>
          <w:color w:val="000000"/>
          <w:sz w:val="28"/>
          <w:szCs w:val="28"/>
        </w:rPr>
      </w:pPr>
      <w:r w:rsidRPr="00766A12">
        <w:rPr>
          <w:rFonts w:ascii="Times New Roman" w:eastAsia="Times New Roman" w:hAnsi="Times New Roman" w:cs="Times New Roman"/>
          <w:bCs/>
          <w:i/>
          <w:color w:val="000000"/>
          <w:spacing w:val="-1"/>
          <w:sz w:val="28"/>
          <w:szCs w:val="28"/>
        </w:rPr>
        <w:t>Пары и их роль в севообороте</w:t>
      </w:r>
    </w:p>
    <w:p w:rsidR="00450683" w:rsidRPr="00766A12" w:rsidRDefault="00450683" w:rsidP="00A13BE8">
      <w:pPr>
        <w:widowControl w:val="0"/>
        <w:numPr>
          <w:ilvl w:val="0"/>
          <w:numId w:val="11"/>
        </w:numPr>
        <w:shd w:val="clear" w:color="auto" w:fill="FFFFFF"/>
        <w:tabs>
          <w:tab w:val="left" w:pos="1879"/>
        </w:tabs>
        <w:autoSpaceDE w:val="0"/>
        <w:autoSpaceDN w:val="0"/>
        <w:adjustRightInd w:val="0"/>
        <w:spacing w:after="0" w:line="240" w:lineRule="auto"/>
        <w:jc w:val="both"/>
        <w:rPr>
          <w:rFonts w:ascii="Times New Roman" w:hAnsi="Times New Roman" w:cs="Times New Roman"/>
          <w:bCs/>
          <w:i/>
          <w:color w:val="000000"/>
          <w:sz w:val="28"/>
          <w:szCs w:val="28"/>
        </w:rPr>
      </w:pPr>
      <w:r w:rsidRPr="00766A12">
        <w:rPr>
          <w:rFonts w:ascii="Times New Roman" w:eastAsia="Times New Roman" w:hAnsi="Times New Roman" w:cs="Times New Roman"/>
          <w:bCs/>
          <w:i/>
          <w:color w:val="000000"/>
          <w:sz w:val="28"/>
          <w:szCs w:val="28"/>
        </w:rPr>
        <w:t>Много</w:t>
      </w:r>
      <w:r w:rsidR="0076796A" w:rsidRPr="00766A12">
        <w:rPr>
          <w:rFonts w:ascii="Times New Roman" w:eastAsia="Times New Roman" w:hAnsi="Times New Roman" w:cs="Times New Roman"/>
          <w:bCs/>
          <w:i/>
          <w:color w:val="000000"/>
          <w:sz w:val="28"/>
          <w:szCs w:val="28"/>
          <w:lang w:val="kk-KZ"/>
        </w:rPr>
        <w:t>-, о</w:t>
      </w:r>
      <w:proofErr w:type="spellStart"/>
      <w:r w:rsidRPr="00766A12">
        <w:rPr>
          <w:rFonts w:ascii="Times New Roman" w:eastAsia="Times New Roman" w:hAnsi="Times New Roman" w:cs="Times New Roman"/>
          <w:bCs/>
          <w:i/>
          <w:color w:val="000000"/>
          <w:spacing w:val="-1"/>
          <w:sz w:val="28"/>
          <w:szCs w:val="28"/>
        </w:rPr>
        <w:t>днолетние</w:t>
      </w:r>
      <w:proofErr w:type="spellEnd"/>
      <w:r w:rsidRPr="00766A12">
        <w:rPr>
          <w:rFonts w:ascii="Times New Roman" w:eastAsia="Times New Roman" w:hAnsi="Times New Roman" w:cs="Times New Roman"/>
          <w:bCs/>
          <w:i/>
          <w:color w:val="000000"/>
          <w:spacing w:val="-1"/>
          <w:sz w:val="28"/>
          <w:szCs w:val="28"/>
        </w:rPr>
        <w:t xml:space="preserve"> травы</w:t>
      </w:r>
    </w:p>
    <w:p w:rsidR="00450683" w:rsidRPr="00766A12" w:rsidRDefault="00450683" w:rsidP="00A13BE8">
      <w:pPr>
        <w:widowControl w:val="0"/>
        <w:numPr>
          <w:ilvl w:val="0"/>
          <w:numId w:val="11"/>
        </w:numPr>
        <w:shd w:val="clear" w:color="auto" w:fill="FFFFFF"/>
        <w:tabs>
          <w:tab w:val="left" w:pos="1879"/>
        </w:tabs>
        <w:autoSpaceDE w:val="0"/>
        <w:autoSpaceDN w:val="0"/>
        <w:adjustRightInd w:val="0"/>
        <w:spacing w:after="0" w:line="240" w:lineRule="auto"/>
        <w:jc w:val="both"/>
        <w:rPr>
          <w:rFonts w:ascii="Times New Roman" w:hAnsi="Times New Roman" w:cs="Times New Roman"/>
          <w:bCs/>
          <w:i/>
          <w:iCs/>
          <w:color w:val="000000"/>
          <w:sz w:val="28"/>
          <w:szCs w:val="28"/>
        </w:rPr>
      </w:pPr>
      <w:proofErr w:type="spellStart"/>
      <w:proofErr w:type="gramStart"/>
      <w:r w:rsidRPr="00766A12">
        <w:rPr>
          <w:rFonts w:ascii="Times New Roman" w:eastAsia="Times New Roman" w:hAnsi="Times New Roman" w:cs="Times New Roman"/>
          <w:bCs/>
          <w:i/>
          <w:color w:val="000000"/>
          <w:spacing w:val="-1"/>
          <w:sz w:val="28"/>
          <w:szCs w:val="28"/>
        </w:rPr>
        <w:t>Зерно-бобовые</w:t>
      </w:r>
      <w:proofErr w:type="spellEnd"/>
      <w:proofErr w:type="gramEnd"/>
      <w:r w:rsidRPr="00766A12">
        <w:rPr>
          <w:rFonts w:ascii="Times New Roman" w:eastAsia="Times New Roman" w:hAnsi="Times New Roman" w:cs="Times New Roman"/>
          <w:bCs/>
          <w:i/>
          <w:color w:val="000000"/>
          <w:spacing w:val="-1"/>
          <w:sz w:val="28"/>
          <w:szCs w:val="28"/>
        </w:rPr>
        <w:t xml:space="preserve"> культуры</w:t>
      </w:r>
    </w:p>
    <w:p w:rsidR="00450683" w:rsidRPr="00766A12" w:rsidRDefault="00450683" w:rsidP="00A13BE8">
      <w:pPr>
        <w:widowControl w:val="0"/>
        <w:numPr>
          <w:ilvl w:val="0"/>
          <w:numId w:val="11"/>
        </w:numPr>
        <w:shd w:val="clear" w:color="auto" w:fill="FFFFFF"/>
        <w:tabs>
          <w:tab w:val="left" w:pos="1879"/>
        </w:tabs>
        <w:autoSpaceDE w:val="0"/>
        <w:autoSpaceDN w:val="0"/>
        <w:adjustRightInd w:val="0"/>
        <w:spacing w:after="0" w:line="240" w:lineRule="auto"/>
        <w:jc w:val="both"/>
        <w:rPr>
          <w:rFonts w:ascii="Times New Roman" w:hAnsi="Times New Roman" w:cs="Times New Roman"/>
          <w:bCs/>
          <w:i/>
          <w:color w:val="000000"/>
          <w:sz w:val="28"/>
          <w:szCs w:val="28"/>
        </w:rPr>
      </w:pPr>
      <w:r w:rsidRPr="00766A12">
        <w:rPr>
          <w:rFonts w:ascii="Times New Roman" w:eastAsia="Times New Roman" w:hAnsi="Times New Roman" w:cs="Times New Roman"/>
          <w:bCs/>
          <w:i/>
          <w:color w:val="000000"/>
          <w:spacing w:val="-2"/>
          <w:sz w:val="28"/>
          <w:szCs w:val="28"/>
        </w:rPr>
        <w:t>Пропашные</w:t>
      </w:r>
      <w:r w:rsidR="0076796A" w:rsidRPr="00766A12">
        <w:rPr>
          <w:rFonts w:ascii="Times New Roman" w:eastAsia="Times New Roman" w:hAnsi="Times New Roman" w:cs="Times New Roman"/>
          <w:bCs/>
          <w:i/>
          <w:color w:val="000000"/>
          <w:spacing w:val="-2"/>
          <w:sz w:val="28"/>
          <w:szCs w:val="28"/>
          <w:lang w:val="kk-KZ"/>
        </w:rPr>
        <w:t xml:space="preserve"> и зерновые</w:t>
      </w:r>
      <w:r w:rsidRPr="00766A12">
        <w:rPr>
          <w:rFonts w:ascii="Times New Roman" w:eastAsia="Times New Roman" w:hAnsi="Times New Roman" w:cs="Times New Roman"/>
          <w:bCs/>
          <w:i/>
          <w:color w:val="000000"/>
          <w:spacing w:val="-2"/>
          <w:sz w:val="28"/>
          <w:szCs w:val="28"/>
        </w:rPr>
        <w:t xml:space="preserve"> культуры</w:t>
      </w:r>
    </w:p>
    <w:p w:rsidR="00450683" w:rsidRPr="00766A12" w:rsidRDefault="00450683" w:rsidP="00450683">
      <w:pPr>
        <w:shd w:val="clear" w:color="auto" w:fill="FFFFFF"/>
        <w:spacing w:after="0" w:line="240" w:lineRule="auto"/>
        <w:jc w:val="both"/>
        <w:rPr>
          <w:rFonts w:ascii="Times New Roman" w:hAnsi="Times New Roman" w:cs="Times New Roman"/>
          <w:sz w:val="28"/>
          <w:szCs w:val="28"/>
        </w:rPr>
      </w:pPr>
      <w:r w:rsidRPr="00766A12">
        <w:rPr>
          <w:rFonts w:ascii="Times New Roman" w:eastAsia="Times New Roman" w:hAnsi="Times New Roman" w:cs="Times New Roman"/>
          <w:color w:val="000000"/>
          <w:sz w:val="28"/>
          <w:szCs w:val="28"/>
        </w:rPr>
        <w:t>Лекция №14 - Классификация севооборотов</w:t>
      </w:r>
    </w:p>
    <w:p w:rsidR="00450683" w:rsidRPr="00766A12" w:rsidRDefault="00450683" w:rsidP="00450683">
      <w:pPr>
        <w:shd w:val="clear" w:color="auto" w:fill="FFFFFF"/>
        <w:spacing w:after="0" w:line="240" w:lineRule="auto"/>
        <w:jc w:val="both"/>
        <w:rPr>
          <w:rFonts w:ascii="Times New Roman" w:hAnsi="Times New Roman" w:cs="Times New Roman"/>
          <w:sz w:val="28"/>
          <w:szCs w:val="28"/>
        </w:rPr>
      </w:pPr>
      <w:r w:rsidRPr="00766A12">
        <w:rPr>
          <w:rFonts w:ascii="Times New Roman" w:eastAsia="Times New Roman" w:hAnsi="Times New Roman" w:cs="Times New Roman"/>
          <w:bCs/>
          <w:color w:val="000000"/>
          <w:sz w:val="28"/>
          <w:szCs w:val="28"/>
        </w:rPr>
        <w:t>Лекция №15 - Принципы построения севооборотов</w:t>
      </w:r>
    </w:p>
    <w:p w:rsidR="00450683" w:rsidRPr="00766A12" w:rsidRDefault="00450683" w:rsidP="00450683">
      <w:pPr>
        <w:shd w:val="clear" w:color="auto" w:fill="FFFFFF"/>
        <w:spacing w:after="0" w:line="240" w:lineRule="auto"/>
        <w:jc w:val="both"/>
        <w:rPr>
          <w:rFonts w:ascii="Times New Roman" w:hAnsi="Times New Roman" w:cs="Times New Roman"/>
          <w:sz w:val="28"/>
          <w:szCs w:val="28"/>
        </w:rPr>
      </w:pPr>
      <w:r w:rsidRPr="00766A12">
        <w:rPr>
          <w:rFonts w:ascii="Times New Roman" w:eastAsia="Times New Roman" w:hAnsi="Times New Roman" w:cs="Times New Roman"/>
          <w:bCs/>
          <w:color w:val="000000"/>
          <w:sz w:val="28"/>
          <w:szCs w:val="28"/>
        </w:rPr>
        <w:t>Лекция №16 - Полевые севообороты для степных и сухостепных зон Казахстана</w:t>
      </w:r>
    </w:p>
    <w:p w:rsidR="00450683" w:rsidRPr="00766A12" w:rsidRDefault="00450683" w:rsidP="00450683">
      <w:pPr>
        <w:shd w:val="clear" w:color="auto" w:fill="FFFFFF"/>
        <w:spacing w:after="0" w:line="240" w:lineRule="auto"/>
        <w:jc w:val="both"/>
        <w:rPr>
          <w:rFonts w:ascii="Times New Roman" w:eastAsia="Times New Roman" w:hAnsi="Times New Roman" w:cs="Times New Roman"/>
          <w:bCs/>
          <w:color w:val="000000"/>
          <w:sz w:val="28"/>
          <w:szCs w:val="28"/>
          <w:lang w:val="kk-KZ"/>
        </w:rPr>
      </w:pPr>
      <w:r w:rsidRPr="00766A12">
        <w:rPr>
          <w:rFonts w:ascii="Times New Roman" w:eastAsia="Times New Roman" w:hAnsi="Times New Roman" w:cs="Times New Roman"/>
          <w:bCs/>
          <w:color w:val="000000"/>
          <w:sz w:val="28"/>
          <w:szCs w:val="28"/>
        </w:rPr>
        <w:t>Лекция №17 - Севообороты орошаемого земледелия</w:t>
      </w:r>
    </w:p>
    <w:p w:rsidR="00CA24E7" w:rsidRPr="00766A12" w:rsidRDefault="00CA24E7" w:rsidP="00450683">
      <w:pPr>
        <w:shd w:val="clear" w:color="auto" w:fill="FFFFFF"/>
        <w:spacing w:after="0" w:line="240" w:lineRule="auto"/>
        <w:jc w:val="both"/>
        <w:rPr>
          <w:rFonts w:ascii="Times New Roman" w:eastAsia="Times New Roman" w:hAnsi="Times New Roman" w:cs="Times New Roman"/>
          <w:bCs/>
          <w:i/>
          <w:color w:val="000000"/>
          <w:sz w:val="28"/>
          <w:szCs w:val="28"/>
          <w:lang w:val="kk-KZ"/>
        </w:rPr>
      </w:pPr>
      <w:r w:rsidRPr="00766A12">
        <w:rPr>
          <w:rFonts w:ascii="Times New Roman" w:eastAsia="Times New Roman" w:hAnsi="Times New Roman" w:cs="Times New Roman"/>
          <w:bCs/>
          <w:i/>
          <w:color w:val="000000"/>
          <w:sz w:val="28"/>
          <w:szCs w:val="28"/>
          <w:lang w:val="kk-KZ"/>
        </w:rPr>
        <w:t>1.Примеры зернового, рисового севооборота.</w:t>
      </w:r>
    </w:p>
    <w:p w:rsidR="00CA24E7" w:rsidRPr="00766A12" w:rsidRDefault="00CA24E7" w:rsidP="00450683">
      <w:pPr>
        <w:shd w:val="clear" w:color="auto" w:fill="FFFFFF"/>
        <w:spacing w:after="0" w:line="240" w:lineRule="auto"/>
        <w:jc w:val="both"/>
        <w:rPr>
          <w:rFonts w:ascii="Times New Roman" w:eastAsia="Times New Roman" w:hAnsi="Times New Roman" w:cs="Times New Roman"/>
          <w:bCs/>
          <w:i/>
          <w:color w:val="000000"/>
          <w:sz w:val="28"/>
          <w:szCs w:val="28"/>
          <w:lang w:val="kk-KZ"/>
        </w:rPr>
      </w:pPr>
      <w:r w:rsidRPr="00766A12">
        <w:rPr>
          <w:rFonts w:ascii="Times New Roman" w:eastAsia="Times New Roman" w:hAnsi="Times New Roman" w:cs="Times New Roman"/>
          <w:bCs/>
          <w:i/>
          <w:color w:val="000000"/>
          <w:sz w:val="28"/>
          <w:szCs w:val="28"/>
          <w:lang w:val="kk-KZ"/>
        </w:rPr>
        <w:t>2.Примеры овощного, свекловичного севооборота.</w:t>
      </w:r>
    </w:p>
    <w:p w:rsidR="00CA24E7" w:rsidRPr="00766A12" w:rsidRDefault="00CA24E7" w:rsidP="00450683">
      <w:pPr>
        <w:shd w:val="clear" w:color="auto" w:fill="FFFFFF"/>
        <w:spacing w:after="0" w:line="240" w:lineRule="auto"/>
        <w:jc w:val="both"/>
        <w:rPr>
          <w:rFonts w:ascii="Times New Roman" w:eastAsia="Times New Roman" w:hAnsi="Times New Roman" w:cs="Times New Roman"/>
          <w:bCs/>
          <w:i/>
          <w:color w:val="000000"/>
          <w:sz w:val="28"/>
          <w:szCs w:val="28"/>
          <w:lang w:val="kk-KZ"/>
        </w:rPr>
      </w:pPr>
      <w:r w:rsidRPr="00766A12">
        <w:rPr>
          <w:rFonts w:ascii="Times New Roman" w:eastAsia="Times New Roman" w:hAnsi="Times New Roman" w:cs="Times New Roman"/>
          <w:bCs/>
          <w:i/>
          <w:color w:val="000000"/>
          <w:sz w:val="28"/>
          <w:szCs w:val="28"/>
          <w:lang w:val="kk-KZ"/>
        </w:rPr>
        <w:t>3.Примеры хлопкового, таб</w:t>
      </w:r>
      <w:r w:rsidR="00CE2E6E" w:rsidRPr="00766A12">
        <w:rPr>
          <w:rFonts w:ascii="Times New Roman" w:eastAsia="Times New Roman" w:hAnsi="Times New Roman" w:cs="Times New Roman"/>
          <w:bCs/>
          <w:i/>
          <w:color w:val="000000"/>
          <w:sz w:val="28"/>
          <w:szCs w:val="28"/>
          <w:lang w:val="kk-KZ"/>
        </w:rPr>
        <w:t>а</w:t>
      </w:r>
      <w:r w:rsidRPr="00766A12">
        <w:rPr>
          <w:rFonts w:ascii="Times New Roman" w:eastAsia="Times New Roman" w:hAnsi="Times New Roman" w:cs="Times New Roman"/>
          <w:bCs/>
          <w:i/>
          <w:color w:val="000000"/>
          <w:sz w:val="28"/>
          <w:szCs w:val="28"/>
          <w:lang w:val="kk-KZ"/>
        </w:rPr>
        <w:t>ководческого севооборота.</w:t>
      </w:r>
    </w:p>
    <w:p w:rsidR="00450683" w:rsidRPr="00766A12" w:rsidRDefault="00450683" w:rsidP="00450683">
      <w:pPr>
        <w:shd w:val="clear" w:color="auto" w:fill="FFFFFF"/>
        <w:spacing w:after="0" w:line="240" w:lineRule="auto"/>
        <w:jc w:val="both"/>
        <w:rPr>
          <w:rFonts w:ascii="Times New Roman" w:eastAsia="Times New Roman" w:hAnsi="Times New Roman" w:cs="Times New Roman"/>
          <w:bCs/>
          <w:color w:val="000000"/>
          <w:sz w:val="28"/>
          <w:szCs w:val="28"/>
          <w:lang w:val="kk-KZ"/>
        </w:rPr>
      </w:pPr>
      <w:r w:rsidRPr="00766A12">
        <w:rPr>
          <w:rFonts w:ascii="Times New Roman" w:eastAsia="Times New Roman" w:hAnsi="Times New Roman" w:cs="Times New Roman"/>
          <w:bCs/>
          <w:color w:val="000000"/>
          <w:sz w:val="28"/>
          <w:szCs w:val="28"/>
        </w:rPr>
        <w:t>Лекция №18 - Севообороты богарного земледелия</w:t>
      </w:r>
    </w:p>
    <w:p w:rsidR="00CA24E7" w:rsidRPr="00766A12" w:rsidRDefault="00CA24E7" w:rsidP="00450683">
      <w:pPr>
        <w:shd w:val="clear" w:color="auto" w:fill="FFFFFF"/>
        <w:spacing w:after="0" w:line="240" w:lineRule="auto"/>
        <w:jc w:val="both"/>
        <w:rPr>
          <w:rFonts w:ascii="Times New Roman" w:eastAsia="Times New Roman" w:hAnsi="Times New Roman" w:cs="Times New Roman"/>
          <w:bCs/>
          <w:i/>
          <w:color w:val="000000"/>
          <w:sz w:val="28"/>
          <w:szCs w:val="28"/>
          <w:lang w:val="kk-KZ"/>
        </w:rPr>
      </w:pPr>
      <w:r w:rsidRPr="00766A12">
        <w:rPr>
          <w:rFonts w:ascii="Times New Roman" w:eastAsia="Times New Roman" w:hAnsi="Times New Roman" w:cs="Times New Roman"/>
          <w:bCs/>
          <w:i/>
          <w:color w:val="000000"/>
          <w:sz w:val="28"/>
          <w:szCs w:val="28"/>
          <w:lang w:val="kk-KZ"/>
        </w:rPr>
        <w:t>1.Примеры зерно-парового севооборота</w:t>
      </w:r>
    </w:p>
    <w:p w:rsidR="00CA24E7" w:rsidRPr="00766A12" w:rsidRDefault="00CA24E7" w:rsidP="00450683">
      <w:pPr>
        <w:shd w:val="clear" w:color="auto" w:fill="FFFFFF"/>
        <w:spacing w:after="0" w:line="240" w:lineRule="auto"/>
        <w:jc w:val="both"/>
        <w:rPr>
          <w:rFonts w:ascii="Times New Roman" w:hAnsi="Times New Roman" w:cs="Times New Roman"/>
          <w:i/>
          <w:sz w:val="28"/>
          <w:szCs w:val="28"/>
          <w:lang w:val="kk-KZ"/>
        </w:rPr>
      </w:pPr>
      <w:r w:rsidRPr="00766A12">
        <w:rPr>
          <w:rFonts w:ascii="Times New Roman" w:eastAsia="Times New Roman" w:hAnsi="Times New Roman" w:cs="Times New Roman"/>
          <w:bCs/>
          <w:i/>
          <w:color w:val="000000"/>
          <w:sz w:val="28"/>
          <w:szCs w:val="28"/>
          <w:lang w:val="kk-KZ"/>
        </w:rPr>
        <w:t>2.</w:t>
      </w:r>
      <w:r w:rsidR="00CE2E6E" w:rsidRPr="00766A12">
        <w:rPr>
          <w:rFonts w:ascii="Times New Roman" w:eastAsia="Times New Roman" w:hAnsi="Times New Roman" w:cs="Times New Roman"/>
          <w:bCs/>
          <w:i/>
          <w:color w:val="000000"/>
          <w:spacing w:val="2"/>
          <w:sz w:val="28"/>
          <w:szCs w:val="28"/>
        </w:rPr>
        <w:t xml:space="preserve"> </w:t>
      </w:r>
      <w:r w:rsidR="00CE2E6E" w:rsidRPr="00766A12">
        <w:rPr>
          <w:rFonts w:ascii="Times New Roman" w:eastAsia="Times New Roman" w:hAnsi="Times New Roman" w:cs="Times New Roman"/>
          <w:bCs/>
          <w:i/>
          <w:color w:val="000000"/>
          <w:spacing w:val="2"/>
          <w:sz w:val="28"/>
          <w:szCs w:val="28"/>
          <w:lang w:val="kk-KZ"/>
        </w:rPr>
        <w:t>Примеры севооборотов с с</w:t>
      </w:r>
      <w:proofErr w:type="spellStart"/>
      <w:r w:rsidR="00CE2E6E" w:rsidRPr="00766A12">
        <w:rPr>
          <w:rFonts w:ascii="Times New Roman" w:eastAsia="Times New Roman" w:hAnsi="Times New Roman" w:cs="Times New Roman"/>
          <w:bCs/>
          <w:i/>
          <w:color w:val="000000"/>
          <w:spacing w:val="2"/>
          <w:sz w:val="28"/>
          <w:szCs w:val="28"/>
        </w:rPr>
        <w:t>орго</w:t>
      </w:r>
      <w:proofErr w:type="spellEnd"/>
      <w:r w:rsidR="00CE2E6E" w:rsidRPr="00766A12">
        <w:rPr>
          <w:rFonts w:ascii="Times New Roman" w:eastAsia="Times New Roman" w:hAnsi="Times New Roman" w:cs="Times New Roman"/>
          <w:bCs/>
          <w:i/>
          <w:color w:val="000000"/>
          <w:spacing w:val="2"/>
          <w:sz w:val="28"/>
          <w:szCs w:val="28"/>
        </w:rPr>
        <w:t>, подсолнечник</w:t>
      </w:r>
      <w:r w:rsidR="00CE2E6E" w:rsidRPr="00766A12">
        <w:rPr>
          <w:rFonts w:ascii="Times New Roman" w:eastAsia="Times New Roman" w:hAnsi="Times New Roman" w:cs="Times New Roman"/>
          <w:bCs/>
          <w:i/>
          <w:color w:val="000000"/>
          <w:spacing w:val="2"/>
          <w:sz w:val="28"/>
          <w:szCs w:val="28"/>
          <w:lang w:val="kk-KZ"/>
        </w:rPr>
        <w:t>ом</w:t>
      </w:r>
      <w:r w:rsidR="00CE2E6E" w:rsidRPr="00766A12">
        <w:rPr>
          <w:rFonts w:ascii="Times New Roman" w:eastAsia="Times New Roman" w:hAnsi="Times New Roman" w:cs="Times New Roman"/>
          <w:bCs/>
          <w:i/>
          <w:color w:val="000000"/>
          <w:spacing w:val="2"/>
          <w:sz w:val="28"/>
          <w:szCs w:val="28"/>
        </w:rPr>
        <w:t>, сафлор</w:t>
      </w:r>
      <w:r w:rsidR="00CE2E6E" w:rsidRPr="00766A12">
        <w:rPr>
          <w:rFonts w:ascii="Times New Roman" w:eastAsia="Times New Roman" w:hAnsi="Times New Roman" w:cs="Times New Roman"/>
          <w:bCs/>
          <w:i/>
          <w:color w:val="000000"/>
          <w:spacing w:val="2"/>
          <w:sz w:val="28"/>
          <w:szCs w:val="28"/>
          <w:lang w:val="kk-KZ"/>
        </w:rPr>
        <w:t>ом.</w:t>
      </w:r>
    </w:p>
    <w:p w:rsidR="00450683" w:rsidRPr="00766A12" w:rsidRDefault="00450683" w:rsidP="00450683">
      <w:pPr>
        <w:shd w:val="clear" w:color="auto" w:fill="FFFFFF"/>
        <w:spacing w:after="0" w:line="240" w:lineRule="auto"/>
        <w:jc w:val="both"/>
        <w:rPr>
          <w:rFonts w:ascii="Times New Roman" w:hAnsi="Times New Roman" w:cs="Times New Roman"/>
          <w:sz w:val="28"/>
          <w:szCs w:val="28"/>
        </w:rPr>
      </w:pPr>
      <w:r w:rsidRPr="00766A12">
        <w:rPr>
          <w:rFonts w:ascii="Times New Roman" w:eastAsia="Times New Roman" w:hAnsi="Times New Roman" w:cs="Times New Roman"/>
          <w:bCs/>
          <w:color w:val="000000"/>
          <w:sz w:val="28"/>
          <w:szCs w:val="28"/>
        </w:rPr>
        <w:t>Лекция №19 — Проектирование, введение и освоение севооборотов</w:t>
      </w:r>
    </w:p>
    <w:p w:rsidR="00CE2E6E" w:rsidRPr="00766A12" w:rsidRDefault="00CE2E6E" w:rsidP="00CE2E6E">
      <w:pPr>
        <w:shd w:val="clear" w:color="auto" w:fill="FFFFFF"/>
        <w:spacing w:after="0" w:line="240" w:lineRule="auto"/>
        <w:jc w:val="both"/>
        <w:rPr>
          <w:rFonts w:ascii="Times New Roman" w:eastAsia="Times New Roman" w:hAnsi="Times New Roman" w:cs="Times New Roman"/>
          <w:i/>
          <w:color w:val="000000"/>
          <w:spacing w:val="-1"/>
          <w:sz w:val="28"/>
          <w:szCs w:val="28"/>
          <w:lang w:val="kk-KZ"/>
        </w:rPr>
      </w:pPr>
      <w:r w:rsidRPr="00766A12">
        <w:rPr>
          <w:rFonts w:ascii="Times New Roman" w:eastAsia="Times New Roman" w:hAnsi="Times New Roman" w:cs="Times New Roman"/>
          <w:i/>
          <w:color w:val="000000"/>
          <w:sz w:val="28"/>
          <w:szCs w:val="28"/>
          <w:lang w:val="kk-KZ"/>
        </w:rPr>
        <w:t>1.О</w:t>
      </w:r>
      <w:proofErr w:type="spellStart"/>
      <w:r w:rsidRPr="00766A12">
        <w:rPr>
          <w:rFonts w:ascii="Times New Roman" w:eastAsia="Times New Roman" w:hAnsi="Times New Roman" w:cs="Times New Roman"/>
          <w:i/>
          <w:color w:val="000000"/>
          <w:sz w:val="28"/>
          <w:szCs w:val="28"/>
        </w:rPr>
        <w:t>существление</w:t>
      </w:r>
      <w:proofErr w:type="spellEnd"/>
      <w:r w:rsidRPr="00766A12">
        <w:rPr>
          <w:rFonts w:ascii="Times New Roman" w:eastAsia="Times New Roman" w:hAnsi="Times New Roman" w:cs="Times New Roman"/>
          <w:i/>
          <w:color w:val="000000"/>
          <w:sz w:val="28"/>
          <w:szCs w:val="28"/>
        </w:rPr>
        <w:t xml:space="preserve"> плана перехода к вводимым </w:t>
      </w:r>
      <w:r w:rsidRPr="00766A12">
        <w:rPr>
          <w:rFonts w:ascii="Times New Roman" w:eastAsia="Times New Roman" w:hAnsi="Times New Roman" w:cs="Times New Roman"/>
          <w:i/>
          <w:color w:val="000000"/>
          <w:spacing w:val="-1"/>
          <w:sz w:val="28"/>
          <w:szCs w:val="28"/>
        </w:rPr>
        <w:t>севооборотам.</w:t>
      </w:r>
    </w:p>
    <w:p w:rsidR="00CE2E6E" w:rsidRPr="00766A12" w:rsidRDefault="00CE2E6E" w:rsidP="00CE2E6E">
      <w:pPr>
        <w:shd w:val="clear" w:color="auto" w:fill="FFFFFF"/>
        <w:spacing w:after="0" w:line="240" w:lineRule="auto"/>
        <w:jc w:val="both"/>
        <w:rPr>
          <w:rFonts w:ascii="Times New Roman" w:eastAsia="Times New Roman" w:hAnsi="Times New Roman" w:cs="Times New Roman"/>
          <w:i/>
          <w:color w:val="000000"/>
          <w:spacing w:val="-1"/>
          <w:sz w:val="28"/>
          <w:szCs w:val="28"/>
          <w:lang w:val="kk-KZ"/>
        </w:rPr>
      </w:pPr>
      <w:r w:rsidRPr="00766A12">
        <w:rPr>
          <w:rFonts w:ascii="Times New Roman" w:eastAsia="Times New Roman" w:hAnsi="Times New Roman" w:cs="Times New Roman"/>
          <w:i/>
          <w:color w:val="000000"/>
          <w:spacing w:val="-1"/>
          <w:sz w:val="28"/>
          <w:szCs w:val="28"/>
          <w:lang w:val="kk-KZ"/>
        </w:rPr>
        <w:t>2.Введение и освоение севооборотов.</w:t>
      </w:r>
    </w:p>
    <w:p w:rsidR="00450683" w:rsidRPr="00766A12" w:rsidRDefault="00450683" w:rsidP="00CE2E6E">
      <w:pPr>
        <w:shd w:val="clear" w:color="auto" w:fill="FFFFFF"/>
        <w:spacing w:after="0" w:line="240" w:lineRule="auto"/>
        <w:jc w:val="both"/>
        <w:rPr>
          <w:rFonts w:ascii="Times New Roman" w:hAnsi="Times New Roman" w:cs="Times New Roman"/>
          <w:sz w:val="28"/>
          <w:szCs w:val="28"/>
        </w:rPr>
      </w:pPr>
      <w:r w:rsidRPr="00766A12">
        <w:rPr>
          <w:rFonts w:ascii="Times New Roman" w:eastAsia="Times New Roman" w:hAnsi="Times New Roman" w:cs="Times New Roman"/>
          <w:bCs/>
          <w:color w:val="000000"/>
          <w:spacing w:val="5"/>
          <w:sz w:val="28"/>
          <w:szCs w:val="28"/>
        </w:rPr>
        <w:t>Лекция №20-Научные основы обработки почвы</w:t>
      </w:r>
    </w:p>
    <w:p w:rsidR="00450683" w:rsidRPr="00766A12" w:rsidRDefault="00450683" w:rsidP="00CE2E6E">
      <w:pPr>
        <w:shd w:val="clear" w:color="auto" w:fill="FFFFFF"/>
        <w:spacing w:after="0" w:line="240" w:lineRule="auto"/>
        <w:jc w:val="both"/>
        <w:rPr>
          <w:rFonts w:ascii="Times New Roman" w:hAnsi="Times New Roman" w:cs="Times New Roman"/>
          <w:sz w:val="28"/>
          <w:szCs w:val="28"/>
        </w:rPr>
      </w:pPr>
      <w:r w:rsidRPr="00766A12">
        <w:rPr>
          <w:rFonts w:ascii="Times New Roman" w:hAnsi="Times New Roman" w:cs="Times New Roman"/>
          <w:i/>
          <w:color w:val="000000"/>
          <w:sz w:val="28"/>
          <w:szCs w:val="28"/>
        </w:rPr>
        <w:t>1</w:t>
      </w:r>
      <w:r w:rsidRPr="00766A12">
        <w:rPr>
          <w:rFonts w:ascii="Times New Roman" w:hAnsi="Times New Roman" w:cs="Times New Roman"/>
          <w:color w:val="000000"/>
          <w:sz w:val="28"/>
          <w:szCs w:val="28"/>
        </w:rPr>
        <w:t xml:space="preserve">. </w:t>
      </w:r>
      <w:r w:rsidRPr="00766A12">
        <w:rPr>
          <w:rFonts w:ascii="Times New Roman" w:eastAsia="Times New Roman" w:hAnsi="Times New Roman" w:cs="Times New Roman"/>
          <w:i/>
          <w:iCs/>
          <w:color w:val="000000"/>
          <w:sz w:val="28"/>
          <w:szCs w:val="28"/>
        </w:rPr>
        <w:t>Обработка почвы, значение и задачи</w:t>
      </w:r>
    </w:p>
    <w:p w:rsidR="00450683" w:rsidRPr="00766A12" w:rsidRDefault="00450683" w:rsidP="00450683">
      <w:pPr>
        <w:shd w:val="clear" w:color="auto" w:fill="FFFFFF"/>
        <w:tabs>
          <w:tab w:val="left" w:pos="1058"/>
        </w:tabs>
        <w:spacing w:after="0" w:line="240" w:lineRule="auto"/>
        <w:jc w:val="both"/>
        <w:rPr>
          <w:rFonts w:ascii="Times New Roman" w:hAnsi="Times New Roman" w:cs="Times New Roman"/>
          <w:sz w:val="28"/>
          <w:szCs w:val="28"/>
        </w:rPr>
      </w:pPr>
      <w:r w:rsidRPr="00766A12">
        <w:rPr>
          <w:rFonts w:ascii="Times New Roman" w:hAnsi="Times New Roman" w:cs="Times New Roman"/>
          <w:i/>
          <w:iCs/>
          <w:color w:val="000000"/>
          <w:sz w:val="28"/>
          <w:szCs w:val="28"/>
        </w:rPr>
        <w:t>2,</w:t>
      </w:r>
      <w:r w:rsidRPr="00766A12">
        <w:rPr>
          <w:rFonts w:ascii="Times New Roman" w:eastAsia="Times New Roman" w:hAnsi="Times New Roman" w:cs="Times New Roman"/>
          <w:i/>
          <w:iCs/>
          <w:color w:val="000000"/>
          <w:spacing w:val="-2"/>
          <w:sz w:val="28"/>
          <w:szCs w:val="28"/>
        </w:rPr>
        <w:t>Технологические операции при обработке почвы</w:t>
      </w:r>
    </w:p>
    <w:p w:rsidR="00450683" w:rsidRPr="00766A12" w:rsidRDefault="00450683" w:rsidP="00450683">
      <w:pPr>
        <w:shd w:val="clear" w:color="auto" w:fill="FFFFFF"/>
        <w:tabs>
          <w:tab w:val="left" w:pos="1058"/>
        </w:tabs>
        <w:spacing w:after="0" w:line="240" w:lineRule="auto"/>
        <w:jc w:val="both"/>
        <w:rPr>
          <w:rFonts w:ascii="Times New Roman" w:hAnsi="Times New Roman" w:cs="Times New Roman"/>
          <w:sz w:val="28"/>
          <w:szCs w:val="28"/>
        </w:rPr>
      </w:pPr>
      <w:r w:rsidRPr="00766A12">
        <w:rPr>
          <w:rFonts w:ascii="Times New Roman" w:hAnsi="Times New Roman" w:cs="Times New Roman"/>
          <w:i/>
          <w:iCs/>
          <w:color w:val="000000"/>
          <w:sz w:val="28"/>
          <w:szCs w:val="28"/>
        </w:rPr>
        <w:t>3.</w:t>
      </w:r>
      <w:r w:rsidRPr="00766A12">
        <w:rPr>
          <w:rFonts w:ascii="Times New Roman" w:eastAsia="Times New Roman" w:hAnsi="Times New Roman" w:cs="Times New Roman"/>
          <w:i/>
          <w:iCs/>
          <w:color w:val="000000"/>
          <w:spacing w:val="-2"/>
          <w:sz w:val="28"/>
          <w:szCs w:val="28"/>
        </w:rPr>
        <w:t>Технологические свойства почвы</w:t>
      </w:r>
    </w:p>
    <w:p w:rsidR="00450683" w:rsidRPr="00766A12" w:rsidRDefault="00450683" w:rsidP="00450683">
      <w:pPr>
        <w:shd w:val="clear" w:color="auto" w:fill="FFFFFF"/>
        <w:spacing w:after="0" w:line="240" w:lineRule="auto"/>
        <w:jc w:val="both"/>
        <w:rPr>
          <w:rFonts w:ascii="Times New Roman" w:hAnsi="Times New Roman" w:cs="Times New Roman"/>
          <w:sz w:val="28"/>
          <w:szCs w:val="28"/>
        </w:rPr>
      </w:pPr>
      <w:r w:rsidRPr="00766A12">
        <w:rPr>
          <w:rFonts w:ascii="Times New Roman" w:eastAsia="Times New Roman" w:hAnsi="Times New Roman" w:cs="Times New Roman"/>
          <w:color w:val="000000"/>
          <w:sz w:val="28"/>
          <w:szCs w:val="28"/>
        </w:rPr>
        <w:t>Лекции №21, 22 - Приемы и способы обработки почвы</w:t>
      </w:r>
    </w:p>
    <w:p w:rsidR="00450683" w:rsidRPr="00766A12" w:rsidRDefault="00CE2E6E" w:rsidP="00CE2E6E">
      <w:pPr>
        <w:widowControl w:val="0"/>
        <w:shd w:val="clear" w:color="auto" w:fill="FFFFFF"/>
        <w:tabs>
          <w:tab w:val="left" w:pos="1051"/>
        </w:tabs>
        <w:autoSpaceDE w:val="0"/>
        <w:autoSpaceDN w:val="0"/>
        <w:adjustRightInd w:val="0"/>
        <w:spacing w:after="0" w:line="240" w:lineRule="auto"/>
        <w:jc w:val="both"/>
        <w:rPr>
          <w:rFonts w:ascii="Times New Roman" w:hAnsi="Times New Roman" w:cs="Times New Roman"/>
          <w:i/>
          <w:iCs/>
          <w:color w:val="000000"/>
          <w:sz w:val="28"/>
          <w:szCs w:val="28"/>
        </w:rPr>
      </w:pPr>
      <w:r w:rsidRPr="00766A12">
        <w:rPr>
          <w:rFonts w:ascii="Times New Roman" w:eastAsia="Times New Roman" w:hAnsi="Times New Roman" w:cs="Times New Roman"/>
          <w:i/>
          <w:iCs/>
          <w:color w:val="000000"/>
          <w:spacing w:val="-1"/>
          <w:sz w:val="28"/>
          <w:szCs w:val="28"/>
          <w:lang w:val="kk-KZ"/>
        </w:rPr>
        <w:t>1.</w:t>
      </w:r>
      <w:r w:rsidR="00450683" w:rsidRPr="00766A12">
        <w:rPr>
          <w:rFonts w:ascii="Times New Roman" w:eastAsia="Times New Roman" w:hAnsi="Times New Roman" w:cs="Times New Roman"/>
          <w:i/>
          <w:iCs/>
          <w:color w:val="000000"/>
          <w:spacing w:val="-1"/>
          <w:sz w:val="28"/>
          <w:szCs w:val="28"/>
        </w:rPr>
        <w:t>Приемы основной обработки почвы, техника и орудия их проведения</w:t>
      </w:r>
    </w:p>
    <w:p w:rsidR="00450683" w:rsidRPr="00766A12" w:rsidRDefault="00CE2E6E" w:rsidP="00CE2E6E">
      <w:pPr>
        <w:widowControl w:val="0"/>
        <w:shd w:val="clear" w:color="auto" w:fill="FFFFFF"/>
        <w:tabs>
          <w:tab w:val="left" w:pos="1051"/>
        </w:tabs>
        <w:autoSpaceDE w:val="0"/>
        <w:autoSpaceDN w:val="0"/>
        <w:adjustRightInd w:val="0"/>
        <w:spacing w:after="0" w:line="240" w:lineRule="auto"/>
        <w:jc w:val="both"/>
        <w:rPr>
          <w:rFonts w:ascii="Times New Roman" w:hAnsi="Times New Roman" w:cs="Times New Roman"/>
          <w:i/>
          <w:iCs/>
          <w:color w:val="000000"/>
          <w:sz w:val="28"/>
          <w:szCs w:val="28"/>
        </w:rPr>
      </w:pPr>
      <w:r w:rsidRPr="00766A12">
        <w:rPr>
          <w:rFonts w:ascii="Times New Roman" w:eastAsia="Times New Roman" w:hAnsi="Times New Roman" w:cs="Times New Roman"/>
          <w:i/>
          <w:iCs/>
          <w:color w:val="000000"/>
          <w:spacing w:val="-1"/>
          <w:sz w:val="28"/>
          <w:szCs w:val="28"/>
          <w:lang w:val="kk-KZ"/>
        </w:rPr>
        <w:t>2.</w:t>
      </w:r>
      <w:r w:rsidR="00450683" w:rsidRPr="00766A12">
        <w:rPr>
          <w:rFonts w:ascii="Times New Roman" w:eastAsia="Times New Roman" w:hAnsi="Times New Roman" w:cs="Times New Roman"/>
          <w:i/>
          <w:iCs/>
          <w:color w:val="000000"/>
          <w:spacing w:val="-1"/>
          <w:sz w:val="28"/>
          <w:szCs w:val="28"/>
        </w:rPr>
        <w:t>Приемы глубокой и специальной обработки почвы</w:t>
      </w:r>
    </w:p>
    <w:p w:rsidR="00450683" w:rsidRPr="00766A12" w:rsidRDefault="00CE2E6E" w:rsidP="00CE2E6E">
      <w:pPr>
        <w:widowControl w:val="0"/>
        <w:shd w:val="clear" w:color="auto" w:fill="FFFFFF"/>
        <w:tabs>
          <w:tab w:val="left" w:pos="1051"/>
        </w:tabs>
        <w:autoSpaceDE w:val="0"/>
        <w:autoSpaceDN w:val="0"/>
        <w:adjustRightInd w:val="0"/>
        <w:spacing w:after="0" w:line="240" w:lineRule="auto"/>
        <w:jc w:val="both"/>
        <w:rPr>
          <w:rFonts w:ascii="Times New Roman" w:hAnsi="Times New Roman" w:cs="Times New Roman"/>
          <w:i/>
          <w:iCs/>
          <w:color w:val="000000"/>
          <w:sz w:val="28"/>
          <w:szCs w:val="28"/>
        </w:rPr>
      </w:pPr>
      <w:r w:rsidRPr="00766A12">
        <w:rPr>
          <w:rFonts w:ascii="Times New Roman" w:eastAsia="Times New Roman" w:hAnsi="Times New Roman" w:cs="Times New Roman"/>
          <w:i/>
          <w:iCs/>
          <w:color w:val="000000"/>
          <w:spacing w:val="-1"/>
          <w:sz w:val="28"/>
          <w:szCs w:val="28"/>
          <w:lang w:val="kk-KZ"/>
        </w:rPr>
        <w:t>3.</w:t>
      </w:r>
      <w:r w:rsidR="00450683" w:rsidRPr="00766A12">
        <w:rPr>
          <w:rFonts w:ascii="Times New Roman" w:eastAsia="Times New Roman" w:hAnsi="Times New Roman" w:cs="Times New Roman"/>
          <w:i/>
          <w:iCs/>
          <w:color w:val="000000"/>
          <w:spacing w:val="-1"/>
          <w:sz w:val="28"/>
          <w:szCs w:val="28"/>
        </w:rPr>
        <w:t>Приемы поверхностной обработки почвы</w:t>
      </w:r>
    </w:p>
    <w:p w:rsidR="00450683" w:rsidRPr="00766A12" w:rsidRDefault="00450683" w:rsidP="00450683">
      <w:pPr>
        <w:shd w:val="clear" w:color="auto" w:fill="FFFFFF"/>
        <w:spacing w:after="0" w:line="240" w:lineRule="auto"/>
        <w:jc w:val="both"/>
        <w:rPr>
          <w:rFonts w:ascii="Times New Roman" w:hAnsi="Times New Roman" w:cs="Times New Roman"/>
          <w:sz w:val="28"/>
          <w:szCs w:val="28"/>
        </w:rPr>
      </w:pPr>
      <w:r w:rsidRPr="00766A12">
        <w:rPr>
          <w:rFonts w:ascii="Times New Roman" w:eastAsia="Times New Roman" w:hAnsi="Times New Roman" w:cs="Times New Roman"/>
          <w:color w:val="000000"/>
          <w:sz w:val="28"/>
          <w:szCs w:val="28"/>
        </w:rPr>
        <w:t>Лекция №23 - Глубина обработки почвы и создание глубокого пахотного слоя</w:t>
      </w:r>
    </w:p>
    <w:p w:rsidR="00450683" w:rsidRPr="00766A12" w:rsidRDefault="00450683" w:rsidP="00450683">
      <w:pPr>
        <w:shd w:val="clear" w:color="auto" w:fill="FFFFFF"/>
        <w:spacing w:after="0" w:line="240" w:lineRule="auto"/>
        <w:jc w:val="both"/>
        <w:rPr>
          <w:rFonts w:ascii="Times New Roman" w:eastAsia="Times New Roman" w:hAnsi="Times New Roman" w:cs="Times New Roman"/>
          <w:i/>
          <w:iCs/>
          <w:color w:val="000000"/>
          <w:sz w:val="28"/>
          <w:szCs w:val="28"/>
        </w:rPr>
      </w:pPr>
      <w:proofErr w:type="gramStart"/>
      <w:r w:rsidRPr="00766A12">
        <w:rPr>
          <w:rFonts w:ascii="Times New Roman" w:eastAsia="Times New Roman" w:hAnsi="Times New Roman" w:cs="Times New Roman"/>
          <w:bCs/>
          <w:color w:val="000000"/>
          <w:sz w:val="28"/>
          <w:szCs w:val="28"/>
        </w:rPr>
        <w:t xml:space="preserve">Лекции №24, 25 </w:t>
      </w:r>
      <w:r w:rsidRPr="00766A12">
        <w:rPr>
          <w:rFonts w:ascii="Times New Roman" w:eastAsia="Times New Roman" w:hAnsi="Times New Roman" w:cs="Times New Roman"/>
          <w:color w:val="000000"/>
          <w:sz w:val="28"/>
          <w:szCs w:val="28"/>
        </w:rPr>
        <w:t xml:space="preserve">- </w:t>
      </w:r>
      <w:r w:rsidRPr="00766A12">
        <w:rPr>
          <w:rFonts w:ascii="Times New Roman" w:eastAsia="Times New Roman" w:hAnsi="Times New Roman" w:cs="Times New Roman"/>
          <w:i/>
          <w:iCs/>
          <w:color w:val="000000"/>
          <w:sz w:val="28"/>
          <w:szCs w:val="28"/>
        </w:rPr>
        <w:t xml:space="preserve">Система обработки почвы под яровые культуры в степной и </w:t>
      </w:r>
      <w:proofErr w:type="spellStart"/>
      <w:r w:rsidRPr="00766A12">
        <w:rPr>
          <w:rFonts w:ascii="Times New Roman" w:eastAsia="Times New Roman" w:hAnsi="Times New Roman" w:cs="Times New Roman"/>
          <w:i/>
          <w:iCs/>
          <w:color w:val="000000"/>
          <w:sz w:val="28"/>
          <w:szCs w:val="28"/>
        </w:rPr>
        <w:t>сухо-степной</w:t>
      </w:r>
      <w:proofErr w:type="spellEnd"/>
      <w:r w:rsidRPr="00766A12">
        <w:rPr>
          <w:rFonts w:ascii="Times New Roman" w:eastAsia="Times New Roman" w:hAnsi="Times New Roman" w:cs="Times New Roman"/>
          <w:i/>
          <w:iCs/>
          <w:color w:val="000000"/>
          <w:sz w:val="28"/>
          <w:szCs w:val="28"/>
        </w:rPr>
        <w:t xml:space="preserve"> зонах юга и юго-востока Казахстана </w:t>
      </w:r>
      <w:proofErr w:type="gramEnd"/>
    </w:p>
    <w:p w:rsidR="00450683" w:rsidRPr="00766A12" w:rsidRDefault="00450683" w:rsidP="00A13BE8">
      <w:pPr>
        <w:widowControl w:val="0"/>
        <w:numPr>
          <w:ilvl w:val="0"/>
          <w:numId w:val="18"/>
        </w:numPr>
        <w:shd w:val="clear" w:color="auto" w:fill="FFFFFF"/>
        <w:tabs>
          <w:tab w:val="left" w:pos="1339"/>
        </w:tabs>
        <w:autoSpaceDE w:val="0"/>
        <w:autoSpaceDN w:val="0"/>
        <w:adjustRightInd w:val="0"/>
        <w:spacing w:after="0" w:line="240" w:lineRule="auto"/>
        <w:jc w:val="both"/>
        <w:rPr>
          <w:rFonts w:ascii="Times New Roman" w:hAnsi="Times New Roman" w:cs="Times New Roman"/>
          <w:bCs/>
          <w:color w:val="000000"/>
          <w:sz w:val="28"/>
          <w:szCs w:val="28"/>
        </w:rPr>
      </w:pPr>
      <w:r w:rsidRPr="00766A12">
        <w:rPr>
          <w:rFonts w:ascii="Times New Roman" w:eastAsia="Times New Roman" w:hAnsi="Times New Roman" w:cs="Times New Roman"/>
          <w:color w:val="000000"/>
          <w:spacing w:val="-3"/>
          <w:w w:val="94"/>
          <w:sz w:val="28"/>
          <w:szCs w:val="28"/>
        </w:rPr>
        <w:t>Основная обработка почвы после однолетних культур сплошного посева</w:t>
      </w:r>
    </w:p>
    <w:p w:rsidR="00450683" w:rsidRPr="00766A12" w:rsidRDefault="00450683" w:rsidP="00A13BE8">
      <w:pPr>
        <w:widowControl w:val="0"/>
        <w:numPr>
          <w:ilvl w:val="0"/>
          <w:numId w:val="18"/>
        </w:numPr>
        <w:shd w:val="clear" w:color="auto" w:fill="FFFFFF"/>
        <w:tabs>
          <w:tab w:val="left" w:pos="1339"/>
        </w:tabs>
        <w:autoSpaceDE w:val="0"/>
        <w:autoSpaceDN w:val="0"/>
        <w:adjustRightInd w:val="0"/>
        <w:spacing w:after="0" w:line="240" w:lineRule="auto"/>
        <w:jc w:val="both"/>
        <w:rPr>
          <w:rFonts w:ascii="Times New Roman" w:hAnsi="Times New Roman" w:cs="Times New Roman"/>
          <w:color w:val="000000"/>
          <w:w w:val="94"/>
          <w:sz w:val="28"/>
          <w:szCs w:val="28"/>
        </w:rPr>
      </w:pPr>
      <w:r w:rsidRPr="00766A12">
        <w:rPr>
          <w:rFonts w:ascii="Times New Roman" w:eastAsia="Times New Roman" w:hAnsi="Times New Roman" w:cs="Times New Roman"/>
          <w:color w:val="000000"/>
          <w:spacing w:val="-3"/>
          <w:w w:val="94"/>
          <w:sz w:val="28"/>
          <w:szCs w:val="28"/>
        </w:rPr>
        <w:t>Система зяблевой обработки почвы после пропашных культур</w:t>
      </w:r>
    </w:p>
    <w:p w:rsidR="00450683" w:rsidRPr="00766A12" w:rsidRDefault="00450683" w:rsidP="00A13BE8">
      <w:pPr>
        <w:widowControl w:val="0"/>
        <w:numPr>
          <w:ilvl w:val="0"/>
          <w:numId w:val="18"/>
        </w:numPr>
        <w:shd w:val="clear" w:color="auto" w:fill="FFFFFF"/>
        <w:tabs>
          <w:tab w:val="left" w:pos="1339"/>
        </w:tabs>
        <w:autoSpaceDE w:val="0"/>
        <w:autoSpaceDN w:val="0"/>
        <w:adjustRightInd w:val="0"/>
        <w:spacing w:after="0" w:line="240" w:lineRule="auto"/>
        <w:jc w:val="both"/>
        <w:rPr>
          <w:rFonts w:ascii="Times New Roman" w:hAnsi="Times New Roman" w:cs="Times New Roman"/>
          <w:color w:val="000000"/>
          <w:w w:val="94"/>
          <w:sz w:val="28"/>
          <w:szCs w:val="28"/>
        </w:rPr>
      </w:pPr>
      <w:r w:rsidRPr="00766A12">
        <w:rPr>
          <w:rFonts w:ascii="Times New Roman" w:eastAsia="Times New Roman" w:hAnsi="Times New Roman" w:cs="Times New Roman"/>
          <w:color w:val="000000"/>
          <w:spacing w:val="-3"/>
          <w:w w:val="94"/>
          <w:sz w:val="28"/>
          <w:szCs w:val="28"/>
        </w:rPr>
        <w:t>Система зяблевой обработки почвы из-под многолетних трав</w:t>
      </w:r>
    </w:p>
    <w:p w:rsidR="00450683" w:rsidRPr="00766A12" w:rsidRDefault="00450683" w:rsidP="00A13BE8">
      <w:pPr>
        <w:widowControl w:val="0"/>
        <w:numPr>
          <w:ilvl w:val="0"/>
          <w:numId w:val="18"/>
        </w:numPr>
        <w:shd w:val="clear" w:color="auto" w:fill="FFFFFF"/>
        <w:tabs>
          <w:tab w:val="left" w:pos="1339"/>
        </w:tabs>
        <w:autoSpaceDE w:val="0"/>
        <w:autoSpaceDN w:val="0"/>
        <w:adjustRightInd w:val="0"/>
        <w:spacing w:after="0" w:line="240" w:lineRule="auto"/>
        <w:jc w:val="both"/>
        <w:rPr>
          <w:rFonts w:ascii="Times New Roman" w:hAnsi="Times New Roman" w:cs="Times New Roman"/>
          <w:color w:val="000000"/>
          <w:w w:val="94"/>
          <w:sz w:val="28"/>
          <w:szCs w:val="28"/>
        </w:rPr>
      </w:pPr>
      <w:r w:rsidRPr="00766A12">
        <w:rPr>
          <w:rFonts w:ascii="Times New Roman" w:eastAsia="Times New Roman" w:hAnsi="Times New Roman" w:cs="Times New Roman"/>
          <w:color w:val="000000"/>
          <w:spacing w:val="-3"/>
          <w:w w:val="94"/>
          <w:sz w:val="28"/>
          <w:szCs w:val="28"/>
        </w:rPr>
        <w:t>Весенняя основная обработка почвы</w:t>
      </w:r>
    </w:p>
    <w:p w:rsidR="00450683" w:rsidRPr="00766A12" w:rsidRDefault="00450683" w:rsidP="00A13BE8">
      <w:pPr>
        <w:widowControl w:val="0"/>
        <w:numPr>
          <w:ilvl w:val="0"/>
          <w:numId w:val="18"/>
        </w:numPr>
        <w:shd w:val="clear" w:color="auto" w:fill="FFFFFF"/>
        <w:tabs>
          <w:tab w:val="left" w:pos="1339"/>
        </w:tabs>
        <w:autoSpaceDE w:val="0"/>
        <w:autoSpaceDN w:val="0"/>
        <w:adjustRightInd w:val="0"/>
        <w:spacing w:after="0" w:line="240" w:lineRule="auto"/>
        <w:jc w:val="both"/>
        <w:rPr>
          <w:rFonts w:ascii="Times New Roman" w:hAnsi="Times New Roman" w:cs="Times New Roman"/>
          <w:color w:val="000000"/>
          <w:w w:val="94"/>
          <w:sz w:val="28"/>
          <w:szCs w:val="28"/>
        </w:rPr>
      </w:pPr>
      <w:r w:rsidRPr="00766A12">
        <w:rPr>
          <w:rFonts w:ascii="Times New Roman" w:eastAsia="Times New Roman" w:hAnsi="Times New Roman" w:cs="Times New Roman"/>
          <w:color w:val="000000"/>
          <w:spacing w:val="-3"/>
          <w:w w:val="94"/>
          <w:sz w:val="28"/>
          <w:szCs w:val="28"/>
        </w:rPr>
        <w:t>Система предпосевной обработки почвы</w:t>
      </w:r>
    </w:p>
    <w:p w:rsidR="00450683" w:rsidRPr="00766A12" w:rsidRDefault="00450683" w:rsidP="00A13BE8">
      <w:pPr>
        <w:widowControl w:val="0"/>
        <w:numPr>
          <w:ilvl w:val="0"/>
          <w:numId w:val="18"/>
        </w:numPr>
        <w:shd w:val="clear" w:color="auto" w:fill="FFFFFF"/>
        <w:tabs>
          <w:tab w:val="left" w:pos="1339"/>
        </w:tabs>
        <w:autoSpaceDE w:val="0"/>
        <w:autoSpaceDN w:val="0"/>
        <w:adjustRightInd w:val="0"/>
        <w:spacing w:after="0" w:line="240" w:lineRule="auto"/>
        <w:jc w:val="both"/>
        <w:rPr>
          <w:rFonts w:ascii="Times New Roman" w:hAnsi="Times New Roman" w:cs="Times New Roman"/>
          <w:color w:val="000000"/>
          <w:w w:val="94"/>
          <w:sz w:val="28"/>
          <w:szCs w:val="28"/>
        </w:rPr>
      </w:pPr>
      <w:r w:rsidRPr="00766A12">
        <w:rPr>
          <w:rFonts w:ascii="Times New Roman" w:eastAsia="Times New Roman" w:hAnsi="Times New Roman" w:cs="Times New Roman"/>
          <w:color w:val="000000"/>
          <w:spacing w:val="-3"/>
          <w:w w:val="94"/>
          <w:sz w:val="28"/>
          <w:szCs w:val="28"/>
        </w:rPr>
        <w:t>Задачи предпосевной системы обработки почвы (уход за посевами)</w:t>
      </w:r>
    </w:p>
    <w:p w:rsidR="00450683" w:rsidRPr="00766A12" w:rsidRDefault="00450683" w:rsidP="00450683">
      <w:pPr>
        <w:shd w:val="clear" w:color="auto" w:fill="FFFFFF"/>
        <w:spacing w:after="0" w:line="240" w:lineRule="auto"/>
        <w:jc w:val="both"/>
        <w:rPr>
          <w:rFonts w:ascii="Times New Roman" w:eastAsia="Times New Roman" w:hAnsi="Times New Roman" w:cs="Times New Roman"/>
          <w:i/>
          <w:iCs/>
          <w:color w:val="000000"/>
          <w:sz w:val="28"/>
          <w:szCs w:val="28"/>
        </w:rPr>
      </w:pPr>
      <w:r w:rsidRPr="00766A12">
        <w:rPr>
          <w:rFonts w:ascii="Times New Roman" w:eastAsia="Times New Roman" w:hAnsi="Times New Roman" w:cs="Times New Roman"/>
          <w:bCs/>
          <w:color w:val="000000"/>
          <w:sz w:val="28"/>
          <w:szCs w:val="28"/>
        </w:rPr>
        <w:t xml:space="preserve">Лекция №26 </w:t>
      </w:r>
      <w:r w:rsidRPr="00766A12">
        <w:rPr>
          <w:rFonts w:ascii="Times New Roman" w:eastAsia="Times New Roman" w:hAnsi="Times New Roman" w:cs="Times New Roman"/>
          <w:color w:val="000000"/>
          <w:sz w:val="28"/>
          <w:szCs w:val="28"/>
        </w:rPr>
        <w:t xml:space="preserve">- </w:t>
      </w:r>
      <w:r w:rsidRPr="00766A12">
        <w:rPr>
          <w:rFonts w:ascii="Times New Roman" w:eastAsia="Times New Roman" w:hAnsi="Times New Roman" w:cs="Times New Roman"/>
          <w:i/>
          <w:iCs/>
          <w:color w:val="000000"/>
          <w:sz w:val="28"/>
          <w:szCs w:val="28"/>
        </w:rPr>
        <w:t xml:space="preserve">Система обработки почвы под яровые культуры в орошаемом земледелии юга и юго-востока Казахстана </w:t>
      </w:r>
    </w:p>
    <w:p w:rsidR="00450683" w:rsidRPr="00766A12" w:rsidRDefault="00450683" w:rsidP="00A13BE8">
      <w:pPr>
        <w:widowControl w:val="0"/>
        <w:numPr>
          <w:ilvl w:val="0"/>
          <w:numId w:val="19"/>
        </w:numPr>
        <w:shd w:val="clear" w:color="auto" w:fill="FFFFFF"/>
        <w:tabs>
          <w:tab w:val="left" w:pos="1354"/>
        </w:tabs>
        <w:autoSpaceDE w:val="0"/>
        <w:autoSpaceDN w:val="0"/>
        <w:adjustRightInd w:val="0"/>
        <w:spacing w:after="0" w:line="240" w:lineRule="auto"/>
        <w:jc w:val="both"/>
        <w:rPr>
          <w:rFonts w:ascii="Times New Roman" w:hAnsi="Times New Roman" w:cs="Times New Roman"/>
          <w:bCs/>
          <w:color w:val="000000"/>
          <w:sz w:val="28"/>
          <w:szCs w:val="28"/>
        </w:rPr>
      </w:pPr>
      <w:r w:rsidRPr="00766A12">
        <w:rPr>
          <w:rFonts w:ascii="Times New Roman" w:eastAsia="Times New Roman" w:hAnsi="Times New Roman" w:cs="Times New Roman"/>
          <w:color w:val="000000"/>
          <w:w w:val="91"/>
          <w:sz w:val="28"/>
          <w:szCs w:val="28"/>
        </w:rPr>
        <w:t>Основная обработка почвы после однолетних культур сплошного посева</w:t>
      </w:r>
    </w:p>
    <w:p w:rsidR="00450683" w:rsidRPr="00766A12" w:rsidRDefault="00450683" w:rsidP="00A13BE8">
      <w:pPr>
        <w:widowControl w:val="0"/>
        <w:numPr>
          <w:ilvl w:val="0"/>
          <w:numId w:val="19"/>
        </w:numPr>
        <w:shd w:val="clear" w:color="auto" w:fill="FFFFFF"/>
        <w:tabs>
          <w:tab w:val="left" w:pos="1354"/>
        </w:tabs>
        <w:autoSpaceDE w:val="0"/>
        <w:autoSpaceDN w:val="0"/>
        <w:adjustRightInd w:val="0"/>
        <w:spacing w:after="0" w:line="240" w:lineRule="auto"/>
        <w:jc w:val="both"/>
        <w:rPr>
          <w:rFonts w:ascii="Times New Roman" w:hAnsi="Times New Roman" w:cs="Times New Roman"/>
          <w:color w:val="000000"/>
          <w:w w:val="91"/>
          <w:sz w:val="28"/>
          <w:szCs w:val="28"/>
        </w:rPr>
      </w:pPr>
      <w:r w:rsidRPr="00766A12">
        <w:rPr>
          <w:rFonts w:ascii="Times New Roman" w:eastAsia="Times New Roman" w:hAnsi="Times New Roman" w:cs="Times New Roman"/>
          <w:color w:val="000000"/>
          <w:w w:val="91"/>
          <w:sz w:val="28"/>
          <w:szCs w:val="28"/>
        </w:rPr>
        <w:t>Система зяблевой обработки почвы после пропашных культур</w:t>
      </w:r>
    </w:p>
    <w:p w:rsidR="00450683" w:rsidRPr="00766A12" w:rsidRDefault="00450683" w:rsidP="00450683">
      <w:pPr>
        <w:shd w:val="clear" w:color="auto" w:fill="FFFFFF"/>
        <w:spacing w:after="0" w:line="240" w:lineRule="auto"/>
        <w:jc w:val="both"/>
        <w:rPr>
          <w:rFonts w:ascii="Times New Roman" w:hAnsi="Times New Roman" w:cs="Times New Roman"/>
          <w:color w:val="000000"/>
          <w:w w:val="91"/>
          <w:sz w:val="28"/>
          <w:szCs w:val="28"/>
        </w:rPr>
      </w:pPr>
      <w:r w:rsidRPr="00766A12">
        <w:rPr>
          <w:rFonts w:ascii="Times New Roman" w:eastAsia="Times New Roman" w:hAnsi="Times New Roman" w:cs="Times New Roman"/>
          <w:color w:val="000000"/>
          <w:w w:val="91"/>
          <w:sz w:val="28"/>
          <w:szCs w:val="28"/>
        </w:rPr>
        <w:t xml:space="preserve"> Система зяблевой обработки почвы из-под многолетних трав</w:t>
      </w:r>
    </w:p>
    <w:p w:rsidR="00450683" w:rsidRPr="00766A12" w:rsidRDefault="00450683" w:rsidP="00450683">
      <w:pPr>
        <w:shd w:val="clear" w:color="auto" w:fill="FFFFFF"/>
        <w:spacing w:after="0" w:line="240" w:lineRule="auto"/>
        <w:jc w:val="both"/>
        <w:rPr>
          <w:rFonts w:ascii="Times New Roman" w:hAnsi="Times New Roman" w:cs="Times New Roman"/>
          <w:sz w:val="28"/>
          <w:szCs w:val="28"/>
        </w:rPr>
      </w:pPr>
      <w:r w:rsidRPr="00766A12">
        <w:rPr>
          <w:rFonts w:ascii="Times New Roman" w:hAnsi="Times New Roman" w:cs="Times New Roman"/>
          <w:color w:val="000000"/>
          <w:sz w:val="28"/>
          <w:szCs w:val="28"/>
        </w:rPr>
        <w:t xml:space="preserve">10. </w:t>
      </w:r>
      <w:r w:rsidRPr="00766A12">
        <w:rPr>
          <w:rFonts w:ascii="Times New Roman" w:eastAsia="Times New Roman" w:hAnsi="Times New Roman" w:cs="Times New Roman"/>
          <w:color w:val="000000"/>
          <w:sz w:val="28"/>
          <w:szCs w:val="28"/>
        </w:rPr>
        <w:t>Задачи послепосевной системы обработки почвы</w:t>
      </w:r>
    </w:p>
    <w:p w:rsidR="00450683" w:rsidRPr="00766A12" w:rsidRDefault="00450683" w:rsidP="00450683">
      <w:pPr>
        <w:shd w:val="clear" w:color="auto" w:fill="FFFFFF"/>
        <w:spacing w:after="0" w:line="240" w:lineRule="auto"/>
        <w:jc w:val="both"/>
        <w:rPr>
          <w:rFonts w:ascii="Times New Roman" w:hAnsi="Times New Roman" w:cs="Times New Roman"/>
          <w:sz w:val="28"/>
          <w:szCs w:val="28"/>
        </w:rPr>
      </w:pPr>
      <w:r w:rsidRPr="00766A12">
        <w:rPr>
          <w:rFonts w:ascii="Times New Roman" w:eastAsia="Times New Roman" w:hAnsi="Times New Roman" w:cs="Times New Roman"/>
          <w:bCs/>
          <w:color w:val="000000"/>
          <w:sz w:val="28"/>
          <w:szCs w:val="28"/>
        </w:rPr>
        <w:t xml:space="preserve">Лекция №27 </w:t>
      </w:r>
      <w:r w:rsidRPr="00766A12">
        <w:rPr>
          <w:rFonts w:ascii="Times New Roman" w:eastAsia="Times New Roman" w:hAnsi="Times New Roman" w:cs="Times New Roman"/>
          <w:color w:val="000000"/>
          <w:sz w:val="28"/>
          <w:szCs w:val="28"/>
        </w:rPr>
        <w:t xml:space="preserve">- </w:t>
      </w:r>
      <w:r w:rsidRPr="00766A12">
        <w:rPr>
          <w:rFonts w:ascii="Times New Roman" w:eastAsia="Times New Roman" w:hAnsi="Times New Roman" w:cs="Times New Roman"/>
          <w:i/>
          <w:iCs/>
          <w:color w:val="000000"/>
          <w:sz w:val="28"/>
          <w:szCs w:val="28"/>
        </w:rPr>
        <w:t xml:space="preserve">Система обработки почвы в богарном земледелии юга и юго-востока </w:t>
      </w:r>
      <w:r w:rsidRPr="00766A12">
        <w:rPr>
          <w:rFonts w:ascii="Times New Roman" w:eastAsia="Times New Roman" w:hAnsi="Times New Roman" w:cs="Times New Roman"/>
          <w:i/>
          <w:iCs/>
          <w:color w:val="000000"/>
          <w:spacing w:val="-1"/>
          <w:sz w:val="28"/>
          <w:szCs w:val="28"/>
        </w:rPr>
        <w:t>Казахстана</w:t>
      </w:r>
    </w:p>
    <w:p w:rsidR="00450683" w:rsidRPr="00766A12" w:rsidRDefault="00450683" w:rsidP="00A13BE8">
      <w:pPr>
        <w:widowControl w:val="0"/>
        <w:numPr>
          <w:ilvl w:val="0"/>
          <w:numId w:val="20"/>
        </w:numPr>
        <w:shd w:val="clear" w:color="auto" w:fill="FFFFFF"/>
        <w:tabs>
          <w:tab w:val="left" w:pos="2038"/>
        </w:tabs>
        <w:autoSpaceDE w:val="0"/>
        <w:autoSpaceDN w:val="0"/>
        <w:adjustRightInd w:val="0"/>
        <w:spacing w:after="0" w:line="240" w:lineRule="auto"/>
        <w:jc w:val="both"/>
        <w:rPr>
          <w:rFonts w:ascii="Times New Roman" w:hAnsi="Times New Roman" w:cs="Times New Roman"/>
          <w:bCs/>
          <w:color w:val="000000"/>
          <w:sz w:val="28"/>
          <w:szCs w:val="28"/>
        </w:rPr>
      </w:pPr>
      <w:r w:rsidRPr="00766A12">
        <w:rPr>
          <w:rFonts w:ascii="Times New Roman" w:eastAsia="Times New Roman" w:hAnsi="Times New Roman" w:cs="Times New Roman"/>
          <w:bCs/>
          <w:color w:val="000000"/>
          <w:sz w:val="28"/>
          <w:szCs w:val="28"/>
        </w:rPr>
        <w:t>Система зяблевой обработки</w:t>
      </w:r>
    </w:p>
    <w:p w:rsidR="00450683" w:rsidRPr="00766A12" w:rsidRDefault="00450683" w:rsidP="00A13BE8">
      <w:pPr>
        <w:widowControl w:val="0"/>
        <w:numPr>
          <w:ilvl w:val="0"/>
          <w:numId w:val="21"/>
        </w:numPr>
        <w:shd w:val="clear" w:color="auto" w:fill="FFFFFF"/>
        <w:tabs>
          <w:tab w:val="left" w:pos="2038"/>
        </w:tabs>
        <w:autoSpaceDE w:val="0"/>
        <w:autoSpaceDN w:val="0"/>
        <w:adjustRightInd w:val="0"/>
        <w:spacing w:after="0" w:line="240" w:lineRule="auto"/>
        <w:jc w:val="both"/>
        <w:rPr>
          <w:rFonts w:ascii="Times New Roman" w:hAnsi="Times New Roman" w:cs="Times New Roman"/>
          <w:bCs/>
          <w:color w:val="000000"/>
          <w:sz w:val="28"/>
          <w:szCs w:val="28"/>
        </w:rPr>
      </w:pPr>
      <w:r w:rsidRPr="00766A12">
        <w:rPr>
          <w:rFonts w:ascii="Times New Roman" w:eastAsia="Times New Roman" w:hAnsi="Times New Roman" w:cs="Times New Roman"/>
          <w:bCs/>
          <w:color w:val="000000"/>
          <w:spacing w:val="6"/>
          <w:sz w:val="28"/>
          <w:szCs w:val="28"/>
        </w:rPr>
        <w:t>Предпосевная и  послепосевная  системы  обработки  почвы  под  яровые</w:t>
      </w:r>
      <w:r w:rsidRPr="00766A12">
        <w:rPr>
          <w:rFonts w:ascii="Times New Roman" w:eastAsia="Times New Roman" w:hAnsi="Times New Roman" w:cs="Times New Roman"/>
          <w:bCs/>
          <w:color w:val="000000"/>
          <w:spacing w:val="6"/>
          <w:sz w:val="28"/>
          <w:szCs w:val="28"/>
        </w:rPr>
        <w:br/>
      </w:r>
      <w:r w:rsidRPr="00766A12">
        <w:rPr>
          <w:rFonts w:ascii="Times New Roman" w:eastAsia="Times New Roman" w:hAnsi="Times New Roman" w:cs="Times New Roman"/>
          <w:bCs/>
          <w:color w:val="000000"/>
          <w:spacing w:val="-4"/>
          <w:sz w:val="28"/>
          <w:szCs w:val="28"/>
        </w:rPr>
        <w:t>культуры</w:t>
      </w:r>
    </w:p>
    <w:p w:rsidR="00450683" w:rsidRPr="00766A12" w:rsidRDefault="00450683" w:rsidP="00450683">
      <w:pPr>
        <w:shd w:val="clear" w:color="auto" w:fill="FFFFFF"/>
        <w:spacing w:after="0" w:line="240" w:lineRule="auto"/>
        <w:jc w:val="both"/>
        <w:rPr>
          <w:rFonts w:ascii="Times New Roman" w:hAnsi="Times New Roman" w:cs="Times New Roman"/>
          <w:sz w:val="28"/>
          <w:szCs w:val="28"/>
        </w:rPr>
      </w:pPr>
      <w:r w:rsidRPr="00766A12">
        <w:rPr>
          <w:rFonts w:ascii="Times New Roman" w:eastAsia="Times New Roman" w:hAnsi="Times New Roman" w:cs="Times New Roman"/>
          <w:color w:val="000000"/>
          <w:sz w:val="28"/>
          <w:szCs w:val="28"/>
        </w:rPr>
        <w:t>Лекция №28 - Система обработки почвы под озимые культуры</w:t>
      </w:r>
    </w:p>
    <w:p w:rsidR="00450683" w:rsidRPr="00766A12" w:rsidRDefault="00450683" w:rsidP="00A13BE8">
      <w:pPr>
        <w:widowControl w:val="0"/>
        <w:numPr>
          <w:ilvl w:val="0"/>
          <w:numId w:val="22"/>
        </w:numPr>
        <w:shd w:val="clear" w:color="auto" w:fill="FFFFFF"/>
        <w:tabs>
          <w:tab w:val="left" w:pos="1058"/>
        </w:tabs>
        <w:autoSpaceDE w:val="0"/>
        <w:autoSpaceDN w:val="0"/>
        <w:adjustRightInd w:val="0"/>
        <w:spacing w:after="0" w:line="240" w:lineRule="auto"/>
        <w:jc w:val="both"/>
        <w:rPr>
          <w:rFonts w:ascii="Times New Roman" w:hAnsi="Times New Roman" w:cs="Times New Roman"/>
          <w:color w:val="000000"/>
          <w:sz w:val="28"/>
          <w:szCs w:val="28"/>
        </w:rPr>
      </w:pPr>
      <w:r w:rsidRPr="00766A12">
        <w:rPr>
          <w:rFonts w:ascii="Times New Roman" w:eastAsia="Times New Roman" w:hAnsi="Times New Roman" w:cs="Times New Roman"/>
          <w:color w:val="000000"/>
          <w:spacing w:val="-2"/>
          <w:sz w:val="28"/>
          <w:szCs w:val="28"/>
        </w:rPr>
        <w:t>Система паровой обработки почвы под озимые культуры</w:t>
      </w:r>
    </w:p>
    <w:p w:rsidR="00450683" w:rsidRPr="00766A12" w:rsidRDefault="00450683" w:rsidP="00A13BE8">
      <w:pPr>
        <w:widowControl w:val="0"/>
        <w:numPr>
          <w:ilvl w:val="0"/>
          <w:numId w:val="22"/>
        </w:numPr>
        <w:shd w:val="clear" w:color="auto" w:fill="FFFFFF"/>
        <w:tabs>
          <w:tab w:val="left" w:pos="1058"/>
        </w:tabs>
        <w:autoSpaceDE w:val="0"/>
        <w:autoSpaceDN w:val="0"/>
        <w:adjustRightInd w:val="0"/>
        <w:spacing w:after="0" w:line="240" w:lineRule="auto"/>
        <w:jc w:val="both"/>
        <w:rPr>
          <w:rFonts w:ascii="Times New Roman" w:hAnsi="Times New Roman" w:cs="Times New Roman"/>
          <w:color w:val="000000"/>
          <w:sz w:val="28"/>
          <w:szCs w:val="28"/>
        </w:rPr>
      </w:pPr>
      <w:r w:rsidRPr="00766A12">
        <w:rPr>
          <w:rFonts w:ascii="Times New Roman" w:eastAsia="Times New Roman" w:hAnsi="Times New Roman" w:cs="Times New Roman"/>
          <w:color w:val="000000"/>
          <w:spacing w:val="-5"/>
          <w:sz w:val="28"/>
          <w:szCs w:val="28"/>
        </w:rPr>
        <w:t xml:space="preserve">Основная обработка чистого пара и уход за ним в летний период в </w:t>
      </w:r>
      <w:proofErr w:type="spellStart"/>
      <w:r w:rsidRPr="00766A12">
        <w:rPr>
          <w:rFonts w:ascii="Times New Roman" w:eastAsia="Times New Roman" w:hAnsi="Times New Roman" w:cs="Times New Roman"/>
          <w:color w:val="000000"/>
          <w:spacing w:val="-5"/>
          <w:sz w:val="28"/>
          <w:szCs w:val="28"/>
        </w:rPr>
        <w:t>полуобеспеченном</w:t>
      </w:r>
      <w:proofErr w:type="spellEnd"/>
      <w:r w:rsidR="00B2551B" w:rsidRPr="00766A12">
        <w:rPr>
          <w:rFonts w:ascii="Times New Roman" w:eastAsia="Times New Roman" w:hAnsi="Times New Roman" w:cs="Times New Roman"/>
          <w:color w:val="000000"/>
          <w:spacing w:val="-5"/>
          <w:sz w:val="28"/>
          <w:szCs w:val="28"/>
        </w:rPr>
        <w:t xml:space="preserve"> </w:t>
      </w:r>
      <w:r w:rsidRPr="00766A12">
        <w:rPr>
          <w:rFonts w:ascii="Times New Roman" w:eastAsia="Times New Roman" w:hAnsi="Times New Roman" w:cs="Times New Roman"/>
          <w:color w:val="000000"/>
          <w:spacing w:val="-7"/>
          <w:sz w:val="28"/>
          <w:szCs w:val="28"/>
        </w:rPr>
        <w:t>влагой богарном земледелии</w:t>
      </w:r>
    </w:p>
    <w:p w:rsidR="00450683" w:rsidRPr="00766A12" w:rsidRDefault="00450683" w:rsidP="00A13BE8">
      <w:pPr>
        <w:widowControl w:val="0"/>
        <w:numPr>
          <w:ilvl w:val="0"/>
          <w:numId w:val="22"/>
        </w:numPr>
        <w:shd w:val="clear" w:color="auto" w:fill="FFFFFF"/>
        <w:tabs>
          <w:tab w:val="left" w:pos="1058"/>
        </w:tabs>
        <w:autoSpaceDE w:val="0"/>
        <w:autoSpaceDN w:val="0"/>
        <w:adjustRightInd w:val="0"/>
        <w:spacing w:after="0" w:line="240" w:lineRule="auto"/>
        <w:jc w:val="both"/>
        <w:rPr>
          <w:rFonts w:ascii="Times New Roman" w:hAnsi="Times New Roman" w:cs="Times New Roman"/>
          <w:color w:val="000000"/>
          <w:sz w:val="28"/>
          <w:szCs w:val="28"/>
        </w:rPr>
      </w:pPr>
      <w:r w:rsidRPr="00766A12">
        <w:rPr>
          <w:rFonts w:ascii="Times New Roman" w:eastAsia="Times New Roman" w:hAnsi="Times New Roman" w:cs="Times New Roman"/>
          <w:color w:val="000000"/>
          <w:spacing w:val="5"/>
          <w:sz w:val="28"/>
          <w:szCs w:val="28"/>
        </w:rPr>
        <w:t>Система    обработки    почвы    под    озимые    культуры    после    непаровых</w:t>
      </w:r>
      <w:r w:rsidR="00B2551B" w:rsidRPr="00766A12">
        <w:rPr>
          <w:rFonts w:ascii="Times New Roman" w:eastAsia="Times New Roman" w:hAnsi="Times New Roman" w:cs="Times New Roman"/>
          <w:color w:val="000000"/>
          <w:spacing w:val="5"/>
          <w:sz w:val="28"/>
          <w:szCs w:val="28"/>
        </w:rPr>
        <w:t xml:space="preserve"> </w:t>
      </w:r>
      <w:r w:rsidRPr="00766A12">
        <w:rPr>
          <w:rFonts w:ascii="Times New Roman" w:eastAsia="Times New Roman" w:hAnsi="Times New Roman" w:cs="Times New Roman"/>
          <w:color w:val="000000"/>
          <w:spacing w:val="-4"/>
          <w:sz w:val="28"/>
          <w:szCs w:val="28"/>
        </w:rPr>
        <w:t>предшественников</w:t>
      </w:r>
    </w:p>
    <w:p w:rsidR="00450683" w:rsidRPr="00766A12" w:rsidRDefault="00450683" w:rsidP="00450683">
      <w:pPr>
        <w:shd w:val="clear" w:color="auto" w:fill="FFFFFF"/>
        <w:spacing w:after="0" w:line="240" w:lineRule="auto"/>
        <w:jc w:val="both"/>
        <w:rPr>
          <w:rFonts w:ascii="Times New Roman" w:eastAsia="Times New Roman" w:hAnsi="Times New Roman" w:cs="Times New Roman"/>
          <w:bCs/>
          <w:color w:val="000000"/>
          <w:sz w:val="28"/>
          <w:szCs w:val="28"/>
        </w:rPr>
      </w:pPr>
      <w:r w:rsidRPr="00766A12">
        <w:rPr>
          <w:rFonts w:ascii="Times New Roman" w:eastAsia="Times New Roman" w:hAnsi="Times New Roman" w:cs="Times New Roman"/>
          <w:bCs/>
          <w:color w:val="000000"/>
          <w:spacing w:val="5"/>
          <w:sz w:val="28"/>
          <w:szCs w:val="28"/>
        </w:rPr>
        <w:t xml:space="preserve">Лекция №29 -Особенности системы обработки почвы эродированных земель, </w:t>
      </w:r>
      <w:r w:rsidRPr="00766A12">
        <w:rPr>
          <w:rFonts w:ascii="Times New Roman" w:eastAsia="Times New Roman" w:hAnsi="Times New Roman" w:cs="Times New Roman"/>
          <w:bCs/>
          <w:color w:val="000000"/>
          <w:sz w:val="28"/>
          <w:szCs w:val="28"/>
        </w:rPr>
        <w:t xml:space="preserve">минимальная, нулевая и скоростная обработка почвы </w:t>
      </w:r>
    </w:p>
    <w:p w:rsidR="00450683" w:rsidRPr="00766A12" w:rsidRDefault="00450683" w:rsidP="00A13BE8">
      <w:pPr>
        <w:widowControl w:val="0"/>
        <w:numPr>
          <w:ilvl w:val="0"/>
          <w:numId w:val="23"/>
        </w:numPr>
        <w:shd w:val="clear" w:color="auto" w:fill="FFFFFF"/>
        <w:tabs>
          <w:tab w:val="left" w:pos="1058"/>
        </w:tabs>
        <w:autoSpaceDE w:val="0"/>
        <w:autoSpaceDN w:val="0"/>
        <w:adjustRightInd w:val="0"/>
        <w:spacing w:after="0" w:line="240" w:lineRule="auto"/>
        <w:jc w:val="both"/>
        <w:rPr>
          <w:rFonts w:ascii="Times New Roman" w:hAnsi="Times New Roman" w:cs="Times New Roman"/>
          <w:bCs/>
          <w:color w:val="000000"/>
          <w:sz w:val="28"/>
          <w:szCs w:val="28"/>
        </w:rPr>
      </w:pPr>
      <w:r w:rsidRPr="00766A12">
        <w:rPr>
          <w:rFonts w:ascii="Times New Roman" w:eastAsia="Times New Roman" w:hAnsi="Times New Roman" w:cs="Times New Roman"/>
          <w:bCs/>
          <w:color w:val="000000"/>
          <w:spacing w:val="-1"/>
          <w:sz w:val="28"/>
          <w:szCs w:val="28"/>
        </w:rPr>
        <w:t>Особенности системы обработки почвы эродированных земель (контурная,</w:t>
      </w:r>
      <w:r w:rsidRPr="00766A12">
        <w:rPr>
          <w:rFonts w:ascii="Times New Roman" w:eastAsia="Times New Roman" w:hAnsi="Times New Roman" w:cs="Times New Roman"/>
          <w:bCs/>
          <w:color w:val="000000"/>
          <w:spacing w:val="-1"/>
          <w:sz w:val="28"/>
          <w:szCs w:val="28"/>
        </w:rPr>
        <w:br/>
      </w:r>
      <w:r w:rsidRPr="00766A12">
        <w:rPr>
          <w:rFonts w:ascii="Times New Roman" w:eastAsia="Times New Roman" w:hAnsi="Times New Roman" w:cs="Times New Roman"/>
          <w:bCs/>
          <w:color w:val="000000"/>
          <w:sz w:val="28"/>
          <w:szCs w:val="28"/>
        </w:rPr>
        <w:t xml:space="preserve">полосная, продольно-полосная вспашка, линкование, </w:t>
      </w:r>
      <w:proofErr w:type="spellStart"/>
      <w:r w:rsidRPr="00766A12">
        <w:rPr>
          <w:rFonts w:ascii="Times New Roman" w:eastAsia="Times New Roman" w:hAnsi="Times New Roman" w:cs="Times New Roman"/>
          <w:bCs/>
          <w:color w:val="000000"/>
          <w:sz w:val="28"/>
          <w:szCs w:val="28"/>
        </w:rPr>
        <w:t>бороздование</w:t>
      </w:r>
      <w:proofErr w:type="spellEnd"/>
      <w:r w:rsidRPr="00766A12">
        <w:rPr>
          <w:rFonts w:ascii="Times New Roman" w:eastAsia="Times New Roman" w:hAnsi="Times New Roman" w:cs="Times New Roman"/>
          <w:bCs/>
          <w:color w:val="000000"/>
          <w:sz w:val="28"/>
          <w:szCs w:val="28"/>
        </w:rPr>
        <w:t>,</w:t>
      </w:r>
      <w:r w:rsidRPr="00766A12">
        <w:rPr>
          <w:rFonts w:ascii="Times New Roman" w:eastAsia="Times New Roman" w:hAnsi="Times New Roman" w:cs="Times New Roman"/>
          <w:bCs/>
          <w:color w:val="000000"/>
          <w:sz w:val="28"/>
          <w:szCs w:val="28"/>
        </w:rPr>
        <w:br/>
      </w:r>
      <w:proofErr w:type="spellStart"/>
      <w:r w:rsidRPr="00766A12">
        <w:rPr>
          <w:rFonts w:ascii="Times New Roman" w:eastAsia="Times New Roman" w:hAnsi="Times New Roman" w:cs="Times New Roman"/>
          <w:bCs/>
          <w:color w:val="000000"/>
          <w:spacing w:val="-2"/>
          <w:sz w:val="28"/>
          <w:szCs w:val="28"/>
        </w:rPr>
        <w:t>щелевание</w:t>
      </w:r>
      <w:proofErr w:type="spellEnd"/>
      <w:r w:rsidRPr="00766A12">
        <w:rPr>
          <w:rFonts w:ascii="Times New Roman" w:eastAsia="Times New Roman" w:hAnsi="Times New Roman" w:cs="Times New Roman"/>
          <w:bCs/>
          <w:color w:val="000000"/>
          <w:spacing w:val="-2"/>
          <w:sz w:val="28"/>
          <w:szCs w:val="28"/>
        </w:rPr>
        <w:t>)</w:t>
      </w:r>
    </w:p>
    <w:p w:rsidR="00450683" w:rsidRPr="00766A12" w:rsidRDefault="00450683" w:rsidP="00A13BE8">
      <w:pPr>
        <w:widowControl w:val="0"/>
        <w:numPr>
          <w:ilvl w:val="0"/>
          <w:numId w:val="23"/>
        </w:numPr>
        <w:shd w:val="clear" w:color="auto" w:fill="FFFFFF"/>
        <w:tabs>
          <w:tab w:val="left" w:pos="1058"/>
        </w:tabs>
        <w:autoSpaceDE w:val="0"/>
        <w:autoSpaceDN w:val="0"/>
        <w:adjustRightInd w:val="0"/>
        <w:spacing w:after="0" w:line="240" w:lineRule="auto"/>
        <w:jc w:val="both"/>
        <w:rPr>
          <w:rFonts w:ascii="Times New Roman" w:hAnsi="Times New Roman" w:cs="Times New Roman"/>
          <w:bCs/>
          <w:color w:val="000000"/>
          <w:sz w:val="28"/>
          <w:szCs w:val="28"/>
        </w:rPr>
      </w:pPr>
      <w:proofErr w:type="spellStart"/>
      <w:r w:rsidRPr="00766A12">
        <w:rPr>
          <w:rFonts w:ascii="Times New Roman" w:eastAsia="Times New Roman" w:hAnsi="Times New Roman" w:cs="Times New Roman"/>
          <w:bCs/>
          <w:color w:val="000000"/>
          <w:spacing w:val="-1"/>
          <w:sz w:val="28"/>
          <w:szCs w:val="28"/>
        </w:rPr>
        <w:t>Минимализация</w:t>
      </w:r>
      <w:proofErr w:type="spellEnd"/>
      <w:r w:rsidRPr="00766A12">
        <w:rPr>
          <w:rFonts w:ascii="Times New Roman" w:eastAsia="Times New Roman" w:hAnsi="Times New Roman" w:cs="Times New Roman"/>
          <w:bCs/>
          <w:color w:val="000000"/>
          <w:spacing w:val="-1"/>
          <w:sz w:val="28"/>
          <w:szCs w:val="28"/>
        </w:rPr>
        <w:t xml:space="preserve"> обработки почвы</w:t>
      </w:r>
    </w:p>
    <w:p w:rsidR="00450683" w:rsidRPr="00766A12" w:rsidRDefault="00450683" w:rsidP="00A13BE8">
      <w:pPr>
        <w:widowControl w:val="0"/>
        <w:numPr>
          <w:ilvl w:val="0"/>
          <w:numId w:val="23"/>
        </w:numPr>
        <w:shd w:val="clear" w:color="auto" w:fill="FFFFFF"/>
        <w:tabs>
          <w:tab w:val="left" w:pos="1058"/>
        </w:tabs>
        <w:autoSpaceDE w:val="0"/>
        <w:autoSpaceDN w:val="0"/>
        <w:adjustRightInd w:val="0"/>
        <w:spacing w:after="0" w:line="240" w:lineRule="auto"/>
        <w:jc w:val="both"/>
        <w:rPr>
          <w:rFonts w:ascii="Times New Roman" w:hAnsi="Times New Roman" w:cs="Times New Roman"/>
          <w:bCs/>
          <w:color w:val="000000"/>
          <w:sz w:val="28"/>
          <w:szCs w:val="28"/>
        </w:rPr>
      </w:pPr>
      <w:r w:rsidRPr="00766A12">
        <w:rPr>
          <w:rFonts w:ascii="Times New Roman" w:eastAsia="Times New Roman" w:hAnsi="Times New Roman" w:cs="Times New Roman"/>
          <w:bCs/>
          <w:color w:val="000000"/>
          <w:sz w:val="28"/>
          <w:szCs w:val="28"/>
        </w:rPr>
        <w:t>Нулевая обработка почвы</w:t>
      </w:r>
    </w:p>
    <w:p w:rsidR="00450683" w:rsidRPr="00766A12" w:rsidRDefault="00450683" w:rsidP="00A13BE8">
      <w:pPr>
        <w:widowControl w:val="0"/>
        <w:numPr>
          <w:ilvl w:val="0"/>
          <w:numId w:val="23"/>
        </w:numPr>
        <w:shd w:val="clear" w:color="auto" w:fill="FFFFFF"/>
        <w:tabs>
          <w:tab w:val="left" w:pos="1058"/>
        </w:tabs>
        <w:autoSpaceDE w:val="0"/>
        <w:autoSpaceDN w:val="0"/>
        <w:adjustRightInd w:val="0"/>
        <w:spacing w:after="0" w:line="240" w:lineRule="auto"/>
        <w:jc w:val="both"/>
        <w:rPr>
          <w:rFonts w:ascii="Times New Roman" w:hAnsi="Times New Roman" w:cs="Times New Roman"/>
          <w:bCs/>
          <w:color w:val="000000"/>
          <w:sz w:val="28"/>
          <w:szCs w:val="28"/>
        </w:rPr>
      </w:pPr>
      <w:r w:rsidRPr="00766A12">
        <w:rPr>
          <w:rFonts w:ascii="Times New Roman" w:eastAsia="Times New Roman" w:hAnsi="Times New Roman" w:cs="Times New Roman"/>
          <w:bCs/>
          <w:color w:val="000000"/>
          <w:spacing w:val="-1"/>
          <w:sz w:val="28"/>
          <w:szCs w:val="28"/>
        </w:rPr>
        <w:t>Скоростная обработка почвы</w:t>
      </w:r>
    </w:p>
    <w:p w:rsidR="00450683" w:rsidRPr="00766A12" w:rsidRDefault="00450683" w:rsidP="00450683">
      <w:pPr>
        <w:shd w:val="clear" w:color="auto" w:fill="FFFFFF"/>
        <w:spacing w:after="0" w:line="240" w:lineRule="auto"/>
        <w:jc w:val="both"/>
        <w:rPr>
          <w:rFonts w:ascii="Times New Roman" w:hAnsi="Times New Roman" w:cs="Times New Roman"/>
          <w:sz w:val="28"/>
          <w:szCs w:val="28"/>
        </w:rPr>
      </w:pPr>
      <w:r w:rsidRPr="00766A12">
        <w:rPr>
          <w:rFonts w:ascii="Times New Roman" w:eastAsia="Times New Roman" w:hAnsi="Times New Roman" w:cs="Times New Roman"/>
          <w:bCs/>
          <w:color w:val="000000"/>
          <w:sz w:val="28"/>
          <w:szCs w:val="28"/>
        </w:rPr>
        <w:t>Лекция №30 — Основные понятия, научные основы и звенья систем земледелия</w:t>
      </w:r>
    </w:p>
    <w:p w:rsidR="00450683" w:rsidRPr="00766A12" w:rsidRDefault="00450683" w:rsidP="00A13BE8">
      <w:pPr>
        <w:widowControl w:val="0"/>
        <w:numPr>
          <w:ilvl w:val="0"/>
          <w:numId w:val="24"/>
        </w:numPr>
        <w:shd w:val="clear" w:color="auto" w:fill="FFFFFF"/>
        <w:tabs>
          <w:tab w:val="left" w:pos="1066"/>
        </w:tabs>
        <w:autoSpaceDE w:val="0"/>
        <w:autoSpaceDN w:val="0"/>
        <w:adjustRightInd w:val="0"/>
        <w:spacing w:after="0" w:line="240" w:lineRule="auto"/>
        <w:jc w:val="both"/>
        <w:rPr>
          <w:rFonts w:ascii="Times New Roman" w:hAnsi="Times New Roman" w:cs="Times New Roman"/>
          <w:i/>
          <w:iCs/>
          <w:color w:val="000000"/>
          <w:sz w:val="28"/>
          <w:szCs w:val="28"/>
        </w:rPr>
      </w:pPr>
      <w:r w:rsidRPr="00766A12">
        <w:rPr>
          <w:rFonts w:ascii="Times New Roman" w:eastAsia="Times New Roman" w:hAnsi="Times New Roman" w:cs="Times New Roman"/>
          <w:i/>
          <w:iCs/>
          <w:color w:val="000000"/>
          <w:spacing w:val="-1"/>
          <w:sz w:val="28"/>
          <w:szCs w:val="28"/>
        </w:rPr>
        <w:t>Основные понятия, этапы развития систем земледелия</w:t>
      </w:r>
    </w:p>
    <w:p w:rsidR="00450683" w:rsidRPr="00766A12" w:rsidRDefault="00450683" w:rsidP="00A13BE8">
      <w:pPr>
        <w:widowControl w:val="0"/>
        <w:numPr>
          <w:ilvl w:val="0"/>
          <w:numId w:val="24"/>
        </w:numPr>
        <w:shd w:val="clear" w:color="auto" w:fill="FFFFFF"/>
        <w:tabs>
          <w:tab w:val="left" w:pos="1066"/>
        </w:tabs>
        <w:autoSpaceDE w:val="0"/>
        <w:autoSpaceDN w:val="0"/>
        <w:adjustRightInd w:val="0"/>
        <w:spacing w:after="0" w:line="240" w:lineRule="auto"/>
        <w:jc w:val="both"/>
        <w:rPr>
          <w:rFonts w:ascii="Times New Roman" w:hAnsi="Times New Roman" w:cs="Times New Roman"/>
          <w:i/>
          <w:iCs/>
          <w:color w:val="000000"/>
          <w:sz w:val="28"/>
          <w:szCs w:val="28"/>
        </w:rPr>
      </w:pPr>
      <w:r w:rsidRPr="00766A12">
        <w:rPr>
          <w:rFonts w:ascii="Times New Roman" w:eastAsia="Times New Roman" w:hAnsi="Times New Roman" w:cs="Times New Roman"/>
          <w:i/>
          <w:iCs/>
          <w:color w:val="000000"/>
          <w:spacing w:val="-1"/>
          <w:sz w:val="28"/>
          <w:szCs w:val="28"/>
        </w:rPr>
        <w:t>Основные звенья систем земледелия</w:t>
      </w:r>
    </w:p>
    <w:p w:rsidR="008A7332" w:rsidRPr="00450683" w:rsidRDefault="008A7332" w:rsidP="00450683">
      <w:pPr>
        <w:tabs>
          <w:tab w:val="left" w:pos="360"/>
          <w:tab w:val="left" w:pos="1080"/>
        </w:tabs>
        <w:spacing w:after="0" w:line="240" w:lineRule="auto"/>
        <w:jc w:val="both"/>
        <w:rPr>
          <w:rFonts w:ascii="Times New Roman" w:hAnsi="Times New Roman" w:cs="Times New Roman"/>
          <w:sz w:val="28"/>
          <w:szCs w:val="28"/>
        </w:rPr>
      </w:pPr>
    </w:p>
    <w:p w:rsidR="00F12129" w:rsidRPr="00F12129" w:rsidRDefault="00766A12" w:rsidP="00450683">
      <w:pPr>
        <w:tabs>
          <w:tab w:val="left" w:pos="360"/>
          <w:tab w:val="left" w:pos="1080"/>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F12129" w:rsidRPr="00450683">
        <w:rPr>
          <w:rFonts w:ascii="Times New Roman" w:hAnsi="Times New Roman" w:cs="Times New Roman"/>
          <w:sz w:val="28"/>
          <w:szCs w:val="28"/>
        </w:rPr>
        <w:t xml:space="preserve"> Семинары – работа с источниками</w:t>
      </w:r>
      <w:r w:rsidR="00F12129" w:rsidRPr="00F12129">
        <w:rPr>
          <w:rFonts w:ascii="Times New Roman" w:hAnsi="Times New Roman" w:cs="Times New Roman"/>
          <w:sz w:val="28"/>
          <w:szCs w:val="28"/>
        </w:rPr>
        <w:t xml:space="preserve"> и литературой по теме семинаров, написание докладов, рефератов, подготовка сообщений для выступления на семинаре. Работа с обучающими и контролирующими компьютерными программами;</w:t>
      </w:r>
    </w:p>
    <w:p w:rsidR="00F12129" w:rsidRPr="00F12129" w:rsidRDefault="00F12129" w:rsidP="00F12129">
      <w:pPr>
        <w:tabs>
          <w:tab w:val="left" w:pos="360"/>
          <w:tab w:val="left" w:pos="1080"/>
        </w:tabs>
        <w:spacing w:after="0" w:line="240" w:lineRule="auto"/>
        <w:ind w:firstLine="709"/>
        <w:jc w:val="both"/>
        <w:rPr>
          <w:rFonts w:ascii="Times New Roman" w:hAnsi="Times New Roman" w:cs="Times New Roman"/>
          <w:sz w:val="28"/>
          <w:szCs w:val="28"/>
          <w:lang w:val="kk-KZ"/>
        </w:rPr>
      </w:pPr>
      <w:r w:rsidRPr="00F12129">
        <w:rPr>
          <w:rFonts w:ascii="Times New Roman" w:hAnsi="Times New Roman" w:cs="Times New Roman"/>
          <w:sz w:val="28"/>
          <w:szCs w:val="28"/>
        </w:rPr>
        <w:t xml:space="preserve"> Лабораторные работы – экспериментально-исследовательская работа по изучению учебной и справочной литературы с помощью методических указаний, оформление результатов экспериментальной работы. Функциональное предназначение самостоятельной работы студентов в процессе лекций, семинаров, практических занятий по овладению специальными знаниями заключается в самостоятельном прочтении, просмотре, прослушивании, наблюдении, конспектировании, осмыслении, запоминании и воспроизведении определенной информации. Цель и планирование самостоятельной работы студенту определяет преподаватель. Возможны и другие виды СРС. </w:t>
      </w:r>
      <w:proofErr w:type="gramStart"/>
      <w:r w:rsidRPr="00F12129">
        <w:rPr>
          <w:rFonts w:ascii="Times New Roman" w:hAnsi="Times New Roman" w:cs="Times New Roman"/>
          <w:sz w:val="28"/>
          <w:szCs w:val="28"/>
        </w:rPr>
        <w:t>Особое значение приобретает выполнение заданий, требующих от студентов самостоятельного подбора материала, нахождения способов решения нетиповых задач, применение приобретенных знаний и умений в новых, нестандартных условиях: участие студентов в научно-исследовательской работе: написание курсовых, дипломных работ (проектов), написание научной статьи, тезисов докладов на конференцию; выступление с докладом на научной конференции, публикации результатов НИР  и т.д.</w:t>
      </w:r>
      <w:proofErr w:type="gramEnd"/>
      <w:r w:rsidRPr="00F12129">
        <w:rPr>
          <w:rFonts w:ascii="Times New Roman" w:hAnsi="Times New Roman" w:cs="Times New Roman"/>
          <w:color w:val="000000"/>
          <w:sz w:val="28"/>
          <w:szCs w:val="28"/>
        </w:rPr>
        <w:t xml:space="preserve"> </w:t>
      </w:r>
      <w:r w:rsidRPr="00F12129">
        <w:rPr>
          <w:rFonts w:ascii="Times New Roman" w:hAnsi="Times New Roman" w:cs="Times New Roman"/>
          <w:sz w:val="28"/>
          <w:szCs w:val="28"/>
        </w:rPr>
        <w:t xml:space="preserve">      </w:t>
      </w:r>
      <w:proofErr w:type="gramStart"/>
      <w:r w:rsidRPr="00F12129">
        <w:rPr>
          <w:rFonts w:ascii="Times New Roman" w:hAnsi="Times New Roman" w:cs="Times New Roman"/>
          <w:sz w:val="28"/>
          <w:szCs w:val="28"/>
        </w:rPr>
        <w:t xml:space="preserve">Самостоятельная  работа обучающегося может выполняться в читальных и электронно-ресурсном центре, лингафонных, </w:t>
      </w:r>
      <w:proofErr w:type="spellStart"/>
      <w:r w:rsidRPr="00F12129">
        <w:rPr>
          <w:rFonts w:ascii="Times New Roman" w:hAnsi="Times New Roman" w:cs="Times New Roman"/>
          <w:sz w:val="28"/>
          <w:szCs w:val="28"/>
        </w:rPr>
        <w:t>мультимедийных</w:t>
      </w:r>
      <w:proofErr w:type="spellEnd"/>
      <w:r w:rsidRPr="00F12129">
        <w:rPr>
          <w:rFonts w:ascii="Times New Roman" w:hAnsi="Times New Roman" w:cs="Times New Roman"/>
          <w:sz w:val="28"/>
          <w:szCs w:val="28"/>
        </w:rPr>
        <w:t xml:space="preserve">  кабинетах, компьютерных классах, учебных и исследовательских лабораториях,  в УНПК и на предприятиях-базах практик соответствующего профиля и т.д. </w:t>
      </w:r>
      <w:proofErr w:type="gramEnd"/>
    </w:p>
    <w:p w:rsidR="00F12129" w:rsidRPr="00F12129" w:rsidRDefault="00F12129" w:rsidP="00F12129">
      <w:pPr>
        <w:tabs>
          <w:tab w:val="left" w:pos="360"/>
          <w:tab w:val="left" w:pos="1080"/>
        </w:tabs>
        <w:spacing w:after="0" w:line="240" w:lineRule="auto"/>
        <w:ind w:firstLine="709"/>
        <w:jc w:val="both"/>
        <w:rPr>
          <w:rFonts w:ascii="Times New Roman" w:hAnsi="Times New Roman" w:cs="Times New Roman"/>
          <w:sz w:val="28"/>
          <w:szCs w:val="28"/>
          <w:lang w:val="kk-KZ"/>
        </w:rPr>
      </w:pPr>
    </w:p>
    <w:p w:rsidR="00186C1A" w:rsidRDefault="00F12129" w:rsidP="00731ADE">
      <w:pPr>
        <w:spacing w:after="0" w:line="240" w:lineRule="auto"/>
        <w:ind w:firstLine="709"/>
        <w:jc w:val="both"/>
        <w:rPr>
          <w:rFonts w:ascii="Times New Roman" w:hAnsi="Times New Roman" w:cs="Times New Roman"/>
          <w:sz w:val="28"/>
          <w:szCs w:val="28"/>
          <w:lang w:val="kk-KZ"/>
        </w:rPr>
      </w:pPr>
      <w:r w:rsidRPr="00731ADE">
        <w:rPr>
          <w:rFonts w:ascii="Times New Roman" w:hAnsi="Times New Roman" w:cs="Times New Roman"/>
          <w:sz w:val="28"/>
          <w:szCs w:val="28"/>
        </w:rPr>
        <w:t>2. Целью дисциплины</w:t>
      </w:r>
      <w:r w:rsidR="00186C1A">
        <w:rPr>
          <w:rFonts w:ascii="Times New Roman" w:hAnsi="Times New Roman" w:cs="Times New Roman"/>
          <w:sz w:val="28"/>
          <w:szCs w:val="28"/>
          <w:lang w:val="kk-KZ"/>
        </w:rPr>
        <w:t xml:space="preserve">. </w:t>
      </w:r>
    </w:p>
    <w:p w:rsidR="003E5A73" w:rsidRPr="00731ADE" w:rsidRDefault="00186C1A" w:rsidP="00731AD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Целью дисциплины</w:t>
      </w:r>
      <w:r w:rsidR="00F12129" w:rsidRPr="00731ADE">
        <w:rPr>
          <w:rFonts w:ascii="Times New Roman" w:hAnsi="Times New Roman" w:cs="Times New Roman"/>
          <w:sz w:val="28"/>
          <w:szCs w:val="28"/>
        </w:rPr>
        <w:t xml:space="preserve"> </w:t>
      </w:r>
      <w:r w:rsidR="003E5A73" w:rsidRPr="00024E93">
        <w:rPr>
          <w:rFonts w:ascii="Times New Roman" w:hAnsi="Times New Roman" w:cs="Times New Roman"/>
          <w:sz w:val="28"/>
          <w:szCs w:val="28"/>
        </w:rPr>
        <w:t>«Земледелие»</w:t>
      </w:r>
      <w:r w:rsidR="003E5A73" w:rsidRPr="00731ADE">
        <w:rPr>
          <w:rFonts w:ascii="Times New Roman" w:hAnsi="Times New Roman" w:cs="Times New Roman"/>
          <w:sz w:val="28"/>
          <w:szCs w:val="28"/>
        </w:rPr>
        <w:t xml:space="preserve"> </w:t>
      </w:r>
      <w:r w:rsidR="003E5A73" w:rsidRPr="00731ADE">
        <w:rPr>
          <w:rFonts w:ascii="Times New Roman" w:hAnsi="Times New Roman" w:cs="Times New Roman"/>
          <w:sz w:val="28"/>
          <w:szCs w:val="28"/>
          <w:lang w:val="kk-KZ"/>
        </w:rPr>
        <w:t xml:space="preserve">является </w:t>
      </w:r>
      <w:r w:rsidR="003E5A73" w:rsidRPr="00731ADE">
        <w:rPr>
          <w:rFonts w:ascii="Times New Roman" w:hAnsi="Times New Roman" w:cs="Times New Roman"/>
          <w:sz w:val="28"/>
          <w:szCs w:val="28"/>
        </w:rPr>
        <w:t>- обоснование и изложение приемов рационального. экономически, экологически и технологически обоснованного использования земли, формирования высокоплодородных почв, с оптимальными параметрами для возделывания культурных растений.</w:t>
      </w:r>
    </w:p>
    <w:p w:rsidR="003E5A73" w:rsidRPr="00731ADE" w:rsidRDefault="003E5A73" w:rsidP="00731ADE">
      <w:pPr>
        <w:shd w:val="clear" w:color="auto" w:fill="FFFFFF"/>
        <w:spacing w:after="0" w:line="240" w:lineRule="auto"/>
        <w:ind w:firstLine="567"/>
        <w:jc w:val="both"/>
        <w:rPr>
          <w:rFonts w:ascii="Times New Roman" w:hAnsi="Times New Roman" w:cs="Times New Roman"/>
          <w:sz w:val="28"/>
          <w:szCs w:val="28"/>
        </w:rPr>
      </w:pPr>
      <w:r w:rsidRPr="00731ADE">
        <w:rPr>
          <w:rFonts w:ascii="Times New Roman" w:hAnsi="Times New Roman" w:cs="Times New Roman"/>
          <w:sz w:val="28"/>
          <w:szCs w:val="28"/>
        </w:rPr>
        <w:t xml:space="preserve">Задачи изучения дисциплины состоят </w:t>
      </w:r>
      <w:proofErr w:type="gramStart"/>
      <w:r w:rsidRPr="00731ADE">
        <w:rPr>
          <w:rFonts w:ascii="Times New Roman" w:hAnsi="Times New Roman" w:cs="Times New Roman"/>
          <w:sz w:val="28"/>
          <w:szCs w:val="28"/>
        </w:rPr>
        <w:t>в</w:t>
      </w:r>
      <w:proofErr w:type="gramEnd"/>
      <w:r w:rsidRPr="00731ADE">
        <w:rPr>
          <w:rFonts w:ascii="Times New Roman" w:hAnsi="Times New Roman" w:cs="Times New Roman"/>
          <w:sz w:val="28"/>
          <w:szCs w:val="28"/>
        </w:rPr>
        <w:t>:</w:t>
      </w:r>
    </w:p>
    <w:p w:rsidR="003E5A73" w:rsidRPr="00731ADE" w:rsidRDefault="003E5A73" w:rsidP="00A13BE8">
      <w:pPr>
        <w:widowControl w:val="0"/>
        <w:numPr>
          <w:ilvl w:val="0"/>
          <w:numId w:val="16"/>
        </w:numPr>
        <w:shd w:val="clear" w:color="auto" w:fill="FFFFFF"/>
        <w:tabs>
          <w:tab w:val="left" w:pos="955"/>
        </w:tabs>
        <w:autoSpaceDE w:val="0"/>
        <w:autoSpaceDN w:val="0"/>
        <w:adjustRightInd w:val="0"/>
        <w:spacing w:after="0" w:line="240" w:lineRule="auto"/>
        <w:ind w:right="14" w:firstLine="567"/>
        <w:jc w:val="both"/>
        <w:rPr>
          <w:rFonts w:ascii="Times New Roman" w:hAnsi="Times New Roman" w:cs="Times New Roman"/>
          <w:sz w:val="28"/>
          <w:szCs w:val="28"/>
        </w:rPr>
      </w:pPr>
      <w:proofErr w:type="gramStart"/>
      <w:r w:rsidRPr="00731ADE">
        <w:rPr>
          <w:rFonts w:ascii="Times New Roman" w:hAnsi="Times New Roman" w:cs="Times New Roman"/>
          <w:sz w:val="28"/>
          <w:szCs w:val="28"/>
        </w:rPr>
        <w:t>знакомстве</w:t>
      </w:r>
      <w:proofErr w:type="gramEnd"/>
      <w:r w:rsidRPr="00731ADE">
        <w:rPr>
          <w:rFonts w:ascii="Times New Roman" w:hAnsi="Times New Roman" w:cs="Times New Roman"/>
          <w:sz w:val="28"/>
          <w:szCs w:val="28"/>
        </w:rPr>
        <w:t xml:space="preserve"> с теоретическими основами и практическими навыками по составлению и осуществлению студентами системы агротехнических мероприятий воспроизводства плодородия почвы и защите ее от эрозии;</w:t>
      </w:r>
    </w:p>
    <w:p w:rsidR="003E5A73" w:rsidRPr="00731ADE" w:rsidRDefault="003E5A73" w:rsidP="00A13BE8">
      <w:pPr>
        <w:widowControl w:val="0"/>
        <w:numPr>
          <w:ilvl w:val="0"/>
          <w:numId w:val="16"/>
        </w:numPr>
        <w:shd w:val="clear" w:color="auto" w:fill="FFFFFF"/>
        <w:tabs>
          <w:tab w:val="left" w:pos="955"/>
        </w:tabs>
        <w:autoSpaceDE w:val="0"/>
        <w:autoSpaceDN w:val="0"/>
        <w:adjustRightInd w:val="0"/>
        <w:spacing w:after="0" w:line="240" w:lineRule="auto"/>
        <w:ind w:firstLine="567"/>
        <w:jc w:val="both"/>
        <w:rPr>
          <w:rFonts w:ascii="Times New Roman" w:hAnsi="Times New Roman" w:cs="Times New Roman"/>
          <w:sz w:val="28"/>
          <w:szCs w:val="28"/>
        </w:rPr>
      </w:pPr>
      <w:r w:rsidRPr="00731ADE">
        <w:rPr>
          <w:rFonts w:ascii="Times New Roman" w:hAnsi="Times New Roman" w:cs="Times New Roman"/>
          <w:spacing w:val="-1"/>
          <w:sz w:val="28"/>
          <w:szCs w:val="28"/>
        </w:rPr>
        <w:t>оптимизации условий жизни растений;</w:t>
      </w:r>
    </w:p>
    <w:p w:rsidR="003E5A73" w:rsidRPr="00731ADE" w:rsidRDefault="003E5A73" w:rsidP="00A13BE8">
      <w:pPr>
        <w:widowControl w:val="0"/>
        <w:numPr>
          <w:ilvl w:val="0"/>
          <w:numId w:val="16"/>
        </w:numPr>
        <w:shd w:val="clear" w:color="auto" w:fill="FFFFFF"/>
        <w:tabs>
          <w:tab w:val="left" w:pos="955"/>
        </w:tabs>
        <w:autoSpaceDE w:val="0"/>
        <w:autoSpaceDN w:val="0"/>
        <w:adjustRightInd w:val="0"/>
        <w:spacing w:after="0" w:line="240" w:lineRule="auto"/>
        <w:ind w:right="19" w:firstLine="567"/>
        <w:jc w:val="both"/>
        <w:rPr>
          <w:rFonts w:ascii="Times New Roman" w:hAnsi="Times New Roman" w:cs="Times New Roman"/>
          <w:sz w:val="28"/>
          <w:szCs w:val="28"/>
        </w:rPr>
      </w:pPr>
      <w:proofErr w:type="gramStart"/>
      <w:r w:rsidRPr="00731ADE">
        <w:rPr>
          <w:rFonts w:ascii="Times New Roman" w:hAnsi="Times New Roman" w:cs="Times New Roman"/>
          <w:spacing w:val="-2"/>
          <w:sz w:val="28"/>
          <w:szCs w:val="28"/>
        </w:rPr>
        <w:t>определении</w:t>
      </w:r>
      <w:proofErr w:type="gramEnd"/>
      <w:r w:rsidRPr="00731ADE">
        <w:rPr>
          <w:rFonts w:ascii="Times New Roman" w:hAnsi="Times New Roman" w:cs="Times New Roman"/>
          <w:spacing w:val="-2"/>
          <w:sz w:val="28"/>
          <w:szCs w:val="28"/>
        </w:rPr>
        <w:t xml:space="preserve"> биологических особенностей и видового состава сорняков и разработке </w:t>
      </w:r>
      <w:r w:rsidRPr="00731ADE">
        <w:rPr>
          <w:rFonts w:ascii="Times New Roman" w:hAnsi="Times New Roman" w:cs="Times New Roman"/>
          <w:sz w:val="28"/>
          <w:szCs w:val="28"/>
        </w:rPr>
        <w:t>мер борьбы с ними;</w:t>
      </w:r>
    </w:p>
    <w:p w:rsidR="003E5A73" w:rsidRPr="00731ADE" w:rsidRDefault="003E5A73" w:rsidP="00A13BE8">
      <w:pPr>
        <w:widowControl w:val="0"/>
        <w:numPr>
          <w:ilvl w:val="0"/>
          <w:numId w:val="17"/>
        </w:numPr>
        <w:shd w:val="clear" w:color="auto" w:fill="FFFFFF"/>
        <w:tabs>
          <w:tab w:val="left" w:pos="1022"/>
        </w:tabs>
        <w:autoSpaceDE w:val="0"/>
        <w:autoSpaceDN w:val="0"/>
        <w:adjustRightInd w:val="0"/>
        <w:spacing w:after="0" w:line="240" w:lineRule="auto"/>
        <w:ind w:firstLine="567"/>
        <w:jc w:val="both"/>
        <w:rPr>
          <w:rFonts w:ascii="Times New Roman" w:hAnsi="Times New Roman" w:cs="Times New Roman"/>
          <w:sz w:val="28"/>
          <w:szCs w:val="28"/>
        </w:rPr>
      </w:pPr>
      <w:r w:rsidRPr="00731ADE">
        <w:rPr>
          <w:rFonts w:ascii="Times New Roman" w:hAnsi="Times New Roman" w:cs="Times New Roman"/>
          <w:spacing w:val="-1"/>
          <w:sz w:val="28"/>
          <w:szCs w:val="28"/>
        </w:rPr>
        <w:t xml:space="preserve">разработке и реализации севооборотов </w:t>
      </w:r>
      <w:proofErr w:type="gramStart"/>
      <w:r w:rsidRPr="00731ADE">
        <w:rPr>
          <w:rFonts w:ascii="Times New Roman" w:hAnsi="Times New Roman" w:cs="Times New Roman"/>
          <w:spacing w:val="-1"/>
          <w:sz w:val="28"/>
          <w:szCs w:val="28"/>
        </w:rPr>
        <w:t>для</w:t>
      </w:r>
      <w:proofErr w:type="gramEnd"/>
      <w:r w:rsidRPr="00731ADE">
        <w:rPr>
          <w:rFonts w:ascii="Times New Roman" w:hAnsi="Times New Roman" w:cs="Times New Roman"/>
          <w:spacing w:val="-1"/>
          <w:sz w:val="28"/>
          <w:szCs w:val="28"/>
        </w:rPr>
        <w:t xml:space="preserve"> различных </w:t>
      </w:r>
      <w:proofErr w:type="spellStart"/>
      <w:r w:rsidRPr="00731ADE">
        <w:rPr>
          <w:rFonts w:ascii="Times New Roman" w:hAnsi="Times New Roman" w:cs="Times New Roman"/>
          <w:spacing w:val="-1"/>
          <w:sz w:val="28"/>
          <w:szCs w:val="28"/>
        </w:rPr>
        <w:t>сельхозформирований</w:t>
      </w:r>
      <w:proofErr w:type="spellEnd"/>
      <w:r w:rsidRPr="00731ADE">
        <w:rPr>
          <w:rFonts w:ascii="Times New Roman" w:hAnsi="Times New Roman" w:cs="Times New Roman"/>
          <w:spacing w:val="-1"/>
          <w:sz w:val="28"/>
          <w:szCs w:val="28"/>
        </w:rPr>
        <w:t>;</w:t>
      </w:r>
    </w:p>
    <w:p w:rsidR="003E5A73" w:rsidRPr="00731ADE" w:rsidRDefault="003E5A73" w:rsidP="00A13BE8">
      <w:pPr>
        <w:widowControl w:val="0"/>
        <w:numPr>
          <w:ilvl w:val="0"/>
          <w:numId w:val="17"/>
        </w:numPr>
        <w:shd w:val="clear" w:color="auto" w:fill="FFFFFF"/>
        <w:tabs>
          <w:tab w:val="left" w:pos="1022"/>
        </w:tabs>
        <w:autoSpaceDE w:val="0"/>
        <w:autoSpaceDN w:val="0"/>
        <w:adjustRightInd w:val="0"/>
        <w:spacing w:after="0" w:line="240" w:lineRule="auto"/>
        <w:ind w:firstLine="567"/>
        <w:jc w:val="both"/>
        <w:rPr>
          <w:rFonts w:ascii="Times New Roman" w:hAnsi="Times New Roman" w:cs="Times New Roman"/>
          <w:sz w:val="28"/>
          <w:szCs w:val="28"/>
        </w:rPr>
      </w:pPr>
      <w:r w:rsidRPr="00731ADE">
        <w:rPr>
          <w:rFonts w:ascii="Times New Roman" w:hAnsi="Times New Roman" w:cs="Times New Roman"/>
          <w:spacing w:val="-1"/>
          <w:sz w:val="28"/>
          <w:szCs w:val="28"/>
        </w:rPr>
        <w:t>разработке почвозащитной, ресурсосберегающей системы обработки почвы;</w:t>
      </w:r>
    </w:p>
    <w:p w:rsidR="003E5A73" w:rsidRPr="00731ADE" w:rsidRDefault="003E5A73" w:rsidP="00731ADE">
      <w:pPr>
        <w:shd w:val="clear" w:color="auto" w:fill="FFFFFF"/>
        <w:tabs>
          <w:tab w:val="left" w:pos="-1701"/>
        </w:tabs>
        <w:spacing w:after="0" w:line="240" w:lineRule="auto"/>
        <w:ind w:firstLine="567"/>
        <w:jc w:val="both"/>
        <w:rPr>
          <w:rFonts w:ascii="Times New Roman" w:hAnsi="Times New Roman" w:cs="Times New Roman"/>
          <w:spacing w:val="-1"/>
          <w:sz w:val="28"/>
          <w:szCs w:val="28"/>
        </w:rPr>
      </w:pPr>
      <w:r w:rsidRPr="00731ADE">
        <w:rPr>
          <w:rFonts w:ascii="Times New Roman" w:hAnsi="Times New Roman" w:cs="Times New Roman"/>
          <w:sz w:val="28"/>
          <w:szCs w:val="28"/>
        </w:rPr>
        <w:t>-</w:t>
      </w:r>
      <w:r w:rsidRPr="00731ADE">
        <w:rPr>
          <w:rFonts w:ascii="Times New Roman" w:hAnsi="Times New Roman" w:cs="Times New Roman"/>
          <w:sz w:val="28"/>
          <w:szCs w:val="28"/>
        </w:rPr>
        <w:tab/>
      </w:r>
      <w:proofErr w:type="gramStart"/>
      <w:r w:rsidRPr="00731ADE">
        <w:rPr>
          <w:rFonts w:ascii="Times New Roman" w:hAnsi="Times New Roman" w:cs="Times New Roman"/>
          <w:spacing w:val="-1"/>
          <w:sz w:val="28"/>
          <w:szCs w:val="28"/>
        </w:rPr>
        <w:t>освоении</w:t>
      </w:r>
      <w:proofErr w:type="gramEnd"/>
      <w:r w:rsidRPr="00731ADE">
        <w:rPr>
          <w:rFonts w:ascii="Times New Roman" w:hAnsi="Times New Roman" w:cs="Times New Roman"/>
          <w:spacing w:val="-1"/>
          <w:sz w:val="28"/>
          <w:szCs w:val="28"/>
        </w:rPr>
        <w:t xml:space="preserve"> основ адаптивно-ландшафтных зональных систем земледелия.</w:t>
      </w:r>
    </w:p>
    <w:p w:rsidR="00731ADE" w:rsidRDefault="00F12129" w:rsidP="00731ADE">
      <w:pPr>
        <w:shd w:val="clear" w:color="auto" w:fill="FFFFFF"/>
        <w:tabs>
          <w:tab w:val="left" w:pos="-1701"/>
        </w:tabs>
        <w:spacing w:after="0" w:line="240" w:lineRule="auto"/>
        <w:ind w:firstLine="567"/>
        <w:jc w:val="both"/>
        <w:rPr>
          <w:rFonts w:ascii="Times New Roman" w:hAnsi="Times New Roman" w:cs="Times New Roman"/>
          <w:spacing w:val="-2"/>
          <w:sz w:val="28"/>
          <w:szCs w:val="28"/>
          <w:lang w:val="kk-KZ"/>
        </w:rPr>
      </w:pPr>
      <w:r w:rsidRPr="00731ADE">
        <w:rPr>
          <w:rFonts w:ascii="Times New Roman" w:hAnsi="Times New Roman" w:cs="Times New Roman"/>
          <w:sz w:val="28"/>
          <w:szCs w:val="28"/>
        </w:rPr>
        <w:t xml:space="preserve"> </w:t>
      </w:r>
      <w:proofErr w:type="spellStart"/>
      <w:r w:rsidR="00731ADE" w:rsidRPr="00731ADE">
        <w:rPr>
          <w:rFonts w:ascii="Times New Roman" w:hAnsi="Times New Roman" w:cs="Times New Roman"/>
          <w:bCs/>
          <w:spacing w:val="-2"/>
          <w:sz w:val="28"/>
          <w:szCs w:val="28"/>
        </w:rPr>
        <w:t>Пререквизиты</w:t>
      </w:r>
      <w:proofErr w:type="spellEnd"/>
      <w:r w:rsidR="00731ADE" w:rsidRPr="00731ADE">
        <w:rPr>
          <w:rFonts w:ascii="Times New Roman" w:hAnsi="Times New Roman" w:cs="Times New Roman"/>
          <w:bCs/>
          <w:spacing w:val="-2"/>
          <w:sz w:val="28"/>
          <w:szCs w:val="28"/>
        </w:rPr>
        <w:t xml:space="preserve">    курса:</w:t>
      </w:r>
      <w:r w:rsidR="00731ADE" w:rsidRPr="00731ADE">
        <w:rPr>
          <w:rFonts w:ascii="Times New Roman" w:hAnsi="Times New Roman" w:cs="Times New Roman"/>
          <w:b/>
          <w:bCs/>
          <w:spacing w:val="-2"/>
          <w:sz w:val="28"/>
          <w:szCs w:val="28"/>
        </w:rPr>
        <w:t xml:space="preserve">  </w:t>
      </w:r>
    </w:p>
    <w:p w:rsidR="00731ADE" w:rsidRPr="00731ADE" w:rsidRDefault="00731ADE" w:rsidP="00731ADE">
      <w:pPr>
        <w:shd w:val="clear" w:color="auto" w:fill="FFFFFF"/>
        <w:tabs>
          <w:tab w:val="left" w:pos="-1701"/>
        </w:tabs>
        <w:spacing w:after="0" w:line="240" w:lineRule="auto"/>
        <w:ind w:firstLine="567"/>
        <w:jc w:val="both"/>
        <w:rPr>
          <w:rFonts w:ascii="Times New Roman" w:hAnsi="Times New Roman" w:cs="Times New Roman"/>
          <w:sz w:val="28"/>
          <w:szCs w:val="28"/>
        </w:rPr>
      </w:pPr>
      <w:proofErr w:type="gramStart"/>
      <w:r w:rsidRPr="00731ADE">
        <w:rPr>
          <w:rFonts w:ascii="Times New Roman" w:hAnsi="Times New Roman" w:cs="Times New Roman"/>
          <w:spacing w:val="-2"/>
          <w:sz w:val="28"/>
          <w:szCs w:val="28"/>
        </w:rPr>
        <w:t>законы   земледелия,    факторы    жизни    растений    и    их</w:t>
      </w:r>
      <w:r w:rsidRPr="00731ADE">
        <w:rPr>
          <w:rFonts w:ascii="Times New Roman" w:hAnsi="Times New Roman" w:cs="Times New Roman"/>
          <w:sz w:val="28"/>
          <w:szCs w:val="28"/>
        </w:rPr>
        <w:t xml:space="preserve"> регулирование, методы воспроизводства плодородия почвы и создания оптимальных </w:t>
      </w:r>
      <w:r w:rsidRPr="00731ADE">
        <w:rPr>
          <w:rFonts w:ascii="Times New Roman" w:hAnsi="Times New Roman" w:cs="Times New Roman"/>
          <w:spacing w:val="-2"/>
          <w:sz w:val="28"/>
          <w:szCs w:val="28"/>
        </w:rPr>
        <w:t xml:space="preserve">условий жизни растений: виды эрозии и ущерб, наносимый ими сельскохозяйственному </w:t>
      </w:r>
      <w:r w:rsidRPr="00731ADE">
        <w:rPr>
          <w:rFonts w:ascii="Times New Roman" w:hAnsi="Times New Roman" w:cs="Times New Roman"/>
          <w:sz w:val="28"/>
          <w:szCs w:val="28"/>
        </w:rPr>
        <w:t xml:space="preserve">производству, меры защиты почв и окружающей среды; отличительные особенности </w:t>
      </w:r>
      <w:r w:rsidRPr="00731ADE">
        <w:rPr>
          <w:rFonts w:ascii="Times New Roman" w:hAnsi="Times New Roman" w:cs="Times New Roman"/>
          <w:spacing w:val="-1"/>
          <w:sz w:val="28"/>
          <w:szCs w:val="28"/>
        </w:rPr>
        <w:t xml:space="preserve">орошаемого от </w:t>
      </w:r>
      <w:proofErr w:type="spellStart"/>
      <w:r w:rsidRPr="00731ADE">
        <w:rPr>
          <w:rFonts w:ascii="Times New Roman" w:hAnsi="Times New Roman" w:cs="Times New Roman"/>
          <w:spacing w:val="-1"/>
          <w:sz w:val="28"/>
          <w:szCs w:val="28"/>
        </w:rPr>
        <w:t>бесполивного</w:t>
      </w:r>
      <w:proofErr w:type="spellEnd"/>
      <w:r w:rsidRPr="00731ADE">
        <w:rPr>
          <w:rFonts w:ascii="Times New Roman" w:hAnsi="Times New Roman" w:cs="Times New Roman"/>
          <w:spacing w:val="-1"/>
          <w:sz w:val="28"/>
          <w:szCs w:val="28"/>
        </w:rPr>
        <w:t xml:space="preserve"> земледелия; научные основы севооборотов, принципы их </w:t>
      </w:r>
      <w:r w:rsidRPr="00731ADE">
        <w:rPr>
          <w:rFonts w:ascii="Times New Roman" w:hAnsi="Times New Roman" w:cs="Times New Roman"/>
          <w:sz w:val="28"/>
          <w:szCs w:val="28"/>
        </w:rPr>
        <w:t>составления, введения и освоения; об основных приемах и системах обработки почвы;</w:t>
      </w:r>
      <w:proofErr w:type="gramEnd"/>
      <w:r w:rsidRPr="00731ADE">
        <w:rPr>
          <w:rFonts w:ascii="Times New Roman" w:hAnsi="Times New Roman" w:cs="Times New Roman"/>
          <w:sz w:val="28"/>
          <w:szCs w:val="28"/>
        </w:rPr>
        <w:t xml:space="preserve"> основы современной систем земледелия.</w:t>
      </w:r>
    </w:p>
    <w:p w:rsidR="00731ADE" w:rsidRDefault="00731ADE" w:rsidP="00731ADE">
      <w:pPr>
        <w:shd w:val="clear" w:color="auto" w:fill="FFFFFF"/>
        <w:spacing w:after="0" w:line="240" w:lineRule="auto"/>
        <w:ind w:firstLine="567"/>
        <w:jc w:val="both"/>
        <w:rPr>
          <w:rFonts w:ascii="Times New Roman" w:hAnsi="Times New Roman" w:cs="Times New Roman"/>
          <w:sz w:val="28"/>
          <w:szCs w:val="28"/>
          <w:lang w:val="kk-KZ"/>
        </w:rPr>
      </w:pPr>
      <w:proofErr w:type="spellStart"/>
      <w:r w:rsidRPr="00731ADE">
        <w:rPr>
          <w:rFonts w:ascii="Times New Roman" w:hAnsi="Times New Roman" w:cs="Times New Roman"/>
          <w:bCs/>
          <w:sz w:val="28"/>
          <w:szCs w:val="28"/>
        </w:rPr>
        <w:t>Постреквизиты</w:t>
      </w:r>
      <w:proofErr w:type="spellEnd"/>
      <w:r w:rsidRPr="00731ADE">
        <w:rPr>
          <w:rFonts w:ascii="Times New Roman" w:hAnsi="Times New Roman" w:cs="Times New Roman"/>
          <w:bCs/>
          <w:sz w:val="28"/>
          <w:szCs w:val="28"/>
        </w:rPr>
        <w:t xml:space="preserve"> курса:</w:t>
      </w:r>
      <w:r w:rsidRPr="00731ADE">
        <w:rPr>
          <w:rFonts w:ascii="Times New Roman" w:hAnsi="Times New Roman" w:cs="Times New Roman"/>
          <w:b/>
          <w:bCs/>
          <w:sz w:val="28"/>
          <w:szCs w:val="28"/>
        </w:rPr>
        <w:t xml:space="preserve"> </w:t>
      </w:r>
    </w:p>
    <w:p w:rsidR="00731ADE" w:rsidRPr="00731ADE" w:rsidRDefault="00731ADE" w:rsidP="00731ADE">
      <w:pPr>
        <w:shd w:val="clear" w:color="auto" w:fill="FFFFFF"/>
        <w:spacing w:after="0" w:line="240" w:lineRule="auto"/>
        <w:ind w:firstLine="567"/>
        <w:jc w:val="both"/>
        <w:rPr>
          <w:rFonts w:ascii="Times New Roman" w:hAnsi="Times New Roman" w:cs="Times New Roman"/>
          <w:spacing w:val="-1"/>
          <w:sz w:val="28"/>
          <w:szCs w:val="28"/>
        </w:rPr>
      </w:pPr>
      <w:r w:rsidRPr="00731ADE">
        <w:rPr>
          <w:rFonts w:ascii="Times New Roman" w:hAnsi="Times New Roman" w:cs="Times New Roman"/>
          <w:sz w:val="28"/>
          <w:szCs w:val="28"/>
        </w:rPr>
        <w:t xml:space="preserve">составлять схемы различных типов и видов севооборотов; </w:t>
      </w:r>
      <w:r w:rsidRPr="00731ADE">
        <w:rPr>
          <w:rFonts w:ascii="Times New Roman" w:hAnsi="Times New Roman" w:cs="Times New Roman"/>
          <w:spacing w:val="-1"/>
          <w:sz w:val="28"/>
          <w:szCs w:val="28"/>
        </w:rPr>
        <w:t>применять комплексные меры борьбы с сорняками; определять качество обработки почвы.</w:t>
      </w:r>
    </w:p>
    <w:p w:rsidR="00F12129" w:rsidRPr="00731ADE" w:rsidRDefault="00F12129" w:rsidP="00731ADE">
      <w:pPr>
        <w:spacing w:after="0" w:line="240" w:lineRule="auto"/>
        <w:ind w:firstLine="709"/>
        <w:jc w:val="both"/>
        <w:rPr>
          <w:rFonts w:ascii="Times New Roman" w:hAnsi="Times New Roman" w:cs="Times New Roman"/>
          <w:sz w:val="28"/>
          <w:szCs w:val="28"/>
        </w:rPr>
      </w:pPr>
    </w:p>
    <w:p w:rsidR="003A24D6" w:rsidRDefault="003A24D6" w:rsidP="003A24D6">
      <w:pPr>
        <w:shd w:val="clear" w:color="auto" w:fill="FFFFFF"/>
        <w:tabs>
          <w:tab w:val="left" w:pos="475"/>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rPr>
        <w:t>3.</w:t>
      </w:r>
      <w:r w:rsidR="00F12129" w:rsidRPr="000C07C4">
        <w:rPr>
          <w:rFonts w:ascii="Times New Roman" w:hAnsi="Times New Roman" w:cs="Times New Roman"/>
          <w:sz w:val="28"/>
          <w:szCs w:val="28"/>
        </w:rPr>
        <w:t xml:space="preserve">Методические рекомендации по выполнению заданий СРС и их </w:t>
      </w:r>
      <w:r>
        <w:rPr>
          <w:rFonts w:ascii="Times New Roman" w:hAnsi="Times New Roman" w:cs="Times New Roman"/>
          <w:sz w:val="28"/>
          <w:szCs w:val="28"/>
          <w:lang w:val="kk-KZ"/>
        </w:rPr>
        <w:t xml:space="preserve">              </w:t>
      </w:r>
    </w:p>
    <w:p w:rsidR="00F12129" w:rsidRPr="00186C1A" w:rsidRDefault="003A24D6" w:rsidP="003A24D6">
      <w:pPr>
        <w:shd w:val="clear" w:color="auto" w:fill="FFFFFF"/>
        <w:tabs>
          <w:tab w:val="left" w:pos="475"/>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12129" w:rsidRPr="000C07C4">
        <w:rPr>
          <w:rFonts w:ascii="Times New Roman" w:hAnsi="Times New Roman" w:cs="Times New Roman"/>
          <w:sz w:val="28"/>
          <w:szCs w:val="28"/>
        </w:rPr>
        <w:t>характеристика</w:t>
      </w:r>
    </w:p>
    <w:p w:rsidR="00F12129" w:rsidRPr="00F12129" w:rsidRDefault="00F12129" w:rsidP="00F12129">
      <w:pPr>
        <w:shd w:val="clear" w:color="auto" w:fill="FFFFFF"/>
        <w:autoSpaceDE w:val="0"/>
        <w:autoSpaceDN w:val="0"/>
        <w:adjustRightInd w:val="0"/>
        <w:spacing w:after="0" w:line="240" w:lineRule="auto"/>
        <w:ind w:firstLine="709"/>
        <w:jc w:val="both"/>
        <w:rPr>
          <w:rFonts w:ascii="Times New Roman" w:hAnsi="Times New Roman" w:cs="Times New Roman"/>
          <w:color w:val="000000"/>
          <w:sz w:val="28"/>
          <w:szCs w:val="28"/>
        </w:rPr>
      </w:pPr>
      <w:r w:rsidRPr="00F12129">
        <w:rPr>
          <w:rFonts w:ascii="Times New Roman" w:hAnsi="Times New Roman" w:cs="Times New Roman"/>
          <w:color w:val="000000"/>
          <w:sz w:val="28"/>
          <w:szCs w:val="28"/>
        </w:rPr>
        <w:t xml:space="preserve"> Одной из основных форм изучения дисциплины «</w:t>
      </w:r>
      <w:r w:rsidR="00731ADE">
        <w:rPr>
          <w:rFonts w:ascii="Times New Roman" w:hAnsi="Times New Roman" w:cs="Times New Roman"/>
          <w:color w:val="000000"/>
          <w:sz w:val="28"/>
          <w:szCs w:val="28"/>
          <w:lang w:val="kk-KZ"/>
        </w:rPr>
        <w:t>Земледелие</w:t>
      </w:r>
      <w:r w:rsidRPr="00F12129">
        <w:rPr>
          <w:rFonts w:ascii="Times New Roman" w:hAnsi="Times New Roman" w:cs="Times New Roman"/>
          <w:color w:val="000000"/>
          <w:sz w:val="28"/>
          <w:szCs w:val="28"/>
        </w:rPr>
        <w:t xml:space="preserve">» является самостоятельная работа, в том числе и выполнение индивидуальных заданий, способствующих углубленному изучению курса. </w:t>
      </w:r>
      <w:proofErr w:type="gramStart"/>
      <w:r w:rsidRPr="00F12129">
        <w:rPr>
          <w:rFonts w:ascii="Times New Roman" w:hAnsi="Times New Roman" w:cs="Times New Roman"/>
          <w:color w:val="000000"/>
          <w:sz w:val="28"/>
          <w:szCs w:val="28"/>
        </w:rPr>
        <w:t>Выполнение индивидуальных заданий помогает студенту приобрести навыки подбора литературы, научится самостоятельно излагать те или иные проблемы  хранения и переработки продукции с/х..  В конечном счете, процесс выполнения индивидуальных заданий содержит в себе немалые возможности для развития активности студента, вдумчивого отношения и изучению технологических процессов хранения и переработки с/</w:t>
      </w:r>
      <w:proofErr w:type="spellStart"/>
      <w:r w:rsidRPr="00F12129">
        <w:rPr>
          <w:rFonts w:ascii="Times New Roman" w:hAnsi="Times New Roman" w:cs="Times New Roman"/>
          <w:color w:val="000000"/>
          <w:sz w:val="28"/>
          <w:szCs w:val="28"/>
        </w:rPr>
        <w:t>х</w:t>
      </w:r>
      <w:proofErr w:type="spellEnd"/>
      <w:r w:rsidRPr="00F12129">
        <w:rPr>
          <w:rFonts w:ascii="Times New Roman" w:hAnsi="Times New Roman" w:cs="Times New Roman"/>
          <w:color w:val="000000"/>
          <w:sz w:val="28"/>
          <w:szCs w:val="28"/>
        </w:rPr>
        <w:t xml:space="preserve"> продукции.</w:t>
      </w:r>
      <w:proofErr w:type="gramEnd"/>
      <w:r w:rsidRPr="00F12129">
        <w:rPr>
          <w:rFonts w:ascii="Times New Roman" w:hAnsi="Times New Roman" w:cs="Times New Roman"/>
          <w:color w:val="000000"/>
          <w:sz w:val="28"/>
          <w:szCs w:val="28"/>
        </w:rPr>
        <w:t xml:space="preserve"> Государственный общеобразовательный стандарт Республики Казахстан «Образование высшее и профессиональное. Основные положения» ГОСО РК от 3.01.2007 г.» требует особого внимания к</w:t>
      </w:r>
      <w:r w:rsidRPr="00F12129">
        <w:rPr>
          <w:rFonts w:ascii="Times New Roman" w:hAnsi="Times New Roman" w:cs="Times New Roman"/>
          <w:sz w:val="28"/>
          <w:szCs w:val="28"/>
        </w:rPr>
        <w:t xml:space="preserve"> </w:t>
      </w:r>
      <w:r w:rsidRPr="00F12129">
        <w:rPr>
          <w:rFonts w:ascii="Times New Roman" w:hAnsi="Times New Roman" w:cs="Times New Roman"/>
          <w:color w:val="000000"/>
          <w:sz w:val="28"/>
          <w:szCs w:val="28"/>
        </w:rPr>
        <w:t xml:space="preserve">самостоятельной работе студентов. Ограниченность лекционных и семинарских занятий предполагает организацию первой методической помощи студентам, как в выборе темы индивидуальных заданий, так и в методическом обеспечении (возможные темы разработки, необходимая литература к ним) самостоятельной разработки каждой выбранной темы. </w:t>
      </w:r>
      <w:r w:rsidRPr="00F12129">
        <w:rPr>
          <w:rFonts w:ascii="Times New Roman" w:hAnsi="Times New Roman" w:cs="Times New Roman"/>
          <w:sz w:val="28"/>
          <w:szCs w:val="28"/>
        </w:rPr>
        <w:t xml:space="preserve"> Работа над заданием является способом приобщения студентов к самостоятельному изучению тех или иных аспектов знания, а также средством пробуждения и актуализации творческого потенциала личности. Глубокие и прочные знания возможны лишь при условии, что студент не ограничивается учебными пособиями, но самостоятельно изучает программный материал, работает с художественной литературой, первоисточниками. Для курса, как и для всех технических дисциплин, одной из самых продуктивных форм самостоятельной работы является выполнение </w:t>
      </w:r>
      <w:r w:rsidRPr="00F12129">
        <w:rPr>
          <w:rFonts w:ascii="Times New Roman" w:hAnsi="Times New Roman" w:cs="Times New Roman"/>
          <w:color w:val="000000"/>
          <w:sz w:val="28"/>
          <w:szCs w:val="28"/>
        </w:rPr>
        <w:t>индивидуальных заданий</w:t>
      </w:r>
      <w:r w:rsidRPr="00F12129">
        <w:rPr>
          <w:rFonts w:ascii="Times New Roman" w:hAnsi="Times New Roman" w:cs="Times New Roman"/>
          <w:sz w:val="28"/>
          <w:szCs w:val="28"/>
        </w:rPr>
        <w:t xml:space="preserve"> под контролем преподавателя.</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По согла</w:t>
      </w:r>
      <w:r w:rsidR="00E04725">
        <w:rPr>
          <w:rFonts w:ascii="Times New Roman" w:hAnsi="Times New Roman" w:cs="Times New Roman"/>
          <w:sz w:val="28"/>
          <w:szCs w:val="28"/>
        </w:rPr>
        <w:t xml:space="preserve">сованию с лектором допускаются </w:t>
      </w:r>
      <w:r w:rsidR="00E04725">
        <w:rPr>
          <w:rFonts w:ascii="Times New Roman" w:hAnsi="Times New Roman" w:cs="Times New Roman"/>
          <w:sz w:val="28"/>
          <w:szCs w:val="28"/>
          <w:lang w:val="kk-KZ"/>
        </w:rPr>
        <w:t>различные</w:t>
      </w:r>
      <w:r w:rsidRPr="00F12129">
        <w:rPr>
          <w:rFonts w:ascii="Times New Roman" w:hAnsi="Times New Roman" w:cs="Times New Roman"/>
          <w:sz w:val="28"/>
          <w:szCs w:val="28"/>
        </w:rPr>
        <w:t xml:space="preserve"> виды индивидуальных занятий (создание лабораторных установок, макетов, </w:t>
      </w:r>
      <w:proofErr w:type="spellStart"/>
      <w:r w:rsidRPr="00F12129">
        <w:rPr>
          <w:rFonts w:ascii="Times New Roman" w:hAnsi="Times New Roman" w:cs="Times New Roman"/>
          <w:sz w:val="28"/>
          <w:szCs w:val="28"/>
        </w:rPr>
        <w:t>видеолекций</w:t>
      </w:r>
      <w:proofErr w:type="spellEnd"/>
      <w:r w:rsidRPr="00F12129">
        <w:rPr>
          <w:rFonts w:ascii="Times New Roman" w:hAnsi="Times New Roman" w:cs="Times New Roman"/>
          <w:sz w:val="28"/>
          <w:szCs w:val="28"/>
        </w:rPr>
        <w:t xml:space="preserve">, </w:t>
      </w:r>
      <w:proofErr w:type="spellStart"/>
      <w:r w:rsidRPr="00F12129">
        <w:rPr>
          <w:rFonts w:ascii="Times New Roman" w:hAnsi="Times New Roman" w:cs="Times New Roman"/>
          <w:sz w:val="28"/>
          <w:szCs w:val="28"/>
        </w:rPr>
        <w:t>мультимедийных</w:t>
      </w:r>
      <w:proofErr w:type="spellEnd"/>
      <w:r w:rsidRPr="00F12129">
        <w:rPr>
          <w:rFonts w:ascii="Times New Roman" w:hAnsi="Times New Roman" w:cs="Times New Roman"/>
          <w:sz w:val="28"/>
          <w:szCs w:val="28"/>
        </w:rPr>
        <w:t xml:space="preserve"> разработок, интеллект – карт, тестов и т.д.).</w:t>
      </w:r>
    </w:p>
    <w:p w:rsidR="00F12129" w:rsidRPr="00F12129" w:rsidRDefault="00F12129" w:rsidP="00F12129">
      <w:pPr>
        <w:spacing w:after="0" w:line="240" w:lineRule="auto"/>
        <w:ind w:firstLine="709"/>
        <w:jc w:val="both"/>
        <w:rPr>
          <w:rFonts w:ascii="Times New Roman" w:hAnsi="Times New Roman" w:cs="Times New Roman"/>
          <w:bCs/>
          <w:sz w:val="28"/>
          <w:szCs w:val="28"/>
        </w:rPr>
      </w:pPr>
      <w:r w:rsidRPr="00F12129">
        <w:rPr>
          <w:rFonts w:ascii="Times New Roman" w:hAnsi="Times New Roman" w:cs="Times New Roman"/>
          <w:bCs/>
          <w:sz w:val="28"/>
          <w:szCs w:val="28"/>
        </w:rPr>
        <w:t>При текущем контроле успеваемости  учебные достижения студентов оцениваются по 100 бальной шкале за каждое  выполненное задание. Рубежный контроль и окончательный  результат текущего контроля успеваемости подводится расчетом среднеарифметической суммы всех оценок, полученных в течени</w:t>
      </w:r>
      <w:proofErr w:type="gramStart"/>
      <w:r w:rsidRPr="00F12129">
        <w:rPr>
          <w:rFonts w:ascii="Times New Roman" w:hAnsi="Times New Roman" w:cs="Times New Roman"/>
          <w:bCs/>
          <w:sz w:val="28"/>
          <w:szCs w:val="28"/>
        </w:rPr>
        <w:t>и</w:t>
      </w:r>
      <w:proofErr w:type="gramEnd"/>
      <w:r w:rsidRPr="00F12129">
        <w:rPr>
          <w:rFonts w:ascii="Times New Roman" w:hAnsi="Times New Roman" w:cs="Times New Roman"/>
          <w:bCs/>
          <w:sz w:val="28"/>
          <w:szCs w:val="28"/>
        </w:rPr>
        <w:t xml:space="preserve"> академического периода.</w:t>
      </w:r>
    </w:p>
    <w:p w:rsidR="00F12129" w:rsidRPr="00F12129" w:rsidRDefault="00F12129" w:rsidP="00F12129">
      <w:pPr>
        <w:spacing w:after="0" w:line="240" w:lineRule="auto"/>
        <w:ind w:firstLine="709"/>
        <w:jc w:val="both"/>
        <w:rPr>
          <w:rFonts w:ascii="Times New Roman" w:hAnsi="Times New Roman" w:cs="Times New Roman"/>
          <w:b/>
          <w:bCs/>
          <w:sz w:val="28"/>
          <w:szCs w:val="28"/>
        </w:rPr>
      </w:pPr>
    </w:p>
    <w:p w:rsidR="00F12129" w:rsidRPr="00F12129" w:rsidRDefault="00F12129" w:rsidP="00F12129">
      <w:pPr>
        <w:spacing w:after="0" w:line="240" w:lineRule="auto"/>
        <w:ind w:firstLine="709"/>
        <w:jc w:val="both"/>
        <w:rPr>
          <w:rFonts w:ascii="Times New Roman" w:hAnsi="Times New Roman" w:cs="Times New Roman"/>
          <w:bCs/>
          <w:sz w:val="28"/>
          <w:szCs w:val="28"/>
        </w:rPr>
      </w:pPr>
      <w:r w:rsidRPr="00F12129">
        <w:rPr>
          <w:rFonts w:ascii="Times New Roman" w:hAnsi="Times New Roman" w:cs="Times New Roman"/>
          <w:bCs/>
          <w:sz w:val="28"/>
          <w:szCs w:val="28"/>
          <w:lang w:val="kk-KZ"/>
        </w:rPr>
        <w:t xml:space="preserve">Итоговая </w:t>
      </w:r>
      <w:r w:rsidRPr="00F12129">
        <w:rPr>
          <w:rFonts w:ascii="Times New Roman" w:hAnsi="Times New Roman" w:cs="Times New Roman"/>
          <w:bCs/>
          <w:sz w:val="28"/>
          <w:szCs w:val="28"/>
        </w:rPr>
        <w:t>оценка знаний студентов</w:t>
      </w:r>
    </w:p>
    <w:p w:rsidR="00F12129" w:rsidRPr="00F12129" w:rsidRDefault="00F12129" w:rsidP="00F12129">
      <w:pPr>
        <w:spacing w:after="0" w:line="240" w:lineRule="auto"/>
        <w:ind w:firstLine="709"/>
        <w:jc w:val="both"/>
        <w:rPr>
          <w:rFonts w:ascii="Times New Roman" w:hAnsi="Times New Roman" w:cs="Times New Roman"/>
          <w:bCs/>
          <w:sz w:val="28"/>
          <w:szCs w:val="28"/>
        </w:rPr>
      </w:pPr>
    </w:p>
    <w:tbl>
      <w:tblPr>
        <w:tblW w:w="930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2256"/>
        <w:gridCol w:w="2270"/>
        <w:gridCol w:w="2798"/>
      </w:tblGrid>
      <w:tr w:rsidR="00F12129" w:rsidRPr="00F12129" w:rsidTr="000F3E5C">
        <w:tc>
          <w:tcPr>
            <w:tcW w:w="1985"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jc w:val="both"/>
              <w:rPr>
                <w:rFonts w:ascii="Times New Roman" w:hAnsi="Times New Roman" w:cs="Times New Roman"/>
                <w:bCs/>
                <w:sz w:val="28"/>
                <w:szCs w:val="28"/>
              </w:rPr>
            </w:pPr>
            <w:r w:rsidRPr="00F12129">
              <w:rPr>
                <w:rFonts w:ascii="Times New Roman" w:hAnsi="Times New Roman" w:cs="Times New Roman"/>
                <w:bCs/>
                <w:sz w:val="28"/>
                <w:szCs w:val="28"/>
              </w:rPr>
              <w:t>Оценка по буквенной системе</w:t>
            </w:r>
          </w:p>
        </w:tc>
        <w:tc>
          <w:tcPr>
            <w:tcW w:w="2256"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rPr>
                <w:rFonts w:ascii="Times New Roman" w:hAnsi="Times New Roman" w:cs="Times New Roman"/>
                <w:bCs/>
                <w:sz w:val="28"/>
                <w:szCs w:val="28"/>
              </w:rPr>
            </w:pPr>
            <w:r w:rsidRPr="00F12129">
              <w:rPr>
                <w:rFonts w:ascii="Times New Roman" w:hAnsi="Times New Roman" w:cs="Times New Roman"/>
                <w:bCs/>
                <w:sz w:val="28"/>
                <w:szCs w:val="28"/>
              </w:rPr>
              <w:t>Цифровой эквивалент баллов</w:t>
            </w:r>
          </w:p>
        </w:tc>
        <w:tc>
          <w:tcPr>
            <w:tcW w:w="2270"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rPr>
                <w:rFonts w:ascii="Times New Roman" w:hAnsi="Times New Roman" w:cs="Times New Roman"/>
                <w:bCs/>
                <w:sz w:val="28"/>
                <w:szCs w:val="28"/>
              </w:rPr>
            </w:pPr>
            <w:r w:rsidRPr="00F12129">
              <w:rPr>
                <w:rFonts w:ascii="Times New Roman" w:hAnsi="Times New Roman" w:cs="Times New Roman"/>
                <w:bCs/>
                <w:sz w:val="28"/>
                <w:szCs w:val="28"/>
              </w:rPr>
              <w:t>%-</w:t>
            </w:r>
            <w:proofErr w:type="spellStart"/>
            <w:r w:rsidRPr="00F12129">
              <w:rPr>
                <w:rFonts w:ascii="Times New Roman" w:hAnsi="Times New Roman" w:cs="Times New Roman"/>
                <w:bCs/>
                <w:sz w:val="28"/>
                <w:szCs w:val="28"/>
              </w:rPr>
              <w:t>ное</w:t>
            </w:r>
            <w:proofErr w:type="spellEnd"/>
            <w:r w:rsidRPr="00F12129">
              <w:rPr>
                <w:rFonts w:ascii="Times New Roman" w:hAnsi="Times New Roman" w:cs="Times New Roman"/>
                <w:bCs/>
                <w:sz w:val="28"/>
                <w:szCs w:val="28"/>
              </w:rPr>
              <w:t xml:space="preserve"> содержание</w:t>
            </w:r>
          </w:p>
        </w:tc>
        <w:tc>
          <w:tcPr>
            <w:tcW w:w="2798"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rPr>
                <w:rFonts w:ascii="Times New Roman" w:hAnsi="Times New Roman" w:cs="Times New Roman"/>
                <w:bCs/>
                <w:sz w:val="28"/>
                <w:szCs w:val="28"/>
              </w:rPr>
            </w:pPr>
            <w:r w:rsidRPr="00F12129">
              <w:rPr>
                <w:rFonts w:ascii="Times New Roman" w:hAnsi="Times New Roman" w:cs="Times New Roman"/>
                <w:bCs/>
                <w:sz w:val="28"/>
                <w:szCs w:val="28"/>
              </w:rPr>
              <w:t>Оценка по традиционной системе</w:t>
            </w:r>
          </w:p>
        </w:tc>
      </w:tr>
      <w:tr w:rsidR="00F12129" w:rsidRPr="00F12129" w:rsidTr="000F3E5C">
        <w:tc>
          <w:tcPr>
            <w:tcW w:w="1985" w:type="dxa"/>
            <w:tcBorders>
              <w:top w:val="single" w:sz="4" w:space="0" w:color="auto"/>
              <w:left w:val="single" w:sz="4" w:space="0" w:color="auto"/>
              <w:bottom w:val="single" w:sz="4" w:space="0" w:color="auto"/>
              <w:right w:val="single" w:sz="4" w:space="0" w:color="auto"/>
            </w:tcBorders>
            <w:hideMark/>
          </w:tcPr>
          <w:p w:rsidR="00F12129" w:rsidRPr="00F12129" w:rsidRDefault="000F3E5C" w:rsidP="000F3E5C">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 </w:t>
            </w:r>
            <w:r>
              <w:rPr>
                <w:rFonts w:ascii="Times New Roman" w:hAnsi="Times New Roman" w:cs="Times New Roman"/>
                <w:bCs/>
                <w:sz w:val="28"/>
                <w:szCs w:val="28"/>
                <w:lang w:val="kk-KZ"/>
              </w:rPr>
              <w:t xml:space="preserve">        </w:t>
            </w:r>
            <w:r w:rsidR="00F12129" w:rsidRPr="00F12129">
              <w:rPr>
                <w:rFonts w:ascii="Times New Roman" w:hAnsi="Times New Roman" w:cs="Times New Roman"/>
                <w:bCs/>
                <w:sz w:val="28"/>
                <w:szCs w:val="28"/>
              </w:rPr>
              <w:t>А</w:t>
            </w:r>
          </w:p>
        </w:tc>
        <w:tc>
          <w:tcPr>
            <w:tcW w:w="2256"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 xml:space="preserve"> 4,0</w:t>
            </w:r>
          </w:p>
        </w:tc>
        <w:tc>
          <w:tcPr>
            <w:tcW w:w="2270" w:type="dxa"/>
            <w:tcBorders>
              <w:top w:val="single" w:sz="4" w:space="0" w:color="auto"/>
              <w:left w:val="single" w:sz="4" w:space="0" w:color="auto"/>
              <w:bottom w:val="single" w:sz="4" w:space="0" w:color="auto"/>
              <w:right w:val="single" w:sz="4" w:space="0" w:color="auto"/>
            </w:tcBorders>
            <w:hideMark/>
          </w:tcPr>
          <w:p w:rsidR="00F12129" w:rsidRPr="00F12129" w:rsidRDefault="000F3E5C" w:rsidP="000F3E5C">
            <w:pPr>
              <w:spacing w:after="0" w:line="240" w:lineRule="auto"/>
              <w:ind w:firstLine="709"/>
              <w:rPr>
                <w:rFonts w:ascii="Times New Roman" w:hAnsi="Times New Roman" w:cs="Times New Roman"/>
                <w:bCs/>
                <w:sz w:val="28"/>
                <w:szCs w:val="28"/>
              </w:rPr>
            </w:pPr>
            <w:r>
              <w:rPr>
                <w:rFonts w:ascii="Times New Roman" w:hAnsi="Times New Roman" w:cs="Times New Roman"/>
                <w:bCs/>
                <w:sz w:val="28"/>
                <w:szCs w:val="28"/>
              </w:rPr>
              <w:t xml:space="preserve">     </w:t>
            </w:r>
            <w:r w:rsidR="00F12129" w:rsidRPr="00F12129">
              <w:rPr>
                <w:rFonts w:ascii="Times New Roman" w:hAnsi="Times New Roman" w:cs="Times New Roman"/>
                <w:bCs/>
                <w:sz w:val="28"/>
                <w:szCs w:val="28"/>
              </w:rPr>
              <w:t xml:space="preserve">  95-100</w:t>
            </w:r>
          </w:p>
        </w:tc>
        <w:tc>
          <w:tcPr>
            <w:tcW w:w="2798" w:type="dxa"/>
            <w:vMerge w:val="restart"/>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 xml:space="preserve">     отлично</w:t>
            </w:r>
          </w:p>
        </w:tc>
      </w:tr>
      <w:tr w:rsidR="00F12129" w:rsidRPr="00F12129" w:rsidTr="000F3E5C">
        <w:tc>
          <w:tcPr>
            <w:tcW w:w="1985" w:type="dxa"/>
            <w:tcBorders>
              <w:top w:val="single" w:sz="4" w:space="0" w:color="auto"/>
              <w:left w:val="single" w:sz="4" w:space="0" w:color="auto"/>
              <w:bottom w:val="single" w:sz="4" w:space="0" w:color="auto"/>
              <w:right w:val="single" w:sz="4" w:space="0" w:color="auto"/>
            </w:tcBorders>
            <w:hideMark/>
          </w:tcPr>
          <w:p w:rsidR="00F12129" w:rsidRPr="00F12129" w:rsidRDefault="000F3E5C" w:rsidP="000F3E5C">
            <w:pPr>
              <w:spacing w:after="0" w:line="240" w:lineRule="auto"/>
              <w:rPr>
                <w:rFonts w:ascii="Times New Roman" w:hAnsi="Times New Roman" w:cs="Times New Roman"/>
                <w:bCs/>
                <w:sz w:val="28"/>
                <w:szCs w:val="28"/>
              </w:rPr>
            </w:pPr>
            <w:r>
              <w:rPr>
                <w:rFonts w:ascii="Times New Roman" w:hAnsi="Times New Roman" w:cs="Times New Roman"/>
                <w:bCs/>
                <w:sz w:val="28"/>
                <w:szCs w:val="28"/>
                <w:lang w:val="kk-KZ"/>
              </w:rPr>
              <w:t xml:space="preserve">        </w:t>
            </w:r>
            <w:r w:rsidR="00F12129" w:rsidRPr="00F12129">
              <w:rPr>
                <w:rFonts w:ascii="Times New Roman" w:hAnsi="Times New Roman" w:cs="Times New Roman"/>
                <w:bCs/>
                <w:sz w:val="28"/>
                <w:szCs w:val="28"/>
              </w:rPr>
              <w:t xml:space="preserve"> А-</w:t>
            </w:r>
          </w:p>
        </w:tc>
        <w:tc>
          <w:tcPr>
            <w:tcW w:w="2256"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 xml:space="preserve"> 3,67</w:t>
            </w:r>
          </w:p>
        </w:tc>
        <w:tc>
          <w:tcPr>
            <w:tcW w:w="2270"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 xml:space="preserve">         90-94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2129" w:rsidRPr="00F12129" w:rsidRDefault="00F12129" w:rsidP="000F3E5C">
            <w:pPr>
              <w:spacing w:after="0" w:line="240" w:lineRule="auto"/>
              <w:ind w:firstLine="709"/>
              <w:rPr>
                <w:rFonts w:ascii="Times New Roman" w:hAnsi="Times New Roman" w:cs="Times New Roman"/>
                <w:bCs/>
                <w:sz w:val="28"/>
                <w:szCs w:val="28"/>
              </w:rPr>
            </w:pPr>
          </w:p>
        </w:tc>
      </w:tr>
      <w:tr w:rsidR="00F12129" w:rsidRPr="00F12129" w:rsidTr="000F3E5C">
        <w:tc>
          <w:tcPr>
            <w:tcW w:w="1985"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rPr>
                <w:rFonts w:ascii="Times New Roman" w:hAnsi="Times New Roman" w:cs="Times New Roman"/>
                <w:bCs/>
                <w:sz w:val="28"/>
                <w:szCs w:val="28"/>
              </w:rPr>
            </w:pPr>
            <w:r w:rsidRPr="00F12129">
              <w:rPr>
                <w:rFonts w:ascii="Times New Roman" w:hAnsi="Times New Roman" w:cs="Times New Roman"/>
                <w:bCs/>
                <w:sz w:val="28"/>
                <w:szCs w:val="28"/>
              </w:rPr>
              <w:t xml:space="preserve">   </w:t>
            </w:r>
            <w:r w:rsidR="000F3E5C">
              <w:rPr>
                <w:rFonts w:ascii="Times New Roman" w:hAnsi="Times New Roman" w:cs="Times New Roman"/>
                <w:bCs/>
                <w:sz w:val="28"/>
                <w:szCs w:val="28"/>
                <w:lang w:val="kk-KZ"/>
              </w:rPr>
              <w:t xml:space="preserve"> </w:t>
            </w:r>
            <w:r w:rsidRPr="00F12129">
              <w:rPr>
                <w:rFonts w:ascii="Times New Roman" w:hAnsi="Times New Roman" w:cs="Times New Roman"/>
                <w:bCs/>
                <w:sz w:val="28"/>
                <w:szCs w:val="28"/>
              </w:rPr>
              <w:t xml:space="preserve">    </w:t>
            </w:r>
            <w:r w:rsidR="000F3E5C">
              <w:rPr>
                <w:rFonts w:ascii="Times New Roman" w:hAnsi="Times New Roman" w:cs="Times New Roman"/>
                <w:bCs/>
                <w:sz w:val="28"/>
                <w:szCs w:val="28"/>
                <w:lang w:val="kk-KZ"/>
              </w:rPr>
              <w:t xml:space="preserve"> </w:t>
            </w:r>
            <w:r w:rsidRPr="00F12129">
              <w:rPr>
                <w:rFonts w:ascii="Times New Roman" w:hAnsi="Times New Roman" w:cs="Times New Roman"/>
                <w:bCs/>
                <w:sz w:val="28"/>
                <w:szCs w:val="28"/>
              </w:rPr>
              <w:t>В+</w:t>
            </w:r>
          </w:p>
        </w:tc>
        <w:tc>
          <w:tcPr>
            <w:tcW w:w="2256"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 xml:space="preserve"> 3,33</w:t>
            </w:r>
          </w:p>
        </w:tc>
        <w:tc>
          <w:tcPr>
            <w:tcW w:w="2270"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 xml:space="preserve">         85-89</w:t>
            </w:r>
          </w:p>
        </w:tc>
        <w:tc>
          <w:tcPr>
            <w:tcW w:w="2798" w:type="dxa"/>
            <w:vMerge w:val="restart"/>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 xml:space="preserve">      хорошо</w:t>
            </w:r>
          </w:p>
        </w:tc>
      </w:tr>
      <w:tr w:rsidR="00F12129" w:rsidRPr="00F12129" w:rsidTr="000F3E5C">
        <w:tc>
          <w:tcPr>
            <w:tcW w:w="1985"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rPr>
                <w:rFonts w:ascii="Times New Roman" w:hAnsi="Times New Roman" w:cs="Times New Roman"/>
                <w:bCs/>
                <w:sz w:val="28"/>
                <w:szCs w:val="28"/>
              </w:rPr>
            </w:pPr>
            <w:r w:rsidRPr="00F12129">
              <w:rPr>
                <w:rFonts w:ascii="Times New Roman" w:hAnsi="Times New Roman" w:cs="Times New Roman"/>
                <w:bCs/>
                <w:sz w:val="28"/>
                <w:szCs w:val="28"/>
              </w:rPr>
              <w:t xml:space="preserve">       </w:t>
            </w:r>
            <w:r w:rsidR="000F3E5C">
              <w:rPr>
                <w:rFonts w:ascii="Times New Roman" w:hAnsi="Times New Roman" w:cs="Times New Roman"/>
                <w:bCs/>
                <w:sz w:val="28"/>
                <w:szCs w:val="28"/>
                <w:lang w:val="kk-KZ"/>
              </w:rPr>
              <w:t xml:space="preserve"> </w:t>
            </w:r>
            <w:r w:rsidRPr="00F12129">
              <w:rPr>
                <w:rFonts w:ascii="Times New Roman" w:hAnsi="Times New Roman" w:cs="Times New Roman"/>
                <w:bCs/>
                <w:sz w:val="28"/>
                <w:szCs w:val="28"/>
              </w:rPr>
              <w:t xml:space="preserve"> В </w:t>
            </w:r>
          </w:p>
        </w:tc>
        <w:tc>
          <w:tcPr>
            <w:tcW w:w="2256"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 xml:space="preserve"> 3,0</w:t>
            </w:r>
          </w:p>
        </w:tc>
        <w:tc>
          <w:tcPr>
            <w:tcW w:w="2270"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 xml:space="preserve">         80-84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2129" w:rsidRPr="00F12129" w:rsidRDefault="00F12129" w:rsidP="000F3E5C">
            <w:pPr>
              <w:spacing w:after="0" w:line="240" w:lineRule="auto"/>
              <w:ind w:firstLine="709"/>
              <w:rPr>
                <w:rFonts w:ascii="Times New Roman" w:hAnsi="Times New Roman" w:cs="Times New Roman"/>
                <w:bCs/>
                <w:sz w:val="28"/>
                <w:szCs w:val="28"/>
              </w:rPr>
            </w:pPr>
          </w:p>
        </w:tc>
      </w:tr>
      <w:tr w:rsidR="00F12129" w:rsidRPr="00F12129" w:rsidTr="000F3E5C">
        <w:tc>
          <w:tcPr>
            <w:tcW w:w="1985"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rPr>
                <w:rFonts w:ascii="Times New Roman" w:hAnsi="Times New Roman" w:cs="Times New Roman"/>
                <w:bCs/>
                <w:sz w:val="28"/>
                <w:szCs w:val="28"/>
              </w:rPr>
            </w:pPr>
            <w:r w:rsidRPr="00F12129">
              <w:rPr>
                <w:rFonts w:ascii="Times New Roman" w:hAnsi="Times New Roman" w:cs="Times New Roman"/>
                <w:bCs/>
                <w:sz w:val="28"/>
                <w:szCs w:val="28"/>
              </w:rPr>
              <w:t xml:space="preserve">       </w:t>
            </w:r>
            <w:r w:rsidR="000F3E5C">
              <w:rPr>
                <w:rFonts w:ascii="Times New Roman" w:hAnsi="Times New Roman" w:cs="Times New Roman"/>
                <w:bCs/>
                <w:sz w:val="28"/>
                <w:szCs w:val="28"/>
                <w:lang w:val="kk-KZ"/>
              </w:rPr>
              <w:t xml:space="preserve"> </w:t>
            </w:r>
            <w:r w:rsidRPr="00F12129">
              <w:rPr>
                <w:rFonts w:ascii="Times New Roman" w:hAnsi="Times New Roman" w:cs="Times New Roman"/>
                <w:bCs/>
                <w:sz w:val="28"/>
                <w:szCs w:val="28"/>
              </w:rPr>
              <w:t xml:space="preserve">  В-</w:t>
            </w:r>
          </w:p>
        </w:tc>
        <w:tc>
          <w:tcPr>
            <w:tcW w:w="2256"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 xml:space="preserve"> 2,67</w:t>
            </w:r>
          </w:p>
        </w:tc>
        <w:tc>
          <w:tcPr>
            <w:tcW w:w="2270"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 xml:space="preserve">         75-79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2129" w:rsidRPr="00F12129" w:rsidRDefault="00F12129" w:rsidP="000F3E5C">
            <w:pPr>
              <w:spacing w:after="0" w:line="240" w:lineRule="auto"/>
              <w:ind w:firstLine="709"/>
              <w:rPr>
                <w:rFonts w:ascii="Times New Roman" w:hAnsi="Times New Roman" w:cs="Times New Roman"/>
                <w:bCs/>
                <w:sz w:val="28"/>
                <w:szCs w:val="28"/>
              </w:rPr>
            </w:pPr>
          </w:p>
        </w:tc>
      </w:tr>
      <w:tr w:rsidR="00F12129" w:rsidRPr="00F12129" w:rsidTr="000F3E5C">
        <w:tc>
          <w:tcPr>
            <w:tcW w:w="1985"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rPr>
                <w:rFonts w:ascii="Times New Roman" w:hAnsi="Times New Roman" w:cs="Times New Roman"/>
                <w:bCs/>
                <w:sz w:val="28"/>
                <w:szCs w:val="28"/>
              </w:rPr>
            </w:pPr>
            <w:r w:rsidRPr="00F12129">
              <w:rPr>
                <w:rFonts w:ascii="Times New Roman" w:hAnsi="Times New Roman" w:cs="Times New Roman"/>
                <w:bCs/>
                <w:sz w:val="28"/>
                <w:szCs w:val="28"/>
              </w:rPr>
              <w:t xml:space="preserve">       </w:t>
            </w:r>
            <w:r w:rsidR="000F3E5C">
              <w:rPr>
                <w:rFonts w:ascii="Times New Roman" w:hAnsi="Times New Roman" w:cs="Times New Roman"/>
                <w:bCs/>
                <w:sz w:val="28"/>
                <w:szCs w:val="28"/>
                <w:lang w:val="kk-KZ"/>
              </w:rPr>
              <w:t xml:space="preserve"> </w:t>
            </w:r>
            <w:r w:rsidRPr="00F12129">
              <w:rPr>
                <w:rFonts w:ascii="Times New Roman" w:hAnsi="Times New Roman" w:cs="Times New Roman"/>
                <w:bCs/>
                <w:sz w:val="28"/>
                <w:szCs w:val="28"/>
              </w:rPr>
              <w:t xml:space="preserve">  С+</w:t>
            </w:r>
          </w:p>
        </w:tc>
        <w:tc>
          <w:tcPr>
            <w:tcW w:w="2256"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 xml:space="preserve"> 2,33</w:t>
            </w:r>
          </w:p>
        </w:tc>
        <w:tc>
          <w:tcPr>
            <w:tcW w:w="2270"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 xml:space="preserve">         70-74</w:t>
            </w:r>
          </w:p>
        </w:tc>
        <w:tc>
          <w:tcPr>
            <w:tcW w:w="2798" w:type="dxa"/>
            <w:vMerge w:val="restart"/>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 xml:space="preserve">     удовлетворительно      </w:t>
            </w:r>
          </w:p>
        </w:tc>
      </w:tr>
      <w:tr w:rsidR="00F12129" w:rsidRPr="00F12129" w:rsidTr="000F3E5C">
        <w:tc>
          <w:tcPr>
            <w:tcW w:w="1985"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rPr>
                <w:rFonts w:ascii="Times New Roman" w:hAnsi="Times New Roman" w:cs="Times New Roman"/>
                <w:bCs/>
                <w:sz w:val="28"/>
                <w:szCs w:val="28"/>
              </w:rPr>
            </w:pPr>
            <w:r w:rsidRPr="00F12129">
              <w:rPr>
                <w:rFonts w:ascii="Times New Roman" w:hAnsi="Times New Roman" w:cs="Times New Roman"/>
                <w:bCs/>
                <w:sz w:val="28"/>
                <w:szCs w:val="28"/>
              </w:rPr>
              <w:t xml:space="preserve">          С</w:t>
            </w:r>
          </w:p>
        </w:tc>
        <w:tc>
          <w:tcPr>
            <w:tcW w:w="2256"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 xml:space="preserve"> 2,0</w:t>
            </w:r>
          </w:p>
        </w:tc>
        <w:tc>
          <w:tcPr>
            <w:tcW w:w="2270"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 xml:space="preserve">         65-69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2129" w:rsidRPr="00F12129" w:rsidRDefault="00F12129" w:rsidP="000F3E5C">
            <w:pPr>
              <w:spacing w:after="0" w:line="240" w:lineRule="auto"/>
              <w:ind w:firstLine="709"/>
              <w:rPr>
                <w:rFonts w:ascii="Times New Roman" w:hAnsi="Times New Roman" w:cs="Times New Roman"/>
                <w:bCs/>
                <w:sz w:val="28"/>
                <w:szCs w:val="28"/>
              </w:rPr>
            </w:pPr>
          </w:p>
        </w:tc>
      </w:tr>
      <w:tr w:rsidR="00F12129" w:rsidRPr="00F12129" w:rsidTr="000F3E5C">
        <w:tc>
          <w:tcPr>
            <w:tcW w:w="1985"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rPr>
                <w:rFonts w:ascii="Times New Roman" w:hAnsi="Times New Roman" w:cs="Times New Roman"/>
                <w:bCs/>
                <w:sz w:val="28"/>
                <w:szCs w:val="28"/>
              </w:rPr>
            </w:pPr>
            <w:r w:rsidRPr="00F12129">
              <w:rPr>
                <w:rFonts w:ascii="Times New Roman" w:hAnsi="Times New Roman" w:cs="Times New Roman"/>
                <w:bCs/>
                <w:sz w:val="28"/>
                <w:szCs w:val="28"/>
              </w:rPr>
              <w:t xml:space="preserve">          С-</w:t>
            </w:r>
          </w:p>
        </w:tc>
        <w:tc>
          <w:tcPr>
            <w:tcW w:w="2256"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1,67</w:t>
            </w:r>
          </w:p>
        </w:tc>
        <w:tc>
          <w:tcPr>
            <w:tcW w:w="2270" w:type="dxa"/>
            <w:tcBorders>
              <w:top w:val="single" w:sz="4" w:space="0" w:color="auto"/>
              <w:left w:val="single" w:sz="4" w:space="0" w:color="auto"/>
              <w:bottom w:val="single" w:sz="4" w:space="0" w:color="auto"/>
              <w:right w:val="single" w:sz="4" w:space="0" w:color="auto"/>
            </w:tcBorders>
            <w:hideMark/>
          </w:tcPr>
          <w:p w:rsidR="00F12129" w:rsidRPr="00F12129" w:rsidRDefault="000F3E5C" w:rsidP="000F3E5C">
            <w:pPr>
              <w:spacing w:after="0" w:line="240" w:lineRule="auto"/>
              <w:ind w:firstLine="709"/>
              <w:rPr>
                <w:rFonts w:ascii="Times New Roman" w:hAnsi="Times New Roman" w:cs="Times New Roman"/>
                <w:bCs/>
                <w:sz w:val="28"/>
                <w:szCs w:val="28"/>
              </w:rPr>
            </w:pPr>
            <w:r>
              <w:rPr>
                <w:rFonts w:ascii="Times New Roman" w:hAnsi="Times New Roman" w:cs="Times New Roman"/>
                <w:bCs/>
                <w:sz w:val="28"/>
                <w:szCs w:val="28"/>
              </w:rPr>
              <w:t xml:space="preserve"> </w:t>
            </w:r>
            <w:r w:rsidR="00F12129" w:rsidRPr="00F12129">
              <w:rPr>
                <w:rFonts w:ascii="Times New Roman" w:hAnsi="Times New Roman" w:cs="Times New Roman"/>
                <w:bCs/>
                <w:sz w:val="28"/>
                <w:szCs w:val="28"/>
              </w:rPr>
              <w:t xml:space="preserve">        60-64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2129" w:rsidRPr="00F12129" w:rsidRDefault="00F12129" w:rsidP="000F3E5C">
            <w:pPr>
              <w:spacing w:after="0" w:line="240" w:lineRule="auto"/>
              <w:ind w:firstLine="709"/>
              <w:rPr>
                <w:rFonts w:ascii="Times New Roman" w:hAnsi="Times New Roman" w:cs="Times New Roman"/>
                <w:bCs/>
                <w:sz w:val="28"/>
                <w:szCs w:val="28"/>
              </w:rPr>
            </w:pPr>
          </w:p>
        </w:tc>
      </w:tr>
      <w:tr w:rsidR="00F12129" w:rsidRPr="00F12129" w:rsidTr="000F3E5C">
        <w:tc>
          <w:tcPr>
            <w:tcW w:w="1985"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rPr>
                <w:rFonts w:ascii="Times New Roman" w:hAnsi="Times New Roman" w:cs="Times New Roman"/>
                <w:bCs/>
                <w:sz w:val="28"/>
                <w:szCs w:val="28"/>
              </w:rPr>
            </w:pPr>
            <w:r w:rsidRPr="00F12129">
              <w:rPr>
                <w:rFonts w:ascii="Times New Roman" w:hAnsi="Times New Roman" w:cs="Times New Roman"/>
                <w:bCs/>
                <w:sz w:val="28"/>
                <w:szCs w:val="28"/>
              </w:rPr>
              <w:t xml:space="preserve">          Д+</w:t>
            </w:r>
          </w:p>
        </w:tc>
        <w:tc>
          <w:tcPr>
            <w:tcW w:w="2256"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1,33</w:t>
            </w:r>
          </w:p>
        </w:tc>
        <w:tc>
          <w:tcPr>
            <w:tcW w:w="2270" w:type="dxa"/>
            <w:tcBorders>
              <w:top w:val="single" w:sz="4" w:space="0" w:color="auto"/>
              <w:left w:val="single" w:sz="4" w:space="0" w:color="auto"/>
              <w:bottom w:val="single" w:sz="4" w:space="0" w:color="auto"/>
              <w:right w:val="single" w:sz="4" w:space="0" w:color="auto"/>
            </w:tcBorders>
            <w:hideMark/>
          </w:tcPr>
          <w:p w:rsidR="00F12129" w:rsidRPr="00F12129" w:rsidRDefault="000F3E5C" w:rsidP="000F3E5C">
            <w:pPr>
              <w:spacing w:after="0" w:line="240" w:lineRule="auto"/>
              <w:ind w:firstLine="709"/>
              <w:rPr>
                <w:rFonts w:ascii="Times New Roman" w:hAnsi="Times New Roman" w:cs="Times New Roman"/>
                <w:bCs/>
                <w:sz w:val="28"/>
                <w:szCs w:val="28"/>
              </w:rPr>
            </w:pPr>
            <w:r>
              <w:rPr>
                <w:rFonts w:ascii="Times New Roman" w:hAnsi="Times New Roman" w:cs="Times New Roman"/>
                <w:bCs/>
                <w:sz w:val="28"/>
                <w:szCs w:val="28"/>
              </w:rPr>
              <w:t xml:space="preserve">  </w:t>
            </w:r>
            <w:r w:rsidR="00F12129" w:rsidRPr="00F12129">
              <w:rPr>
                <w:rFonts w:ascii="Times New Roman" w:hAnsi="Times New Roman" w:cs="Times New Roman"/>
                <w:bCs/>
                <w:sz w:val="28"/>
                <w:szCs w:val="28"/>
              </w:rPr>
              <w:t xml:space="preserve">       55-59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2129" w:rsidRPr="00F12129" w:rsidRDefault="00F12129" w:rsidP="000F3E5C">
            <w:pPr>
              <w:spacing w:after="0" w:line="240" w:lineRule="auto"/>
              <w:ind w:firstLine="709"/>
              <w:rPr>
                <w:rFonts w:ascii="Times New Roman" w:hAnsi="Times New Roman" w:cs="Times New Roman"/>
                <w:bCs/>
                <w:sz w:val="28"/>
                <w:szCs w:val="28"/>
              </w:rPr>
            </w:pPr>
          </w:p>
        </w:tc>
      </w:tr>
      <w:tr w:rsidR="00F12129" w:rsidRPr="00F12129" w:rsidTr="000F3E5C">
        <w:tc>
          <w:tcPr>
            <w:tcW w:w="1985"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rPr>
                <w:rFonts w:ascii="Times New Roman" w:hAnsi="Times New Roman" w:cs="Times New Roman"/>
                <w:bCs/>
                <w:sz w:val="28"/>
                <w:szCs w:val="28"/>
              </w:rPr>
            </w:pPr>
            <w:r w:rsidRPr="00F12129">
              <w:rPr>
                <w:rFonts w:ascii="Times New Roman" w:hAnsi="Times New Roman" w:cs="Times New Roman"/>
                <w:bCs/>
                <w:sz w:val="28"/>
                <w:szCs w:val="28"/>
              </w:rPr>
              <w:t xml:space="preserve">          Д</w:t>
            </w:r>
          </w:p>
        </w:tc>
        <w:tc>
          <w:tcPr>
            <w:tcW w:w="2256"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1,0</w:t>
            </w:r>
          </w:p>
        </w:tc>
        <w:tc>
          <w:tcPr>
            <w:tcW w:w="2270" w:type="dxa"/>
            <w:tcBorders>
              <w:top w:val="single" w:sz="4" w:space="0" w:color="auto"/>
              <w:left w:val="single" w:sz="4" w:space="0" w:color="auto"/>
              <w:bottom w:val="single" w:sz="4" w:space="0" w:color="auto"/>
              <w:right w:val="single" w:sz="4" w:space="0" w:color="auto"/>
            </w:tcBorders>
            <w:hideMark/>
          </w:tcPr>
          <w:p w:rsidR="00F12129" w:rsidRPr="00F12129" w:rsidRDefault="000F3E5C" w:rsidP="000F3E5C">
            <w:pPr>
              <w:spacing w:after="0" w:line="240" w:lineRule="auto"/>
              <w:ind w:firstLine="709"/>
              <w:rPr>
                <w:rFonts w:ascii="Times New Roman" w:hAnsi="Times New Roman" w:cs="Times New Roman"/>
                <w:bCs/>
                <w:sz w:val="28"/>
                <w:szCs w:val="28"/>
              </w:rPr>
            </w:pPr>
            <w:r>
              <w:rPr>
                <w:rFonts w:ascii="Times New Roman" w:hAnsi="Times New Roman" w:cs="Times New Roman"/>
                <w:bCs/>
                <w:sz w:val="28"/>
                <w:szCs w:val="28"/>
              </w:rPr>
              <w:t xml:space="preserve">   </w:t>
            </w:r>
            <w:r w:rsidR="00F12129" w:rsidRPr="00F12129">
              <w:rPr>
                <w:rFonts w:ascii="Times New Roman" w:hAnsi="Times New Roman" w:cs="Times New Roman"/>
                <w:bCs/>
                <w:sz w:val="28"/>
                <w:szCs w:val="28"/>
              </w:rPr>
              <w:t xml:space="preserve">  50-54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2129" w:rsidRPr="00F12129" w:rsidRDefault="00F12129" w:rsidP="000F3E5C">
            <w:pPr>
              <w:spacing w:after="0" w:line="240" w:lineRule="auto"/>
              <w:ind w:firstLine="709"/>
              <w:rPr>
                <w:rFonts w:ascii="Times New Roman" w:hAnsi="Times New Roman" w:cs="Times New Roman"/>
                <w:bCs/>
                <w:sz w:val="28"/>
                <w:szCs w:val="28"/>
              </w:rPr>
            </w:pPr>
          </w:p>
        </w:tc>
      </w:tr>
      <w:tr w:rsidR="00F12129" w:rsidRPr="00F12129" w:rsidTr="000F3E5C">
        <w:tc>
          <w:tcPr>
            <w:tcW w:w="1985"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rPr>
                <w:rFonts w:ascii="Times New Roman" w:hAnsi="Times New Roman" w:cs="Times New Roman"/>
                <w:bCs/>
                <w:sz w:val="28"/>
                <w:szCs w:val="28"/>
              </w:rPr>
            </w:pPr>
            <w:r w:rsidRPr="00F12129">
              <w:rPr>
                <w:rFonts w:ascii="Times New Roman" w:hAnsi="Times New Roman" w:cs="Times New Roman"/>
                <w:bCs/>
                <w:sz w:val="28"/>
                <w:szCs w:val="28"/>
              </w:rPr>
              <w:t xml:space="preserve">           </w:t>
            </w:r>
            <w:r w:rsidRPr="00F12129">
              <w:rPr>
                <w:rFonts w:ascii="Times New Roman" w:hAnsi="Times New Roman" w:cs="Times New Roman"/>
                <w:bCs/>
                <w:sz w:val="28"/>
                <w:szCs w:val="28"/>
                <w:lang w:val="en-US"/>
              </w:rPr>
              <w:t>F</w:t>
            </w:r>
          </w:p>
        </w:tc>
        <w:tc>
          <w:tcPr>
            <w:tcW w:w="2256"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ind w:firstLine="709"/>
              <w:rPr>
                <w:rFonts w:ascii="Times New Roman" w:hAnsi="Times New Roman" w:cs="Times New Roman"/>
                <w:bCs/>
                <w:sz w:val="28"/>
                <w:szCs w:val="28"/>
              </w:rPr>
            </w:pPr>
            <w:r w:rsidRPr="00F12129">
              <w:rPr>
                <w:rFonts w:ascii="Times New Roman" w:hAnsi="Times New Roman" w:cs="Times New Roman"/>
                <w:bCs/>
                <w:sz w:val="28"/>
                <w:szCs w:val="28"/>
              </w:rPr>
              <w:t xml:space="preserve">  0</w:t>
            </w:r>
          </w:p>
        </w:tc>
        <w:tc>
          <w:tcPr>
            <w:tcW w:w="2270" w:type="dxa"/>
            <w:tcBorders>
              <w:top w:val="single" w:sz="4" w:space="0" w:color="auto"/>
              <w:left w:val="single" w:sz="4" w:space="0" w:color="auto"/>
              <w:bottom w:val="single" w:sz="4" w:space="0" w:color="auto"/>
              <w:right w:val="single" w:sz="4" w:space="0" w:color="auto"/>
            </w:tcBorders>
            <w:hideMark/>
          </w:tcPr>
          <w:p w:rsidR="00F12129" w:rsidRPr="00F12129" w:rsidRDefault="000F3E5C" w:rsidP="000F3E5C">
            <w:pPr>
              <w:spacing w:after="0" w:line="240" w:lineRule="auto"/>
              <w:ind w:firstLine="709"/>
              <w:rPr>
                <w:rFonts w:ascii="Times New Roman" w:hAnsi="Times New Roman" w:cs="Times New Roman"/>
                <w:bCs/>
                <w:sz w:val="28"/>
                <w:szCs w:val="28"/>
              </w:rPr>
            </w:pPr>
            <w:r>
              <w:rPr>
                <w:rFonts w:ascii="Times New Roman" w:hAnsi="Times New Roman" w:cs="Times New Roman"/>
                <w:bCs/>
                <w:sz w:val="28"/>
                <w:szCs w:val="28"/>
              </w:rPr>
              <w:t xml:space="preserve">           </w:t>
            </w:r>
            <w:r w:rsidR="00F12129" w:rsidRPr="00F12129">
              <w:rPr>
                <w:rFonts w:ascii="Times New Roman" w:hAnsi="Times New Roman" w:cs="Times New Roman"/>
                <w:bCs/>
                <w:sz w:val="28"/>
                <w:szCs w:val="28"/>
              </w:rPr>
              <w:t>0-49</w:t>
            </w:r>
          </w:p>
        </w:tc>
        <w:tc>
          <w:tcPr>
            <w:tcW w:w="2798" w:type="dxa"/>
            <w:tcBorders>
              <w:top w:val="single" w:sz="4" w:space="0" w:color="auto"/>
              <w:left w:val="single" w:sz="4" w:space="0" w:color="auto"/>
              <w:bottom w:val="single" w:sz="4" w:space="0" w:color="auto"/>
              <w:right w:val="single" w:sz="4" w:space="0" w:color="auto"/>
            </w:tcBorders>
            <w:hideMark/>
          </w:tcPr>
          <w:p w:rsidR="00F12129" w:rsidRPr="00F12129" w:rsidRDefault="00F12129" w:rsidP="000F3E5C">
            <w:pPr>
              <w:spacing w:after="0" w:line="240" w:lineRule="auto"/>
              <w:rPr>
                <w:rFonts w:ascii="Times New Roman" w:hAnsi="Times New Roman" w:cs="Times New Roman"/>
                <w:bCs/>
                <w:sz w:val="28"/>
                <w:szCs w:val="28"/>
              </w:rPr>
            </w:pPr>
            <w:r w:rsidRPr="00F12129">
              <w:rPr>
                <w:rFonts w:ascii="Times New Roman" w:hAnsi="Times New Roman" w:cs="Times New Roman"/>
                <w:bCs/>
                <w:sz w:val="28"/>
                <w:szCs w:val="28"/>
              </w:rPr>
              <w:t>неудовлетворительно</w:t>
            </w:r>
          </w:p>
        </w:tc>
      </w:tr>
    </w:tbl>
    <w:p w:rsidR="00F12129" w:rsidRPr="00B64BEF" w:rsidRDefault="00F12129" w:rsidP="00F12129">
      <w:pPr>
        <w:pStyle w:val="bodytext"/>
        <w:tabs>
          <w:tab w:val="left" w:pos="360"/>
          <w:tab w:val="left" w:pos="1080"/>
        </w:tabs>
        <w:spacing w:before="0" w:beforeAutospacing="0" w:after="0" w:afterAutospacing="0"/>
        <w:ind w:left="0" w:right="0" w:firstLine="709"/>
        <w:jc w:val="both"/>
        <w:rPr>
          <w:rFonts w:ascii="Times New Roman" w:hAnsi="Times New Roman" w:cs="Times New Roman"/>
          <w:color w:val="000000"/>
          <w:sz w:val="28"/>
          <w:szCs w:val="28"/>
          <w:lang w:val="kk-KZ"/>
        </w:rPr>
      </w:pPr>
      <w:r w:rsidRPr="00F12129">
        <w:rPr>
          <w:rFonts w:ascii="Times New Roman" w:hAnsi="Times New Roman" w:cs="Times New Roman"/>
          <w:color w:val="000000"/>
          <w:sz w:val="28"/>
          <w:szCs w:val="28"/>
        </w:rPr>
        <w:t>4  Основные виды самостоятельной работы студентов</w:t>
      </w:r>
    </w:p>
    <w:p w:rsidR="00F12129" w:rsidRPr="00F12129" w:rsidRDefault="00F12129" w:rsidP="00F12129">
      <w:pPr>
        <w:spacing w:after="0" w:line="240" w:lineRule="auto"/>
        <w:ind w:firstLine="709"/>
        <w:jc w:val="both"/>
        <w:rPr>
          <w:rFonts w:ascii="Times New Roman" w:hAnsi="Times New Roman" w:cs="Times New Roman"/>
          <w:color w:val="000000"/>
          <w:sz w:val="28"/>
          <w:szCs w:val="28"/>
        </w:rPr>
      </w:pPr>
      <w:r w:rsidRPr="00F12129">
        <w:rPr>
          <w:rFonts w:ascii="Times New Roman" w:hAnsi="Times New Roman" w:cs="Times New Roman"/>
          <w:color w:val="000000"/>
          <w:sz w:val="28"/>
          <w:szCs w:val="28"/>
        </w:rPr>
        <w:t xml:space="preserve">Самостоятельная работа </w:t>
      </w:r>
      <w:proofErr w:type="gramStart"/>
      <w:r w:rsidRPr="00F12129">
        <w:rPr>
          <w:rFonts w:ascii="Times New Roman" w:hAnsi="Times New Roman" w:cs="Times New Roman"/>
          <w:color w:val="000000"/>
          <w:sz w:val="28"/>
          <w:szCs w:val="28"/>
        </w:rPr>
        <w:t>обучающегося</w:t>
      </w:r>
      <w:proofErr w:type="gramEnd"/>
      <w:r w:rsidRPr="00F12129">
        <w:rPr>
          <w:rFonts w:ascii="Times New Roman" w:hAnsi="Times New Roman" w:cs="Times New Roman"/>
          <w:color w:val="000000"/>
          <w:sz w:val="28"/>
          <w:szCs w:val="28"/>
        </w:rPr>
        <w:t xml:space="preserve"> - работа по определенному перечню тем, отведенных на самостоятельное изучение, обеспеченных учебно-методической литературой и рекомендациями, контролируемая в виде тестов, контрольных работ, коллоквиумов, рефератов, сочинений и отчетов. Самостоятельная работа должна нацеливать на формирование нового типа специалиста, который умел самостоятельно подбирать, обрабатывать, анализировать необходимую информацию и эффективно ее использовал. Её цели и содержание:</w:t>
      </w:r>
    </w:p>
    <w:p w:rsidR="00F12129" w:rsidRPr="00F12129" w:rsidRDefault="00F12129" w:rsidP="00F12129">
      <w:pPr>
        <w:pStyle w:val="bodytext"/>
        <w:numPr>
          <w:ilvl w:val="0"/>
          <w:numId w:val="5"/>
        </w:numPr>
        <w:tabs>
          <w:tab w:val="left" w:pos="360"/>
          <w:tab w:val="left" w:pos="1080"/>
        </w:tabs>
        <w:spacing w:before="0" w:beforeAutospacing="0" w:after="0" w:afterAutospacing="0"/>
        <w:ind w:left="0" w:right="0" w:firstLine="709"/>
        <w:jc w:val="both"/>
        <w:rPr>
          <w:rFonts w:ascii="Times New Roman" w:hAnsi="Times New Roman" w:cs="Times New Roman"/>
          <w:color w:val="000000"/>
          <w:sz w:val="28"/>
          <w:szCs w:val="28"/>
        </w:rPr>
      </w:pPr>
      <w:r w:rsidRPr="00F12129">
        <w:rPr>
          <w:rFonts w:ascii="Times New Roman" w:hAnsi="Times New Roman" w:cs="Times New Roman"/>
          <w:color w:val="000000"/>
          <w:sz w:val="28"/>
          <w:szCs w:val="28"/>
        </w:rPr>
        <w:t>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Интернет-ресурсы и др.);</w:t>
      </w:r>
    </w:p>
    <w:p w:rsidR="00F12129" w:rsidRPr="00F12129" w:rsidRDefault="00F12129" w:rsidP="00F12129">
      <w:pPr>
        <w:pStyle w:val="bodytext"/>
        <w:numPr>
          <w:ilvl w:val="0"/>
          <w:numId w:val="5"/>
        </w:numPr>
        <w:tabs>
          <w:tab w:val="left" w:pos="360"/>
          <w:tab w:val="left" w:pos="1080"/>
        </w:tabs>
        <w:spacing w:before="0" w:beforeAutospacing="0" w:after="0" w:afterAutospacing="0"/>
        <w:ind w:left="0" w:right="0" w:firstLine="709"/>
        <w:jc w:val="both"/>
        <w:rPr>
          <w:rFonts w:ascii="Times New Roman" w:hAnsi="Times New Roman" w:cs="Times New Roman"/>
          <w:color w:val="000000"/>
          <w:sz w:val="28"/>
          <w:szCs w:val="28"/>
        </w:rPr>
      </w:pPr>
      <w:r w:rsidRPr="00F12129">
        <w:rPr>
          <w:rFonts w:ascii="Times New Roman" w:hAnsi="Times New Roman" w:cs="Times New Roman"/>
          <w:color w:val="000000"/>
          <w:sz w:val="28"/>
          <w:szCs w:val="28"/>
        </w:rPr>
        <w:t>подготовка к практическим (семинарским), лабораторным занятиям, оформление лабораторной работы;</w:t>
      </w:r>
    </w:p>
    <w:p w:rsidR="00F12129" w:rsidRPr="00F12129" w:rsidRDefault="00F12129" w:rsidP="00F12129">
      <w:pPr>
        <w:pStyle w:val="bodytext"/>
        <w:numPr>
          <w:ilvl w:val="0"/>
          <w:numId w:val="5"/>
        </w:numPr>
        <w:tabs>
          <w:tab w:val="left" w:pos="360"/>
          <w:tab w:val="left" w:pos="1080"/>
        </w:tabs>
        <w:spacing w:before="0" w:beforeAutospacing="0" w:after="0" w:afterAutospacing="0"/>
        <w:ind w:left="0" w:right="0" w:firstLine="709"/>
        <w:jc w:val="both"/>
        <w:rPr>
          <w:rFonts w:ascii="Times New Roman" w:hAnsi="Times New Roman" w:cs="Times New Roman"/>
          <w:color w:val="000000"/>
          <w:sz w:val="28"/>
          <w:szCs w:val="28"/>
        </w:rPr>
      </w:pPr>
      <w:r w:rsidRPr="00F12129">
        <w:rPr>
          <w:rFonts w:ascii="Times New Roman" w:hAnsi="Times New Roman" w:cs="Times New Roman"/>
          <w:color w:val="000000"/>
          <w:sz w:val="28"/>
          <w:szCs w:val="28"/>
        </w:rPr>
        <w:t>подготовка к опросу, коллоквиуму;</w:t>
      </w:r>
    </w:p>
    <w:p w:rsidR="00F12129" w:rsidRPr="00F12129" w:rsidRDefault="00F12129" w:rsidP="00F12129">
      <w:pPr>
        <w:pStyle w:val="bodytext"/>
        <w:numPr>
          <w:ilvl w:val="0"/>
          <w:numId w:val="5"/>
        </w:numPr>
        <w:tabs>
          <w:tab w:val="left" w:pos="360"/>
          <w:tab w:val="left" w:pos="1080"/>
        </w:tabs>
        <w:spacing w:before="0" w:beforeAutospacing="0" w:after="0" w:afterAutospacing="0"/>
        <w:ind w:left="0" w:right="0" w:firstLine="709"/>
        <w:jc w:val="both"/>
        <w:rPr>
          <w:rFonts w:ascii="Times New Roman" w:hAnsi="Times New Roman" w:cs="Times New Roman"/>
          <w:sz w:val="28"/>
          <w:szCs w:val="28"/>
        </w:rPr>
      </w:pPr>
      <w:r w:rsidRPr="00F12129">
        <w:rPr>
          <w:rFonts w:ascii="Times New Roman" w:hAnsi="Times New Roman" w:cs="Times New Roman"/>
          <w:sz w:val="28"/>
          <w:szCs w:val="28"/>
        </w:rPr>
        <w:t>подготовка к тестированию, к аудиторной контрольной работе;</w:t>
      </w:r>
    </w:p>
    <w:p w:rsidR="00F12129" w:rsidRPr="00F12129" w:rsidRDefault="00F12129" w:rsidP="00F12129">
      <w:pPr>
        <w:pStyle w:val="bodytext"/>
        <w:numPr>
          <w:ilvl w:val="0"/>
          <w:numId w:val="5"/>
        </w:numPr>
        <w:tabs>
          <w:tab w:val="left" w:pos="360"/>
          <w:tab w:val="left" w:pos="1080"/>
        </w:tabs>
        <w:spacing w:before="0" w:beforeAutospacing="0" w:after="0" w:afterAutospacing="0"/>
        <w:ind w:left="0" w:right="0"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выполнение домашних контрольных работ, заданий, выполнение  упражнений, решение задач, </w:t>
      </w:r>
    </w:p>
    <w:p w:rsidR="00F12129" w:rsidRPr="00F12129" w:rsidRDefault="00F12129" w:rsidP="00F12129">
      <w:pPr>
        <w:pStyle w:val="bodytext"/>
        <w:numPr>
          <w:ilvl w:val="0"/>
          <w:numId w:val="5"/>
        </w:numPr>
        <w:tabs>
          <w:tab w:val="left" w:pos="360"/>
          <w:tab w:val="left" w:pos="1080"/>
        </w:tabs>
        <w:spacing w:before="0" w:beforeAutospacing="0" w:after="0" w:afterAutospacing="0"/>
        <w:ind w:left="0" w:right="0" w:firstLine="709"/>
        <w:jc w:val="both"/>
        <w:rPr>
          <w:rFonts w:ascii="Times New Roman" w:hAnsi="Times New Roman" w:cs="Times New Roman"/>
          <w:color w:val="000000"/>
          <w:sz w:val="28"/>
          <w:szCs w:val="28"/>
        </w:rPr>
      </w:pPr>
      <w:r w:rsidRPr="00F12129">
        <w:rPr>
          <w:rFonts w:ascii="Times New Roman" w:hAnsi="Times New Roman" w:cs="Times New Roman"/>
          <w:color w:val="000000"/>
          <w:sz w:val="28"/>
          <w:szCs w:val="28"/>
        </w:rPr>
        <w:t>написание рефератов, докладов, эссе;</w:t>
      </w:r>
    </w:p>
    <w:p w:rsidR="00F12129" w:rsidRPr="00F12129" w:rsidRDefault="00F12129" w:rsidP="00F12129">
      <w:pPr>
        <w:pStyle w:val="bodytext"/>
        <w:numPr>
          <w:ilvl w:val="0"/>
          <w:numId w:val="5"/>
        </w:numPr>
        <w:tabs>
          <w:tab w:val="left" w:pos="360"/>
          <w:tab w:val="left" w:pos="1080"/>
        </w:tabs>
        <w:spacing w:before="0" w:beforeAutospacing="0" w:after="0" w:afterAutospacing="0"/>
        <w:ind w:left="0" w:right="0" w:firstLine="709"/>
        <w:jc w:val="both"/>
        <w:rPr>
          <w:rFonts w:ascii="Times New Roman" w:hAnsi="Times New Roman" w:cs="Times New Roman"/>
          <w:color w:val="000000"/>
          <w:sz w:val="28"/>
          <w:szCs w:val="28"/>
        </w:rPr>
      </w:pPr>
      <w:r w:rsidRPr="00F12129">
        <w:rPr>
          <w:rFonts w:ascii="Times New Roman" w:hAnsi="Times New Roman" w:cs="Times New Roman"/>
          <w:color w:val="000000"/>
          <w:sz w:val="28"/>
          <w:szCs w:val="28"/>
        </w:rPr>
        <w:t>подготовка к деловой игре;</w:t>
      </w:r>
    </w:p>
    <w:p w:rsidR="00F12129" w:rsidRPr="00F12129" w:rsidRDefault="00F12129" w:rsidP="00F12129">
      <w:pPr>
        <w:pStyle w:val="bodytext"/>
        <w:numPr>
          <w:ilvl w:val="0"/>
          <w:numId w:val="5"/>
        </w:numPr>
        <w:tabs>
          <w:tab w:val="left" w:pos="360"/>
          <w:tab w:val="left" w:pos="1080"/>
        </w:tabs>
        <w:spacing w:before="0" w:beforeAutospacing="0" w:after="0" w:afterAutospacing="0"/>
        <w:ind w:left="0" w:right="0" w:firstLine="709"/>
        <w:jc w:val="both"/>
        <w:rPr>
          <w:rFonts w:ascii="Times New Roman" w:hAnsi="Times New Roman" w:cs="Times New Roman"/>
          <w:color w:val="000000"/>
          <w:sz w:val="28"/>
          <w:szCs w:val="28"/>
        </w:rPr>
      </w:pPr>
      <w:r w:rsidRPr="00F12129">
        <w:rPr>
          <w:rFonts w:ascii="Times New Roman" w:hAnsi="Times New Roman" w:cs="Times New Roman"/>
          <w:color w:val="000000"/>
          <w:sz w:val="28"/>
          <w:szCs w:val="28"/>
        </w:rPr>
        <w:t>курсовая работа;</w:t>
      </w:r>
    </w:p>
    <w:p w:rsidR="00F12129" w:rsidRPr="00F12129" w:rsidRDefault="00F12129" w:rsidP="00F12129">
      <w:pPr>
        <w:pStyle w:val="bodytext"/>
        <w:numPr>
          <w:ilvl w:val="0"/>
          <w:numId w:val="5"/>
        </w:numPr>
        <w:tabs>
          <w:tab w:val="left" w:pos="360"/>
          <w:tab w:val="left" w:pos="1080"/>
        </w:tabs>
        <w:spacing w:before="0" w:beforeAutospacing="0" w:after="0" w:afterAutospacing="0"/>
        <w:ind w:left="0" w:right="0" w:firstLine="709"/>
        <w:jc w:val="both"/>
        <w:rPr>
          <w:rFonts w:ascii="Times New Roman" w:hAnsi="Times New Roman" w:cs="Times New Roman"/>
          <w:color w:val="000000"/>
          <w:sz w:val="28"/>
          <w:szCs w:val="28"/>
        </w:rPr>
      </w:pPr>
      <w:r w:rsidRPr="00F12129">
        <w:rPr>
          <w:rFonts w:ascii="Times New Roman" w:hAnsi="Times New Roman" w:cs="Times New Roman"/>
          <w:color w:val="000000"/>
          <w:sz w:val="28"/>
          <w:szCs w:val="28"/>
        </w:rPr>
        <w:t>работа с кейсами;</w:t>
      </w:r>
    </w:p>
    <w:p w:rsidR="00F12129" w:rsidRPr="00F12129" w:rsidRDefault="00F12129" w:rsidP="00F12129">
      <w:pPr>
        <w:pStyle w:val="bodytext"/>
        <w:numPr>
          <w:ilvl w:val="0"/>
          <w:numId w:val="5"/>
        </w:numPr>
        <w:tabs>
          <w:tab w:val="left" w:pos="360"/>
          <w:tab w:val="left" w:pos="1080"/>
        </w:tabs>
        <w:spacing w:before="0" w:beforeAutospacing="0" w:after="0" w:afterAutospacing="0"/>
        <w:ind w:left="0" w:right="0" w:firstLine="709"/>
        <w:jc w:val="both"/>
        <w:rPr>
          <w:rFonts w:ascii="Times New Roman" w:hAnsi="Times New Roman" w:cs="Times New Roman"/>
          <w:color w:val="000000"/>
          <w:sz w:val="28"/>
          <w:szCs w:val="28"/>
        </w:rPr>
      </w:pPr>
      <w:r w:rsidRPr="00F12129">
        <w:rPr>
          <w:rFonts w:ascii="Times New Roman" w:hAnsi="Times New Roman" w:cs="Times New Roman"/>
          <w:color w:val="000000"/>
          <w:sz w:val="28"/>
          <w:szCs w:val="28"/>
        </w:rPr>
        <w:t>работа в Интернете;</w:t>
      </w:r>
    </w:p>
    <w:p w:rsidR="00F12129" w:rsidRPr="00F12129" w:rsidRDefault="00F12129" w:rsidP="00F12129">
      <w:pPr>
        <w:pStyle w:val="bodytext"/>
        <w:numPr>
          <w:ilvl w:val="0"/>
          <w:numId w:val="5"/>
        </w:numPr>
        <w:tabs>
          <w:tab w:val="left" w:pos="360"/>
          <w:tab w:val="left" w:pos="1080"/>
        </w:tabs>
        <w:spacing w:before="0" w:beforeAutospacing="0" w:after="0" w:afterAutospacing="0"/>
        <w:ind w:left="0" w:right="0" w:firstLine="709"/>
        <w:jc w:val="both"/>
        <w:rPr>
          <w:rFonts w:ascii="Times New Roman" w:hAnsi="Times New Roman" w:cs="Times New Roman"/>
          <w:color w:val="000000"/>
          <w:sz w:val="28"/>
          <w:szCs w:val="28"/>
        </w:rPr>
      </w:pPr>
      <w:r w:rsidRPr="00F12129">
        <w:rPr>
          <w:rFonts w:ascii="Times New Roman" w:hAnsi="Times New Roman" w:cs="Times New Roman"/>
          <w:color w:val="000000"/>
          <w:sz w:val="28"/>
          <w:szCs w:val="28"/>
        </w:rPr>
        <w:t>аннотирование статей;</w:t>
      </w:r>
    </w:p>
    <w:p w:rsidR="00F12129" w:rsidRPr="00F12129" w:rsidRDefault="00F12129" w:rsidP="00F12129">
      <w:pPr>
        <w:pStyle w:val="bodytext"/>
        <w:numPr>
          <w:ilvl w:val="0"/>
          <w:numId w:val="5"/>
        </w:numPr>
        <w:tabs>
          <w:tab w:val="left" w:pos="360"/>
          <w:tab w:val="left" w:pos="1080"/>
        </w:tabs>
        <w:spacing w:before="0" w:beforeAutospacing="0" w:after="0" w:afterAutospacing="0"/>
        <w:ind w:left="0" w:right="0" w:firstLine="709"/>
        <w:jc w:val="both"/>
        <w:rPr>
          <w:rFonts w:ascii="Times New Roman" w:hAnsi="Times New Roman" w:cs="Times New Roman"/>
          <w:color w:val="000000"/>
          <w:sz w:val="28"/>
          <w:szCs w:val="28"/>
        </w:rPr>
      </w:pPr>
      <w:r w:rsidRPr="00F12129">
        <w:rPr>
          <w:rFonts w:ascii="Times New Roman" w:hAnsi="Times New Roman" w:cs="Times New Roman"/>
          <w:color w:val="000000"/>
          <w:sz w:val="28"/>
          <w:szCs w:val="28"/>
        </w:rPr>
        <w:t>написание отчета по практике, дипломная работа</w:t>
      </w:r>
    </w:p>
    <w:p w:rsidR="00F12129" w:rsidRPr="00F12129" w:rsidRDefault="00F12129" w:rsidP="00F12129">
      <w:pPr>
        <w:tabs>
          <w:tab w:val="left" w:pos="360"/>
          <w:tab w:val="left" w:pos="1080"/>
        </w:tabs>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Самостоятельная работа </w:t>
      </w:r>
      <w:proofErr w:type="gramStart"/>
      <w:r w:rsidRPr="00F12129">
        <w:rPr>
          <w:rFonts w:ascii="Times New Roman" w:hAnsi="Times New Roman" w:cs="Times New Roman"/>
          <w:sz w:val="28"/>
          <w:szCs w:val="28"/>
        </w:rPr>
        <w:t>обучающегося</w:t>
      </w:r>
      <w:proofErr w:type="gramEnd"/>
      <w:r w:rsidRPr="00F12129">
        <w:rPr>
          <w:rFonts w:ascii="Times New Roman" w:hAnsi="Times New Roman" w:cs="Times New Roman"/>
          <w:sz w:val="28"/>
          <w:szCs w:val="28"/>
        </w:rPr>
        <w:t xml:space="preserve"> должна:</w:t>
      </w:r>
    </w:p>
    <w:p w:rsidR="00F12129" w:rsidRPr="00F12129" w:rsidRDefault="003A24D6" w:rsidP="003A24D6">
      <w:pPr>
        <w:tabs>
          <w:tab w:val="left" w:pos="360"/>
          <w:tab w:val="left" w:pos="1080"/>
        </w:tabs>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w:t>
      </w:r>
      <w:r w:rsidR="00F12129" w:rsidRPr="00F12129">
        <w:rPr>
          <w:rFonts w:ascii="Times New Roman" w:hAnsi="Times New Roman" w:cs="Times New Roman"/>
          <w:sz w:val="28"/>
          <w:szCs w:val="28"/>
        </w:rPr>
        <w:t>быть выполненной лично обучающимся или являться самостоятельно выполненной частью коллективной работы;</w:t>
      </w:r>
    </w:p>
    <w:p w:rsidR="00F12129" w:rsidRPr="00F12129" w:rsidRDefault="003A24D6" w:rsidP="003A24D6">
      <w:pPr>
        <w:tabs>
          <w:tab w:val="left" w:pos="360"/>
          <w:tab w:val="left" w:pos="1080"/>
        </w:tabs>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w:t>
      </w:r>
      <w:r w:rsidR="00F12129" w:rsidRPr="00F12129">
        <w:rPr>
          <w:rFonts w:ascii="Times New Roman" w:hAnsi="Times New Roman" w:cs="Times New Roman"/>
          <w:sz w:val="28"/>
          <w:szCs w:val="28"/>
        </w:rPr>
        <w:t xml:space="preserve">представлять </w:t>
      </w:r>
      <w:r>
        <w:rPr>
          <w:rFonts w:ascii="Times New Roman" w:hAnsi="Times New Roman" w:cs="Times New Roman"/>
          <w:sz w:val="28"/>
          <w:szCs w:val="28"/>
        </w:rPr>
        <w:t>собой законченную разработку</w:t>
      </w:r>
      <w:r w:rsidR="00F12129" w:rsidRPr="00F12129">
        <w:rPr>
          <w:rFonts w:ascii="Times New Roman" w:hAnsi="Times New Roman" w:cs="Times New Roman"/>
          <w:sz w:val="28"/>
          <w:szCs w:val="28"/>
        </w:rPr>
        <w:t>, в которой раскрываются и анализируются актуальные проблемы по</w:t>
      </w:r>
      <w:r>
        <w:rPr>
          <w:rFonts w:ascii="Times New Roman" w:hAnsi="Times New Roman" w:cs="Times New Roman"/>
          <w:sz w:val="28"/>
          <w:szCs w:val="28"/>
          <w:lang w:val="kk-KZ"/>
        </w:rPr>
        <w:t xml:space="preserve"> </w:t>
      </w:r>
      <w:proofErr w:type="spellStart"/>
      <w:r w:rsidR="00F12129" w:rsidRPr="00F12129">
        <w:rPr>
          <w:rFonts w:ascii="Times New Roman" w:hAnsi="Times New Roman" w:cs="Times New Roman"/>
          <w:sz w:val="28"/>
          <w:szCs w:val="28"/>
        </w:rPr>
        <w:t>опреде</w:t>
      </w:r>
      <w:proofErr w:type="spellEnd"/>
      <w:r>
        <w:rPr>
          <w:rFonts w:ascii="Times New Roman" w:hAnsi="Times New Roman" w:cs="Times New Roman"/>
          <w:sz w:val="28"/>
          <w:szCs w:val="28"/>
          <w:lang w:val="kk-KZ"/>
        </w:rPr>
        <w:t>лен</w:t>
      </w:r>
      <w:r w:rsidR="00F12129" w:rsidRPr="00F12129">
        <w:rPr>
          <w:rFonts w:ascii="Times New Roman" w:hAnsi="Times New Roman" w:cs="Times New Roman"/>
          <w:sz w:val="28"/>
          <w:szCs w:val="28"/>
        </w:rPr>
        <w:t>ной теме и её отдельным аспектам (актуальные проблемы изучаемой дисциплины и соответствующей сферы практической деятельности);</w:t>
      </w:r>
    </w:p>
    <w:p w:rsidR="00F12129" w:rsidRPr="00F12129" w:rsidRDefault="003A24D6" w:rsidP="003A24D6">
      <w:pPr>
        <w:tabs>
          <w:tab w:val="left" w:pos="360"/>
          <w:tab w:val="left" w:pos="1080"/>
        </w:tabs>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w:t>
      </w:r>
      <w:r w:rsidR="00F12129" w:rsidRPr="00F12129">
        <w:rPr>
          <w:rFonts w:ascii="Times New Roman" w:hAnsi="Times New Roman" w:cs="Times New Roman"/>
          <w:sz w:val="28"/>
          <w:szCs w:val="28"/>
        </w:rPr>
        <w:t>демонстрировать достаточную компетентность автора в раскрываемых вопросах;</w:t>
      </w:r>
    </w:p>
    <w:p w:rsidR="00F12129" w:rsidRPr="00F12129" w:rsidRDefault="003A24D6" w:rsidP="003A24D6">
      <w:pPr>
        <w:tabs>
          <w:tab w:val="left" w:pos="360"/>
          <w:tab w:val="left" w:pos="1080"/>
        </w:tabs>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w:t>
      </w:r>
      <w:r w:rsidR="00F12129" w:rsidRPr="00F12129">
        <w:rPr>
          <w:rFonts w:ascii="Times New Roman" w:hAnsi="Times New Roman" w:cs="Times New Roman"/>
          <w:sz w:val="28"/>
          <w:szCs w:val="28"/>
        </w:rPr>
        <w:t>иметь учебную, научную и/или практическую направленность и значимость;</w:t>
      </w:r>
    </w:p>
    <w:p w:rsidR="003A24D6" w:rsidRDefault="003A24D6" w:rsidP="003A24D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F12129" w:rsidRPr="00F12129">
        <w:rPr>
          <w:rFonts w:ascii="Times New Roman" w:hAnsi="Times New Roman" w:cs="Times New Roman"/>
          <w:sz w:val="28"/>
          <w:szCs w:val="28"/>
        </w:rPr>
        <w:t>содержать определенные элементы новизны (если это научно-исследовательская работа).</w:t>
      </w:r>
    </w:p>
    <w:p w:rsidR="00F12129" w:rsidRPr="00B64BEF" w:rsidRDefault="00F12129" w:rsidP="003A24D6">
      <w:pPr>
        <w:spacing w:after="0" w:line="240" w:lineRule="auto"/>
        <w:rPr>
          <w:rFonts w:ascii="Times New Roman" w:hAnsi="Times New Roman" w:cs="Times New Roman"/>
          <w:sz w:val="28"/>
          <w:szCs w:val="28"/>
          <w:lang w:val="kk-KZ"/>
        </w:rPr>
      </w:pPr>
      <w:r w:rsidRPr="00F12129">
        <w:rPr>
          <w:rFonts w:ascii="Times New Roman" w:hAnsi="Times New Roman" w:cs="Times New Roman"/>
          <w:sz w:val="28"/>
          <w:szCs w:val="28"/>
        </w:rPr>
        <w:t xml:space="preserve">В соответствии с </w:t>
      </w:r>
      <w:proofErr w:type="spellStart"/>
      <w:r w:rsidRPr="00F12129">
        <w:rPr>
          <w:rFonts w:ascii="Times New Roman" w:hAnsi="Times New Roman" w:cs="Times New Roman"/>
          <w:sz w:val="28"/>
          <w:szCs w:val="28"/>
        </w:rPr>
        <w:t>силлабусом</w:t>
      </w:r>
      <w:proofErr w:type="spellEnd"/>
      <w:r w:rsidRPr="00F12129">
        <w:rPr>
          <w:rFonts w:ascii="Times New Roman" w:hAnsi="Times New Roman" w:cs="Times New Roman"/>
          <w:sz w:val="28"/>
          <w:szCs w:val="28"/>
        </w:rPr>
        <w:t xml:space="preserve"> студенты в течение семестра должны выполнить:</w:t>
      </w:r>
    </w:p>
    <w:p w:rsidR="00F12129" w:rsidRPr="00B64BEF" w:rsidRDefault="00186C1A" w:rsidP="00F1212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12129" w:rsidRPr="00F12129">
        <w:rPr>
          <w:rFonts w:ascii="Times New Roman" w:hAnsi="Times New Roman" w:cs="Times New Roman"/>
          <w:sz w:val="28"/>
          <w:szCs w:val="28"/>
          <w:lang w:val="kk-KZ"/>
        </w:rPr>
        <w:t xml:space="preserve">      </w:t>
      </w:r>
      <w:r w:rsidR="00F12129" w:rsidRPr="00F12129">
        <w:rPr>
          <w:rFonts w:ascii="Times New Roman" w:hAnsi="Times New Roman" w:cs="Times New Roman"/>
          <w:sz w:val="28"/>
          <w:szCs w:val="28"/>
        </w:rPr>
        <w:t xml:space="preserve">4.1 Рубежные самостоятельные задания </w:t>
      </w:r>
    </w:p>
    <w:p w:rsidR="00F12129" w:rsidRPr="00F12129" w:rsidRDefault="00186C1A" w:rsidP="00F121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F12129" w:rsidRPr="00F12129">
        <w:rPr>
          <w:rFonts w:ascii="Times New Roman" w:hAnsi="Times New Roman" w:cs="Times New Roman"/>
          <w:sz w:val="28"/>
          <w:szCs w:val="28"/>
        </w:rPr>
        <w:t xml:space="preserve">Задачи выполнение </w:t>
      </w:r>
      <w:r w:rsidR="00F12129" w:rsidRPr="00F12129">
        <w:rPr>
          <w:rFonts w:ascii="Times New Roman" w:hAnsi="Times New Roman" w:cs="Times New Roman"/>
          <w:color w:val="000000"/>
          <w:sz w:val="28"/>
          <w:szCs w:val="28"/>
        </w:rPr>
        <w:t>индивидуальных заданий</w:t>
      </w:r>
      <w:r w:rsidR="00F12129" w:rsidRPr="00F12129">
        <w:rPr>
          <w:rFonts w:ascii="Times New Roman" w:hAnsi="Times New Roman" w:cs="Times New Roman"/>
          <w:sz w:val="28"/>
          <w:szCs w:val="28"/>
        </w:rPr>
        <w:t>:</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1. Научиться </w:t>
      </w:r>
      <w:proofErr w:type="gramStart"/>
      <w:r w:rsidRPr="00F12129">
        <w:rPr>
          <w:rFonts w:ascii="Times New Roman" w:hAnsi="Times New Roman" w:cs="Times New Roman"/>
          <w:sz w:val="28"/>
          <w:szCs w:val="28"/>
        </w:rPr>
        <w:t>правильно</w:t>
      </w:r>
      <w:proofErr w:type="gramEnd"/>
      <w:r w:rsidRPr="00F12129">
        <w:rPr>
          <w:rFonts w:ascii="Times New Roman" w:hAnsi="Times New Roman" w:cs="Times New Roman"/>
          <w:sz w:val="28"/>
          <w:szCs w:val="28"/>
        </w:rPr>
        <w:t xml:space="preserve"> ставить, формулировать исследовательскую проблему на основе прочитанных научных, исследовательских работ.</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2. Уметь логично и грамотно излагать изученный материал.</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3. Упорядочить понятийный аппарат, концепции и терминологии кормопроизводства.</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4. Освоить приёмы анализа, научиться делать самостоятельные наблюдения и выводы в процессе её исследования.</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5. Использовать изученный материал в дальнейшей научной, профессиональной работе. Выводы, сделанные в тексте, должны быть </w:t>
      </w:r>
      <w:proofErr w:type="gramStart"/>
      <w:r w:rsidRPr="00F12129">
        <w:rPr>
          <w:rFonts w:ascii="Times New Roman" w:hAnsi="Times New Roman" w:cs="Times New Roman"/>
          <w:sz w:val="28"/>
          <w:szCs w:val="28"/>
        </w:rPr>
        <w:t>верно</w:t>
      </w:r>
      <w:proofErr w:type="gramEnd"/>
      <w:r w:rsidRPr="00F12129">
        <w:rPr>
          <w:rFonts w:ascii="Times New Roman" w:hAnsi="Times New Roman" w:cs="Times New Roman"/>
          <w:sz w:val="28"/>
          <w:szCs w:val="28"/>
        </w:rPr>
        <w:t xml:space="preserve"> изложены при его устной защите преподавателю.</w:t>
      </w:r>
    </w:p>
    <w:p w:rsidR="00766A12" w:rsidRDefault="00766A12" w:rsidP="00F1212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 примеру, студент выполняет индивидуальное задание на тему Разработку, внедрение и освоение севооборота в орошаемой зоне земледелия. Студенту представляется возможность самостоятелного принятия решения при составлении списка культур для возделывания в данном районе. Здесь он опираясь на свои знания по земледелию, подбирает сельхозкультуры в данном случае особо требовательные к влаге, теплу, почве, а также по востребованности на рынке т.е. овощные культуры необходимо расположить ближе к населенным </w:t>
      </w:r>
      <w:r w:rsidR="0062712F">
        <w:rPr>
          <w:rFonts w:ascii="Times New Roman" w:hAnsi="Times New Roman" w:cs="Times New Roman"/>
          <w:sz w:val="28"/>
          <w:szCs w:val="28"/>
          <w:lang w:val="kk-KZ"/>
        </w:rPr>
        <w:t>пунктам, при поливе, а также в сочетании с многолетними травами, как кормовые для молочного скотоводства (т.е. обеспечение населенного пункта молоком и др.продуктами животноводства). При составлении такого севооборота студент учитывает необходимость высокого плодородия почвы, что предполагает обеспеченность влагой, высокую аэрацию почвы, обязательные подкормки органические и минеральные, высокую культуру обработки почвы и другие ее водно-физические свойства.</w:t>
      </w:r>
      <w:r w:rsidR="001B7B59">
        <w:rPr>
          <w:rFonts w:ascii="Times New Roman" w:hAnsi="Times New Roman" w:cs="Times New Roman"/>
          <w:sz w:val="28"/>
          <w:szCs w:val="28"/>
          <w:lang w:val="kk-KZ"/>
        </w:rPr>
        <w:t xml:space="preserve"> Таким образом, студент учится применять и соблюдать по возможности все законы земледелия.</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Однако не возбраняется высказывать и свою точку зрения по освещаемому вопросу хотя бы в гипотетической форме как предположение, которое может быть исследовано, доказано и аргументировано впоследствии. Более того, задание преследует цель выработки своего отношения к изучаемой проблеме. Полный и интересный обзор по той или иной проблеме свидетельствует о глубине изучения темы автором и наличии у него своей позиции по обсуждаемым вопросам.</w:t>
      </w:r>
    </w:p>
    <w:p w:rsidR="00F12129" w:rsidRPr="00F12129" w:rsidRDefault="00F12129" w:rsidP="00F12129">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Основные требования </w:t>
      </w:r>
      <w:proofErr w:type="gramStart"/>
      <w:r w:rsidRPr="00F12129">
        <w:rPr>
          <w:rFonts w:ascii="Times New Roman" w:hAnsi="Times New Roman" w:cs="Times New Roman"/>
          <w:sz w:val="28"/>
          <w:szCs w:val="28"/>
        </w:rPr>
        <w:t>к</w:t>
      </w:r>
      <w:proofErr w:type="gramEnd"/>
      <w:r w:rsidRPr="00F12129">
        <w:rPr>
          <w:rFonts w:ascii="Times New Roman" w:hAnsi="Times New Roman" w:cs="Times New Roman"/>
          <w:sz w:val="28"/>
          <w:szCs w:val="28"/>
        </w:rPr>
        <w:t xml:space="preserve"> выполнение индивидуальных заданий</w:t>
      </w:r>
    </w:p>
    <w:p w:rsidR="00F12129" w:rsidRPr="00F12129" w:rsidRDefault="00F12129" w:rsidP="00F12129">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b/>
          <w:sz w:val="28"/>
          <w:szCs w:val="28"/>
        </w:rPr>
        <w:t xml:space="preserve">  </w:t>
      </w:r>
      <w:r w:rsidRPr="00F12129">
        <w:rPr>
          <w:rFonts w:ascii="Times New Roman" w:hAnsi="Times New Roman" w:cs="Times New Roman"/>
          <w:sz w:val="28"/>
          <w:szCs w:val="28"/>
        </w:rPr>
        <w:t xml:space="preserve">Выбор  темы </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1. Тему задания студент выбирает в начале семестра. В дальнейшем она может быть частично изменена, в неё могут вноситься уточнения, но замена нежелательна.</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2. При выборе темы следует пользоваться списком тем, предложенных в данном методическом указании. </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3. Тема, избранная студентом, должна быть соотнесена с его личными увлечениями в области исследовательской работы, профессиональными интересами.</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4. Тема будущей работы может быть выбрана при анализе вопросов к лекциям, указанных в методической литературе по отдельным техническим дисциплинам.</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5. Обычно название работы именует объект наблюдения или некоторые его аспекты. Название сообщает только о том, </w:t>
      </w:r>
      <w:proofErr w:type="gramStart"/>
      <w:r w:rsidRPr="00F12129">
        <w:rPr>
          <w:rFonts w:ascii="Times New Roman" w:hAnsi="Times New Roman" w:cs="Times New Roman"/>
          <w:sz w:val="28"/>
          <w:szCs w:val="28"/>
        </w:rPr>
        <w:t>над</w:t>
      </w:r>
      <w:proofErr w:type="gramEnd"/>
      <w:r w:rsidRPr="00F12129">
        <w:rPr>
          <w:rFonts w:ascii="Times New Roman" w:hAnsi="Times New Roman" w:cs="Times New Roman"/>
          <w:sz w:val="28"/>
          <w:szCs w:val="28"/>
        </w:rPr>
        <w:t xml:space="preserve"> чем работает студент. Суть работы заключается в постановке серии вопросов по отношению к объекту и ответов на них. Объект чаще всего выбирает сам автор, а вопросы могут формулироваться с помощью преподавателя. Поэтому важно обсудить с преподавателем замысел будущей работы как можно раньше и тщательнее.</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6. Выбирая тему, студент должен представлять перспективу её анализа. Проблема, затронутая в контрольной работе, может быть исследована под углом разного рода знаний.</w:t>
      </w:r>
    </w:p>
    <w:p w:rsidR="00EB67D7" w:rsidRDefault="00B2368F" w:rsidP="00B2368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Студентам-агрономам предлагается перечень тем, согласно учебной программы </w:t>
      </w:r>
      <w:r w:rsidR="00EB67D7">
        <w:rPr>
          <w:rFonts w:ascii="Times New Roman" w:hAnsi="Times New Roman" w:cs="Times New Roman"/>
          <w:sz w:val="28"/>
          <w:szCs w:val="28"/>
          <w:lang w:val="kk-KZ"/>
        </w:rPr>
        <w:t xml:space="preserve">обучения </w:t>
      </w:r>
      <w:r>
        <w:rPr>
          <w:rFonts w:ascii="Times New Roman" w:hAnsi="Times New Roman" w:cs="Times New Roman"/>
          <w:sz w:val="28"/>
          <w:szCs w:val="28"/>
          <w:lang w:val="kk-KZ"/>
        </w:rPr>
        <w:t>для студента (</w:t>
      </w:r>
      <w:r>
        <w:rPr>
          <w:rFonts w:ascii="Times New Roman" w:hAnsi="Times New Roman" w:cs="Times New Roman"/>
          <w:sz w:val="28"/>
          <w:szCs w:val="28"/>
          <w:lang w:val="en-US"/>
        </w:rPr>
        <w:t>syllabus</w:t>
      </w:r>
      <w:r>
        <w:rPr>
          <w:rFonts w:ascii="Times New Roman" w:hAnsi="Times New Roman" w:cs="Times New Roman"/>
          <w:sz w:val="28"/>
          <w:szCs w:val="28"/>
          <w:lang w:val="kk-KZ"/>
        </w:rPr>
        <w:t>)</w:t>
      </w:r>
      <w:r w:rsidR="00EB67D7">
        <w:rPr>
          <w:rFonts w:ascii="Times New Roman" w:hAnsi="Times New Roman" w:cs="Times New Roman"/>
          <w:sz w:val="28"/>
          <w:szCs w:val="28"/>
          <w:lang w:val="kk-KZ"/>
        </w:rPr>
        <w:t>:</w:t>
      </w:r>
    </w:p>
    <w:p w:rsidR="0086647B" w:rsidRPr="0042612E" w:rsidRDefault="0047226C" w:rsidP="0047226C">
      <w:pPr>
        <w:pStyle w:val="af0"/>
        <w:shd w:val="clear" w:color="auto" w:fill="FFFFFF"/>
        <w:tabs>
          <w:tab w:val="left" w:pos="0"/>
        </w:tabs>
        <w:autoSpaceDE w:val="0"/>
        <w:autoSpaceDN w:val="0"/>
        <w:adjustRightInd w:val="0"/>
        <w:ind w:left="0"/>
        <w:jc w:val="both"/>
        <w:rPr>
          <w:rFonts w:ascii="Times New Roman" w:hAnsi="Times New Roman"/>
          <w:iCs/>
          <w:color w:val="000000"/>
          <w:sz w:val="28"/>
          <w:szCs w:val="28"/>
        </w:rPr>
      </w:pPr>
      <w:r>
        <w:rPr>
          <w:rFonts w:ascii="Times New Roman" w:eastAsia="Times New Roman" w:hAnsi="Times New Roman"/>
          <w:b/>
          <w:color w:val="000000"/>
          <w:sz w:val="28"/>
          <w:szCs w:val="28"/>
          <w:lang w:val="kk-KZ"/>
        </w:rPr>
        <w:t xml:space="preserve">         </w:t>
      </w:r>
      <w:r w:rsidR="0086647B" w:rsidRPr="0047226C">
        <w:rPr>
          <w:rFonts w:ascii="Times New Roman" w:eastAsia="Times New Roman" w:hAnsi="Times New Roman"/>
          <w:b/>
          <w:color w:val="000000"/>
          <w:sz w:val="28"/>
          <w:szCs w:val="28"/>
        </w:rPr>
        <w:t>Воспроизводство плодородия почвы</w:t>
      </w:r>
      <w:r w:rsidR="00EB67D7" w:rsidRPr="0047226C">
        <w:rPr>
          <w:rFonts w:ascii="Times New Roman" w:eastAsia="Times New Roman" w:hAnsi="Times New Roman"/>
          <w:b/>
          <w:color w:val="000000"/>
          <w:sz w:val="28"/>
          <w:szCs w:val="28"/>
          <w:lang w:val="kk-KZ"/>
        </w:rPr>
        <w:t xml:space="preserve">, </w:t>
      </w:r>
      <w:r w:rsidR="00EB67D7" w:rsidRPr="00EB67D7">
        <w:rPr>
          <w:rFonts w:ascii="Times New Roman" w:eastAsia="Times New Roman" w:hAnsi="Times New Roman"/>
          <w:color w:val="000000"/>
          <w:sz w:val="28"/>
          <w:szCs w:val="28"/>
          <w:lang w:val="kk-KZ"/>
        </w:rPr>
        <w:t xml:space="preserve">где студент рассматривает </w:t>
      </w:r>
      <w:r w:rsidR="00EB67D7" w:rsidRPr="0042612E">
        <w:rPr>
          <w:rFonts w:ascii="Times New Roman" w:eastAsia="Times New Roman" w:hAnsi="Times New Roman"/>
          <w:color w:val="000000"/>
          <w:sz w:val="28"/>
          <w:szCs w:val="28"/>
          <w:lang w:val="kk-KZ"/>
        </w:rPr>
        <w:t xml:space="preserve">вопросы </w:t>
      </w:r>
      <w:r w:rsidR="0086647B" w:rsidRPr="0042612E">
        <w:rPr>
          <w:rFonts w:ascii="Times New Roman" w:eastAsia="Times New Roman" w:hAnsi="Times New Roman"/>
          <w:iCs/>
          <w:color w:val="000000"/>
          <w:spacing w:val="-1"/>
          <w:sz w:val="28"/>
          <w:szCs w:val="28"/>
        </w:rPr>
        <w:t>о плодородии почвы</w:t>
      </w:r>
      <w:r w:rsidR="00EB67D7" w:rsidRPr="0042612E">
        <w:rPr>
          <w:rFonts w:ascii="Times New Roman" w:eastAsia="Times New Roman" w:hAnsi="Times New Roman"/>
          <w:iCs/>
          <w:color w:val="000000"/>
          <w:spacing w:val="-1"/>
          <w:sz w:val="28"/>
          <w:szCs w:val="28"/>
          <w:lang w:val="kk-KZ"/>
        </w:rPr>
        <w:t>, о в</w:t>
      </w:r>
      <w:proofErr w:type="spellStart"/>
      <w:r w:rsidR="0086647B" w:rsidRPr="0042612E">
        <w:rPr>
          <w:rFonts w:ascii="Times New Roman" w:eastAsia="Times New Roman" w:hAnsi="Times New Roman"/>
          <w:iCs/>
          <w:color w:val="000000"/>
          <w:spacing w:val="-1"/>
          <w:sz w:val="28"/>
          <w:szCs w:val="28"/>
        </w:rPr>
        <w:t>оспроизводств</w:t>
      </w:r>
      <w:proofErr w:type="spellEnd"/>
      <w:r w:rsidR="00EB67D7" w:rsidRPr="0042612E">
        <w:rPr>
          <w:rFonts w:ascii="Times New Roman" w:eastAsia="Times New Roman" w:hAnsi="Times New Roman"/>
          <w:iCs/>
          <w:color w:val="000000"/>
          <w:spacing w:val="-1"/>
          <w:sz w:val="28"/>
          <w:szCs w:val="28"/>
          <w:lang w:val="kk-KZ"/>
        </w:rPr>
        <w:t xml:space="preserve">е </w:t>
      </w:r>
      <w:r w:rsidR="0086647B" w:rsidRPr="0042612E">
        <w:rPr>
          <w:rFonts w:ascii="Times New Roman" w:eastAsia="Times New Roman" w:hAnsi="Times New Roman"/>
          <w:iCs/>
          <w:color w:val="000000"/>
          <w:spacing w:val="-1"/>
          <w:sz w:val="28"/>
          <w:szCs w:val="28"/>
        </w:rPr>
        <w:t xml:space="preserve"> агрофизических показателей плодородия почвы</w:t>
      </w:r>
      <w:r w:rsidR="00EB67D7" w:rsidRPr="0042612E">
        <w:rPr>
          <w:rFonts w:ascii="Times New Roman" w:eastAsia="Times New Roman" w:hAnsi="Times New Roman"/>
          <w:iCs/>
          <w:color w:val="000000"/>
          <w:spacing w:val="-1"/>
          <w:sz w:val="28"/>
          <w:szCs w:val="28"/>
          <w:lang w:val="kk-KZ"/>
        </w:rPr>
        <w:t>, б</w:t>
      </w:r>
      <w:proofErr w:type="spellStart"/>
      <w:r w:rsidR="0086647B" w:rsidRPr="0042612E">
        <w:rPr>
          <w:rFonts w:ascii="Times New Roman" w:eastAsia="Times New Roman" w:hAnsi="Times New Roman"/>
          <w:iCs/>
          <w:color w:val="000000"/>
          <w:spacing w:val="-1"/>
          <w:sz w:val="28"/>
          <w:szCs w:val="28"/>
        </w:rPr>
        <w:t>иологически</w:t>
      </w:r>
      <w:proofErr w:type="spellEnd"/>
      <w:r w:rsidR="00EB67D7" w:rsidRPr="0042612E">
        <w:rPr>
          <w:rFonts w:ascii="Times New Roman" w:eastAsia="Times New Roman" w:hAnsi="Times New Roman"/>
          <w:iCs/>
          <w:color w:val="000000"/>
          <w:spacing w:val="-1"/>
          <w:sz w:val="28"/>
          <w:szCs w:val="28"/>
          <w:lang w:val="kk-KZ"/>
        </w:rPr>
        <w:t>х</w:t>
      </w:r>
      <w:r w:rsidR="0086647B" w:rsidRPr="0042612E">
        <w:rPr>
          <w:rFonts w:ascii="Times New Roman" w:eastAsia="Times New Roman" w:hAnsi="Times New Roman"/>
          <w:iCs/>
          <w:color w:val="000000"/>
          <w:spacing w:val="-1"/>
          <w:sz w:val="28"/>
          <w:szCs w:val="28"/>
        </w:rPr>
        <w:t xml:space="preserve"> </w:t>
      </w:r>
      <w:proofErr w:type="spellStart"/>
      <w:r w:rsidR="0086647B" w:rsidRPr="0042612E">
        <w:rPr>
          <w:rFonts w:ascii="Times New Roman" w:eastAsia="Times New Roman" w:hAnsi="Times New Roman"/>
          <w:iCs/>
          <w:color w:val="000000"/>
          <w:spacing w:val="-1"/>
          <w:sz w:val="28"/>
          <w:szCs w:val="28"/>
        </w:rPr>
        <w:t>показател</w:t>
      </w:r>
      <w:proofErr w:type="spellEnd"/>
      <w:r w:rsidR="00EB67D7" w:rsidRPr="0042612E">
        <w:rPr>
          <w:rFonts w:ascii="Times New Roman" w:eastAsia="Times New Roman" w:hAnsi="Times New Roman"/>
          <w:iCs/>
          <w:color w:val="000000"/>
          <w:spacing w:val="-1"/>
          <w:sz w:val="28"/>
          <w:szCs w:val="28"/>
          <w:lang w:val="kk-KZ"/>
        </w:rPr>
        <w:t xml:space="preserve">ях </w:t>
      </w:r>
      <w:r w:rsidR="0086647B" w:rsidRPr="0042612E">
        <w:rPr>
          <w:rFonts w:ascii="Times New Roman" w:eastAsia="Times New Roman" w:hAnsi="Times New Roman"/>
          <w:iCs/>
          <w:color w:val="000000"/>
          <w:spacing w:val="-1"/>
          <w:sz w:val="28"/>
          <w:szCs w:val="28"/>
        </w:rPr>
        <w:t xml:space="preserve"> плодородия почвы</w:t>
      </w:r>
      <w:r w:rsidR="00EB67D7" w:rsidRPr="0042612E">
        <w:rPr>
          <w:rFonts w:ascii="Times New Roman" w:eastAsia="Times New Roman" w:hAnsi="Times New Roman"/>
          <w:iCs/>
          <w:color w:val="000000"/>
          <w:spacing w:val="-1"/>
          <w:sz w:val="28"/>
          <w:szCs w:val="28"/>
          <w:lang w:val="kk-KZ"/>
        </w:rPr>
        <w:t>, об а</w:t>
      </w:r>
      <w:proofErr w:type="spellStart"/>
      <w:r w:rsidR="0086647B" w:rsidRPr="0042612E">
        <w:rPr>
          <w:rFonts w:ascii="Times New Roman" w:eastAsia="Times New Roman" w:hAnsi="Times New Roman"/>
          <w:iCs/>
          <w:color w:val="000000"/>
          <w:spacing w:val="-1"/>
          <w:sz w:val="28"/>
          <w:szCs w:val="28"/>
        </w:rPr>
        <w:t>грохимически</w:t>
      </w:r>
      <w:proofErr w:type="spellEnd"/>
      <w:r w:rsidR="00EB67D7" w:rsidRPr="0042612E">
        <w:rPr>
          <w:rFonts w:ascii="Times New Roman" w:eastAsia="Times New Roman" w:hAnsi="Times New Roman"/>
          <w:iCs/>
          <w:color w:val="000000"/>
          <w:spacing w:val="-1"/>
          <w:sz w:val="28"/>
          <w:szCs w:val="28"/>
          <w:lang w:val="kk-KZ"/>
        </w:rPr>
        <w:t>х</w:t>
      </w:r>
      <w:r w:rsidR="0086647B" w:rsidRPr="0042612E">
        <w:rPr>
          <w:rFonts w:ascii="Times New Roman" w:eastAsia="Times New Roman" w:hAnsi="Times New Roman"/>
          <w:iCs/>
          <w:color w:val="000000"/>
          <w:spacing w:val="-1"/>
          <w:sz w:val="28"/>
          <w:szCs w:val="28"/>
        </w:rPr>
        <w:t xml:space="preserve"> </w:t>
      </w:r>
      <w:proofErr w:type="spellStart"/>
      <w:r w:rsidR="0086647B" w:rsidRPr="0042612E">
        <w:rPr>
          <w:rFonts w:ascii="Times New Roman" w:eastAsia="Times New Roman" w:hAnsi="Times New Roman"/>
          <w:iCs/>
          <w:color w:val="000000"/>
          <w:spacing w:val="-1"/>
          <w:sz w:val="28"/>
          <w:szCs w:val="28"/>
        </w:rPr>
        <w:t>показател</w:t>
      </w:r>
      <w:proofErr w:type="spellEnd"/>
      <w:r w:rsidR="00EB67D7" w:rsidRPr="0042612E">
        <w:rPr>
          <w:rFonts w:ascii="Times New Roman" w:eastAsia="Times New Roman" w:hAnsi="Times New Roman"/>
          <w:iCs/>
          <w:color w:val="000000"/>
          <w:spacing w:val="-1"/>
          <w:sz w:val="28"/>
          <w:szCs w:val="28"/>
          <w:lang w:val="kk-KZ"/>
        </w:rPr>
        <w:t>ях</w:t>
      </w:r>
      <w:r w:rsidR="0086647B" w:rsidRPr="0042612E">
        <w:rPr>
          <w:rFonts w:ascii="Times New Roman" w:eastAsia="Times New Roman" w:hAnsi="Times New Roman"/>
          <w:iCs/>
          <w:color w:val="000000"/>
          <w:spacing w:val="-1"/>
          <w:sz w:val="28"/>
          <w:szCs w:val="28"/>
        </w:rPr>
        <w:t xml:space="preserve"> плодородия почвы</w:t>
      </w:r>
      <w:r w:rsidR="00EB67D7" w:rsidRPr="0042612E">
        <w:rPr>
          <w:rFonts w:ascii="Times New Roman" w:eastAsia="Times New Roman" w:hAnsi="Times New Roman"/>
          <w:iCs/>
          <w:color w:val="000000"/>
          <w:spacing w:val="-1"/>
          <w:sz w:val="28"/>
          <w:szCs w:val="28"/>
          <w:lang w:val="kk-KZ"/>
        </w:rPr>
        <w:t>.</w:t>
      </w:r>
    </w:p>
    <w:p w:rsidR="0047226C" w:rsidRPr="0086647B" w:rsidRDefault="0086647B" w:rsidP="0047226C">
      <w:pPr>
        <w:shd w:val="clear" w:color="auto" w:fill="FFFFFF"/>
        <w:spacing w:after="0" w:line="240" w:lineRule="auto"/>
        <w:ind w:right="14" w:firstLine="283"/>
        <w:jc w:val="both"/>
        <w:rPr>
          <w:rFonts w:ascii="Times New Roman" w:eastAsia="Times New Roman" w:hAnsi="Times New Roman" w:cs="Times New Roman"/>
          <w:color w:val="000000"/>
          <w:spacing w:val="-2"/>
          <w:sz w:val="28"/>
          <w:szCs w:val="28"/>
        </w:rPr>
      </w:pPr>
      <w:r w:rsidRPr="0086647B">
        <w:rPr>
          <w:rFonts w:ascii="Times New Roman" w:hAnsi="Times New Roman" w:cs="Times New Roman"/>
          <w:color w:val="000000"/>
          <w:sz w:val="28"/>
          <w:szCs w:val="28"/>
        </w:rPr>
        <w:t xml:space="preserve"> </w:t>
      </w:r>
      <w:r w:rsidRPr="0086647B">
        <w:rPr>
          <w:rFonts w:ascii="Times New Roman" w:eastAsia="Times New Roman" w:hAnsi="Times New Roman" w:cs="Times New Roman"/>
          <w:color w:val="000000"/>
          <w:sz w:val="28"/>
          <w:szCs w:val="28"/>
        </w:rPr>
        <w:t xml:space="preserve">Под </w:t>
      </w:r>
      <w:r w:rsidRPr="0086647B">
        <w:rPr>
          <w:rFonts w:ascii="Times New Roman" w:eastAsia="Times New Roman" w:hAnsi="Times New Roman" w:cs="Times New Roman"/>
          <w:i/>
          <w:iCs/>
          <w:color w:val="000000"/>
          <w:sz w:val="28"/>
          <w:szCs w:val="28"/>
        </w:rPr>
        <w:t xml:space="preserve">плодородием почвы </w:t>
      </w:r>
      <w:r w:rsidRPr="0086647B">
        <w:rPr>
          <w:rFonts w:ascii="Times New Roman" w:eastAsia="Times New Roman" w:hAnsi="Times New Roman" w:cs="Times New Roman"/>
          <w:color w:val="000000"/>
          <w:sz w:val="28"/>
          <w:szCs w:val="28"/>
        </w:rPr>
        <w:t xml:space="preserve">в современном земледелии следует понимать способность </w:t>
      </w:r>
      <w:r w:rsidRPr="0086647B">
        <w:rPr>
          <w:rFonts w:ascii="Times New Roman" w:hAnsi="Times New Roman" w:cs="Times New Roman"/>
          <w:sz w:val="28"/>
          <w:szCs w:val="28"/>
        </w:rPr>
        <w:t>почвы</w:t>
      </w:r>
      <w:r w:rsidRPr="0086647B">
        <w:rPr>
          <w:rFonts w:ascii="Times New Roman" w:eastAsia="Times New Roman" w:hAnsi="Times New Roman" w:cs="Times New Roman"/>
          <w:smallCaps/>
          <w:color w:val="000000"/>
          <w:spacing w:val="5"/>
          <w:sz w:val="28"/>
          <w:szCs w:val="28"/>
        </w:rPr>
        <w:t xml:space="preserve"> </w:t>
      </w:r>
      <w:r w:rsidRPr="0086647B">
        <w:rPr>
          <w:rFonts w:ascii="Times New Roman" w:eastAsia="Times New Roman" w:hAnsi="Times New Roman" w:cs="Times New Roman"/>
          <w:color w:val="000000"/>
          <w:spacing w:val="5"/>
          <w:sz w:val="28"/>
          <w:szCs w:val="28"/>
        </w:rPr>
        <w:t xml:space="preserve">служить культурным растениям средой обитания, источником и посредником в </w:t>
      </w:r>
      <w:r w:rsidRPr="0086647B">
        <w:rPr>
          <w:rFonts w:ascii="Times New Roman" w:eastAsia="Times New Roman" w:hAnsi="Times New Roman" w:cs="Times New Roman"/>
          <w:color w:val="000000"/>
          <w:spacing w:val="-2"/>
          <w:sz w:val="28"/>
          <w:szCs w:val="28"/>
        </w:rPr>
        <w:t xml:space="preserve">обеспечении земными факторами жизни и выполнять экологические функции. </w:t>
      </w:r>
    </w:p>
    <w:p w:rsidR="0047226C" w:rsidRPr="0047226C" w:rsidRDefault="0086647B" w:rsidP="00721692">
      <w:pPr>
        <w:spacing w:after="0" w:line="240" w:lineRule="auto"/>
        <w:ind w:firstLine="709"/>
        <w:jc w:val="both"/>
        <w:rPr>
          <w:rFonts w:ascii="Times New Roman" w:eastAsia="Times New Roman" w:hAnsi="Times New Roman" w:cs="Times New Roman"/>
          <w:b/>
          <w:bCs/>
          <w:color w:val="000000"/>
          <w:sz w:val="28"/>
          <w:szCs w:val="28"/>
          <w:lang w:val="kk-KZ"/>
        </w:rPr>
      </w:pPr>
      <w:r w:rsidRPr="0047226C">
        <w:rPr>
          <w:rFonts w:ascii="Times New Roman" w:eastAsia="Times New Roman" w:hAnsi="Times New Roman" w:cs="Times New Roman"/>
          <w:b/>
          <w:color w:val="000000"/>
          <w:spacing w:val="7"/>
          <w:sz w:val="28"/>
          <w:szCs w:val="28"/>
        </w:rPr>
        <w:t>Фитосанитарное состояние почвы</w:t>
      </w:r>
      <w:r w:rsidR="0047226C" w:rsidRPr="0047226C">
        <w:rPr>
          <w:rFonts w:ascii="Times New Roman" w:eastAsia="Times New Roman" w:hAnsi="Times New Roman" w:cs="Times New Roman"/>
          <w:b/>
          <w:color w:val="000000"/>
          <w:spacing w:val="7"/>
          <w:sz w:val="28"/>
          <w:szCs w:val="28"/>
          <w:lang w:val="kk-KZ"/>
        </w:rPr>
        <w:t>.</w:t>
      </w:r>
      <w:r w:rsidR="0047226C">
        <w:rPr>
          <w:rFonts w:eastAsia="Times New Roman"/>
          <w:b/>
          <w:color w:val="000000"/>
          <w:spacing w:val="7"/>
          <w:sz w:val="28"/>
          <w:szCs w:val="28"/>
          <w:lang w:val="kk-KZ"/>
        </w:rPr>
        <w:t xml:space="preserve"> </w:t>
      </w:r>
      <w:r w:rsidR="0047226C" w:rsidRPr="0047226C">
        <w:rPr>
          <w:rFonts w:ascii="Times New Roman" w:eastAsia="Times New Roman" w:hAnsi="Times New Roman" w:cs="Times New Roman"/>
          <w:color w:val="000000"/>
          <w:spacing w:val="7"/>
          <w:sz w:val="28"/>
          <w:szCs w:val="28"/>
          <w:lang w:val="kk-KZ"/>
        </w:rPr>
        <w:t xml:space="preserve">Здесь обучающийся работает над изучением </w:t>
      </w:r>
      <w:proofErr w:type="spellStart"/>
      <w:r w:rsidR="0047226C" w:rsidRPr="0047226C">
        <w:rPr>
          <w:rFonts w:ascii="Times New Roman" w:eastAsia="Times New Roman" w:hAnsi="Times New Roman" w:cs="Times New Roman"/>
          <w:color w:val="000000"/>
          <w:spacing w:val="7"/>
          <w:sz w:val="28"/>
          <w:szCs w:val="28"/>
        </w:rPr>
        <w:t>наличи</w:t>
      </w:r>
      <w:proofErr w:type="spellEnd"/>
      <w:r w:rsidR="0047226C" w:rsidRPr="0047226C">
        <w:rPr>
          <w:rFonts w:ascii="Times New Roman" w:eastAsia="Times New Roman" w:hAnsi="Times New Roman" w:cs="Times New Roman"/>
          <w:color w:val="000000"/>
          <w:spacing w:val="7"/>
          <w:sz w:val="28"/>
          <w:szCs w:val="28"/>
          <w:lang w:val="kk-KZ"/>
        </w:rPr>
        <w:t>я</w:t>
      </w:r>
      <w:r w:rsidRPr="0047226C">
        <w:rPr>
          <w:rFonts w:ascii="Times New Roman" w:eastAsia="Times New Roman" w:hAnsi="Times New Roman" w:cs="Times New Roman"/>
          <w:color w:val="000000"/>
          <w:spacing w:val="7"/>
          <w:sz w:val="28"/>
          <w:szCs w:val="28"/>
        </w:rPr>
        <w:t xml:space="preserve"> </w:t>
      </w:r>
      <w:r w:rsidR="0047226C" w:rsidRPr="0047226C">
        <w:rPr>
          <w:rFonts w:ascii="Times New Roman" w:eastAsia="Times New Roman" w:hAnsi="Times New Roman" w:cs="Times New Roman"/>
          <w:color w:val="000000"/>
          <w:spacing w:val="7"/>
          <w:sz w:val="28"/>
          <w:szCs w:val="28"/>
          <w:lang w:val="kk-KZ"/>
        </w:rPr>
        <w:t xml:space="preserve">в почве </w:t>
      </w:r>
      <w:r w:rsidRPr="0047226C">
        <w:rPr>
          <w:rFonts w:ascii="Times New Roman" w:eastAsia="Times New Roman" w:hAnsi="Times New Roman" w:cs="Times New Roman"/>
          <w:color w:val="000000"/>
          <w:spacing w:val="7"/>
          <w:sz w:val="28"/>
          <w:szCs w:val="28"/>
        </w:rPr>
        <w:t xml:space="preserve">семян и </w:t>
      </w:r>
      <w:r w:rsidR="0047226C" w:rsidRPr="0047226C">
        <w:rPr>
          <w:rFonts w:ascii="Times New Roman" w:eastAsia="Times New Roman" w:hAnsi="Times New Roman" w:cs="Times New Roman"/>
          <w:color w:val="000000"/>
          <w:spacing w:val="7"/>
          <w:sz w:val="28"/>
          <w:szCs w:val="28"/>
          <w:lang w:val="kk-KZ"/>
        </w:rPr>
        <w:t>в</w:t>
      </w:r>
      <w:proofErr w:type="spellStart"/>
      <w:r w:rsidRPr="0047226C">
        <w:rPr>
          <w:rFonts w:ascii="Times New Roman" w:eastAsia="Times New Roman" w:hAnsi="Times New Roman" w:cs="Times New Roman"/>
          <w:color w:val="000000"/>
          <w:spacing w:val="-2"/>
          <w:sz w:val="28"/>
          <w:szCs w:val="28"/>
        </w:rPr>
        <w:t>егетативных</w:t>
      </w:r>
      <w:proofErr w:type="spellEnd"/>
      <w:r w:rsidRPr="0047226C">
        <w:rPr>
          <w:rFonts w:ascii="Times New Roman" w:eastAsia="Times New Roman" w:hAnsi="Times New Roman" w:cs="Times New Roman"/>
          <w:color w:val="000000"/>
          <w:spacing w:val="-2"/>
          <w:sz w:val="28"/>
          <w:szCs w:val="28"/>
        </w:rPr>
        <w:t xml:space="preserve"> органов размножения сорных растений, вредителей, </w:t>
      </w:r>
      <w:proofErr w:type="spellStart"/>
      <w:r w:rsidRPr="0047226C">
        <w:rPr>
          <w:rFonts w:ascii="Times New Roman" w:eastAsia="Times New Roman" w:hAnsi="Times New Roman" w:cs="Times New Roman"/>
          <w:color w:val="000000"/>
          <w:spacing w:val="-2"/>
          <w:sz w:val="28"/>
          <w:szCs w:val="28"/>
        </w:rPr>
        <w:t>фитопатогенов</w:t>
      </w:r>
      <w:proofErr w:type="spellEnd"/>
      <w:r w:rsidRPr="0047226C">
        <w:rPr>
          <w:rFonts w:ascii="Times New Roman" w:eastAsia="Times New Roman" w:hAnsi="Times New Roman" w:cs="Times New Roman"/>
          <w:color w:val="000000"/>
          <w:spacing w:val="-2"/>
          <w:sz w:val="28"/>
          <w:szCs w:val="28"/>
        </w:rPr>
        <w:t xml:space="preserve">, а также </w:t>
      </w:r>
      <w:r w:rsidRPr="0047226C">
        <w:rPr>
          <w:rFonts w:ascii="Times New Roman" w:eastAsia="Times New Roman" w:hAnsi="Times New Roman" w:cs="Times New Roman"/>
          <w:color w:val="000000"/>
          <w:sz w:val="28"/>
          <w:szCs w:val="28"/>
        </w:rPr>
        <w:t xml:space="preserve"> веществ, выделяемых растениями, </w:t>
      </w:r>
      <w:proofErr w:type="spellStart"/>
      <w:r w:rsidRPr="0047226C">
        <w:rPr>
          <w:rFonts w:ascii="Times New Roman" w:eastAsia="Times New Roman" w:hAnsi="Times New Roman" w:cs="Times New Roman"/>
          <w:color w:val="000000"/>
          <w:sz w:val="28"/>
          <w:szCs w:val="28"/>
        </w:rPr>
        <w:t>ризосферной</w:t>
      </w:r>
      <w:proofErr w:type="spellEnd"/>
      <w:r w:rsidRPr="0047226C">
        <w:rPr>
          <w:rFonts w:ascii="Times New Roman" w:eastAsia="Times New Roman" w:hAnsi="Times New Roman" w:cs="Times New Roman"/>
          <w:color w:val="000000"/>
          <w:sz w:val="28"/>
          <w:szCs w:val="28"/>
        </w:rPr>
        <w:t xml:space="preserve"> микрофлорой и продуктами </w:t>
      </w:r>
      <w:r w:rsidR="0047226C" w:rsidRPr="0047226C">
        <w:rPr>
          <w:rFonts w:ascii="Times New Roman" w:eastAsia="Times New Roman" w:hAnsi="Times New Roman" w:cs="Times New Roman"/>
          <w:color w:val="000000"/>
          <w:sz w:val="28"/>
          <w:szCs w:val="28"/>
          <w:lang w:val="kk-KZ"/>
        </w:rPr>
        <w:t xml:space="preserve">их </w:t>
      </w:r>
      <w:r w:rsidRPr="0047226C">
        <w:rPr>
          <w:rFonts w:ascii="Times New Roman" w:eastAsia="Times New Roman" w:hAnsi="Times New Roman" w:cs="Times New Roman"/>
          <w:bCs/>
          <w:color w:val="000000"/>
          <w:sz w:val="28"/>
          <w:szCs w:val="28"/>
        </w:rPr>
        <w:t>разложения</w:t>
      </w:r>
      <w:r w:rsidR="0047226C" w:rsidRPr="0047226C">
        <w:rPr>
          <w:rFonts w:ascii="Times New Roman" w:eastAsia="Times New Roman" w:hAnsi="Times New Roman" w:cs="Times New Roman"/>
          <w:b/>
          <w:bCs/>
          <w:color w:val="000000"/>
          <w:sz w:val="28"/>
          <w:szCs w:val="28"/>
          <w:lang w:val="kk-KZ"/>
        </w:rPr>
        <w:t>.</w:t>
      </w:r>
    </w:p>
    <w:p w:rsidR="0086647B" w:rsidRPr="00721692" w:rsidRDefault="00721692" w:rsidP="00721692">
      <w:pPr>
        <w:shd w:val="clear" w:color="auto" w:fill="FFFFFF"/>
        <w:spacing w:after="0" w:line="240" w:lineRule="auto"/>
        <w:ind w:firstLine="426"/>
        <w:jc w:val="both"/>
        <w:rPr>
          <w:rFonts w:ascii="Times New Roman" w:eastAsia="Times New Roman" w:hAnsi="Times New Roman" w:cs="Times New Roman"/>
          <w:color w:val="000000"/>
          <w:spacing w:val="4"/>
          <w:sz w:val="28"/>
          <w:szCs w:val="28"/>
        </w:rPr>
      </w:pPr>
      <w:r w:rsidRPr="00721692">
        <w:rPr>
          <w:rFonts w:ascii="Times New Roman" w:eastAsia="Times New Roman" w:hAnsi="Times New Roman" w:cs="Times New Roman"/>
          <w:b/>
          <w:bCs/>
          <w:color w:val="000000"/>
          <w:sz w:val="28"/>
          <w:szCs w:val="28"/>
          <w:lang w:val="kk-KZ"/>
        </w:rPr>
        <w:t xml:space="preserve">    </w:t>
      </w:r>
      <w:r w:rsidR="0086647B" w:rsidRPr="00721692">
        <w:rPr>
          <w:rFonts w:ascii="Times New Roman" w:eastAsia="Times New Roman" w:hAnsi="Times New Roman" w:cs="Times New Roman"/>
          <w:b/>
          <w:bCs/>
          <w:color w:val="000000"/>
          <w:sz w:val="28"/>
          <w:szCs w:val="28"/>
        </w:rPr>
        <w:t xml:space="preserve">Содержание питательных веществ. </w:t>
      </w:r>
      <w:r w:rsidR="0086647B" w:rsidRPr="00721692">
        <w:rPr>
          <w:rFonts w:ascii="Times New Roman" w:eastAsia="Times New Roman" w:hAnsi="Times New Roman" w:cs="Times New Roman"/>
          <w:color w:val="000000"/>
          <w:sz w:val="28"/>
          <w:szCs w:val="28"/>
        </w:rPr>
        <w:t>Растения усваивают азот и зольные элементы</w:t>
      </w:r>
      <w:r w:rsidR="0047226C" w:rsidRPr="00721692">
        <w:rPr>
          <w:rFonts w:ascii="Times New Roman" w:eastAsia="Times New Roman" w:hAnsi="Times New Roman" w:cs="Times New Roman"/>
          <w:color w:val="000000"/>
          <w:sz w:val="28"/>
          <w:szCs w:val="28"/>
          <w:lang w:val="kk-KZ"/>
        </w:rPr>
        <w:t xml:space="preserve"> </w:t>
      </w:r>
      <w:r w:rsidR="0086647B" w:rsidRPr="00721692">
        <w:rPr>
          <w:rFonts w:ascii="Times New Roman" w:eastAsia="Times New Roman" w:hAnsi="Times New Roman" w:cs="Times New Roman"/>
          <w:color w:val="000000"/>
          <w:spacing w:val="12"/>
          <w:sz w:val="28"/>
          <w:szCs w:val="28"/>
        </w:rPr>
        <w:t xml:space="preserve"> в форме минеральных солей. </w:t>
      </w:r>
    </w:p>
    <w:p w:rsidR="00C84443" w:rsidRPr="00A53B8B" w:rsidRDefault="00BC1855" w:rsidP="00A53B8B">
      <w:pPr>
        <w:shd w:val="clear" w:color="auto" w:fill="FFFFFF"/>
        <w:spacing w:after="0" w:line="240" w:lineRule="auto"/>
        <w:ind w:firstLine="426"/>
        <w:jc w:val="both"/>
        <w:rPr>
          <w:rFonts w:ascii="Times New Roman" w:eastAsia="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C84443">
        <w:rPr>
          <w:rFonts w:ascii="Times New Roman" w:hAnsi="Times New Roman" w:cs="Times New Roman"/>
          <w:color w:val="000000"/>
          <w:sz w:val="28"/>
          <w:szCs w:val="28"/>
          <w:lang w:val="kk-KZ"/>
        </w:rPr>
        <w:t xml:space="preserve">  Студент различает в питательном режиме растения </w:t>
      </w:r>
      <w:r w:rsidR="0086647B" w:rsidRPr="00C84443">
        <w:rPr>
          <w:rFonts w:ascii="Times New Roman" w:eastAsia="Times New Roman" w:hAnsi="Times New Roman" w:cs="Times New Roman"/>
          <w:i/>
          <w:iCs/>
          <w:color w:val="000000"/>
          <w:sz w:val="28"/>
          <w:szCs w:val="28"/>
        </w:rPr>
        <w:t xml:space="preserve">макроэлементы  </w:t>
      </w:r>
      <w:r w:rsidR="0086647B" w:rsidRPr="00C84443">
        <w:rPr>
          <w:rFonts w:ascii="Times New Roman" w:eastAsia="Times New Roman" w:hAnsi="Times New Roman" w:cs="Times New Roman"/>
          <w:color w:val="000000"/>
          <w:sz w:val="28"/>
          <w:szCs w:val="28"/>
        </w:rPr>
        <w:t>азот, фосфор, калий, кальций, магний.</w:t>
      </w:r>
      <w:r w:rsidR="0086647B" w:rsidRPr="00C84443">
        <w:rPr>
          <w:rFonts w:ascii="Times New Roman" w:hAnsi="Times New Roman" w:cs="Times New Roman"/>
          <w:sz w:val="28"/>
          <w:szCs w:val="28"/>
        </w:rPr>
        <w:t xml:space="preserve"> </w:t>
      </w:r>
      <w:proofErr w:type="gramStart"/>
      <w:r w:rsidR="0086647B" w:rsidRPr="00C84443">
        <w:rPr>
          <w:rFonts w:ascii="Times New Roman" w:hAnsi="Times New Roman" w:cs="Times New Roman"/>
          <w:color w:val="000000"/>
          <w:spacing w:val="4"/>
          <w:sz w:val="28"/>
          <w:szCs w:val="28"/>
        </w:rPr>
        <w:t>Р</w:t>
      </w:r>
      <w:r w:rsidR="0086647B" w:rsidRPr="00C84443">
        <w:rPr>
          <w:rFonts w:ascii="Times New Roman" w:eastAsia="Times New Roman" w:hAnsi="Times New Roman" w:cs="Times New Roman"/>
          <w:color w:val="000000"/>
          <w:spacing w:val="4"/>
          <w:sz w:val="28"/>
          <w:szCs w:val="28"/>
        </w:rPr>
        <w:t>астениям необходимы также элементы, которые потребляются ими в небольших количествах</w:t>
      </w:r>
      <w:r w:rsidR="00C84443" w:rsidRPr="00C84443">
        <w:rPr>
          <w:rFonts w:ascii="Times New Roman" w:eastAsia="Times New Roman" w:hAnsi="Times New Roman" w:cs="Times New Roman"/>
          <w:color w:val="000000"/>
          <w:spacing w:val="4"/>
          <w:sz w:val="28"/>
          <w:szCs w:val="28"/>
          <w:lang w:val="kk-KZ"/>
        </w:rPr>
        <w:t>-</w:t>
      </w:r>
      <w:r w:rsidR="0086647B" w:rsidRPr="00C84443">
        <w:rPr>
          <w:rFonts w:ascii="Times New Roman" w:eastAsia="Times New Roman" w:hAnsi="Times New Roman" w:cs="Times New Roman"/>
          <w:color w:val="000000"/>
          <w:spacing w:val="4"/>
          <w:sz w:val="28"/>
          <w:szCs w:val="28"/>
        </w:rPr>
        <w:t>бор, марганец, цинк, медь,</w:t>
      </w:r>
      <w:r w:rsidR="0086647B" w:rsidRPr="00C84443">
        <w:rPr>
          <w:rFonts w:ascii="Times New Roman" w:hAnsi="Times New Roman" w:cs="Times New Roman"/>
          <w:sz w:val="28"/>
          <w:szCs w:val="28"/>
        </w:rPr>
        <w:t xml:space="preserve"> </w:t>
      </w:r>
      <w:r w:rsidR="0086647B" w:rsidRPr="00C84443">
        <w:rPr>
          <w:rFonts w:ascii="Times New Roman" w:eastAsia="Times New Roman" w:hAnsi="Times New Roman" w:cs="Times New Roman"/>
          <w:color w:val="000000"/>
          <w:sz w:val="28"/>
          <w:szCs w:val="28"/>
        </w:rPr>
        <w:t xml:space="preserve">и др. </w:t>
      </w:r>
      <w:r w:rsidR="00C84443">
        <w:rPr>
          <w:rFonts w:ascii="Times New Roman" w:eastAsia="Times New Roman" w:hAnsi="Times New Roman" w:cs="Times New Roman"/>
          <w:color w:val="000000"/>
          <w:sz w:val="28"/>
          <w:szCs w:val="28"/>
          <w:lang w:val="kk-KZ"/>
        </w:rPr>
        <w:t>С</w:t>
      </w:r>
      <w:proofErr w:type="spellStart"/>
      <w:r w:rsidR="00C84443" w:rsidRPr="00C84443">
        <w:rPr>
          <w:rFonts w:ascii="Times New Roman" w:eastAsia="Times New Roman" w:hAnsi="Times New Roman" w:cs="Times New Roman"/>
          <w:color w:val="000000"/>
          <w:spacing w:val="8"/>
          <w:sz w:val="28"/>
          <w:szCs w:val="28"/>
        </w:rPr>
        <w:t>одержание</w:t>
      </w:r>
      <w:proofErr w:type="spellEnd"/>
      <w:r w:rsidR="00C84443" w:rsidRPr="00C84443">
        <w:rPr>
          <w:rFonts w:ascii="Times New Roman" w:eastAsia="Times New Roman" w:hAnsi="Times New Roman" w:cs="Times New Roman"/>
          <w:color w:val="000000"/>
          <w:spacing w:val="8"/>
          <w:sz w:val="28"/>
          <w:szCs w:val="28"/>
        </w:rPr>
        <w:t xml:space="preserve"> </w:t>
      </w:r>
      <w:r w:rsidR="00C84443">
        <w:rPr>
          <w:rFonts w:ascii="Times New Roman" w:eastAsia="Times New Roman" w:hAnsi="Times New Roman" w:cs="Times New Roman"/>
          <w:color w:val="000000"/>
          <w:spacing w:val="8"/>
          <w:sz w:val="28"/>
          <w:szCs w:val="28"/>
          <w:lang w:val="kk-KZ"/>
        </w:rPr>
        <w:t xml:space="preserve">этих элементов, а также их изменения </w:t>
      </w:r>
      <w:r w:rsidR="00C84443" w:rsidRPr="00C84443">
        <w:rPr>
          <w:rFonts w:ascii="Times New Roman" w:eastAsia="Times New Roman" w:hAnsi="Times New Roman" w:cs="Times New Roman"/>
          <w:color w:val="000000"/>
          <w:spacing w:val="8"/>
          <w:sz w:val="28"/>
          <w:szCs w:val="28"/>
        </w:rPr>
        <w:t>в растениях</w:t>
      </w:r>
      <w:r w:rsidR="00C84443">
        <w:rPr>
          <w:rFonts w:ascii="Times New Roman" w:eastAsia="Times New Roman" w:hAnsi="Times New Roman" w:cs="Times New Roman"/>
          <w:color w:val="000000"/>
          <w:spacing w:val="8"/>
          <w:sz w:val="28"/>
          <w:szCs w:val="28"/>
          <w:lang w:val="kk-KZ"/>
        </w:rPr>
        <w:t>, исчисляющееся</w:t>
      </w:r>
      <w:r w:rsidR="00C84443" w:rsidRPr="00C84443">
        <w:rPr>
          <w:rFonts w:ascii="Times New Roman" w:eastAsia="Times New Roman" w:hAnsi="Times New Roman" w:cs="Times New Roman"/>
          <w:color w:val="000000"/>
          <w:spacing w:val="8"/>
          <w:sz w:val="28"/>
          <w:szCs w:val="28"/>
        </w:rPr>
        <w:t xml:space="preserve"> целыми процентами или  десятыми</w:t>
      </w:r>
      <w:r w:rsidR="00C84443">
        <w:rPr>
          <w:rFonts w:ascii="Times New Roman" w:eastAsia="Times New Roman" w:hAnsi="Times New Roman" w:cs="Times New Roman"/>
          <w:color w:val="000000"/>
          <w:spacing w:val="8"/>
          <w:sz w:val="28"/>
          <w:szCs w:val="28"/>
          <w:lang w:val="kk-KZ"/>
        </w:rPr>
        <w:t xml:space="preserve">, сотыми и менее </w:t>
      </w:r>
      <w:r w:rsidR="00C84443" w:rsidRPr="00C84443">
        <w:rPr>
          <w:rFonts w:ascii="Times New Roman" w:eastAsia="Times New Roman" w:hAnsi="Times New Roman" w:cs="Times New Roman"/>
          <w:color w:val="000000"/>
          <w:spacing w:val="8"/>
          <w:sz w:val="28"/>
          <w:szCs w:val="28"/>
        </w:rPr>
        <w:t>долями</w:t>
      </w:r>
      <w:r w:rsidR="00C84443">
        <w:rPr>
          <w:rFonts w:ascii="Times New Roman" w:eastAsia="Times New Roman" w:hAnsi="Times New Roman" w:cs="Times New Roman"/>
          <w:color w:val="000000"/>
          <w:spacing w:val="8"/>
          <w:sz w:val="28"/>
          <w:szCs w:val="28"/>
          <w:lang w:val="kk-KZ"/>
        </w:rPr>
        <w:t xml:space="preserve"> предмет самостоятельной работы </w:t>
      </w:r>
      <w:r w:rsidR="00C84443" w:rsidRPr="00A53B8B">
        <w:rPr>
          <w:rFonts w:ascii="Times New Roman" w:eastAsia="Times New Roman" w:hAnsi="Times New Roman" w:cs="Times New Roman"/>
          <w:color w:val="000000"/>
          <w:spacing w:val="8"/>
          <w:sz w:val="28"/>
          <w:szCs w:val="28"/>
          <w:lang w:val="kk-KZ"/>
        </w:rPr>
        <w:t>студента-агрнома.</w:t>
      </w:r>
      <w:proofErr w:type="gramEnd"/>
    </w:p>
    <w:p w:rsidR="0086647B" w:rsidRPr="00A53B8B" w:rsidRDefault="00BC1855" w:rsidP="00A53B8B">
      <w:pPr>
        <w:shd w:val="clear" w:color="auto" w:fill="FFFFFF"/>
        <w:spacing w:after="0" w:line="240" w:lineRule="auto"/>
        <w:ind w:right="14"/>
        <w:jc w:val="both"/>
        <w:rPr>
          <w:rFonts w:ascii="Times New Roman" w:hAnsi="Times New Roman" w:cs="Times New Roman"/>
          <w:sz w:val="28"/>
          <w:szCs w:val="28"/>
        </w:rPr>
      </w:pPr>
      <w:r w:rsidRPr="00A53B8B">
        <w:rPr>
          <w:rFonts w:ascii="Times New Roman" w:eastAsia="Times New Roman" w:hAnsi="Times New Roman" w:cs="Times New Roman"/>
          <w:b/>
          <w:bCs/>
          <w:color w:val="000000"/>
          <w:spacing w:val="-1"/>
          <w:sz w:val="28"/>
          <w:szCs w:val="28"/>
          <w:lang w:val="kk-KZ"/>
        </w:rPr>
        <w:t xml:space="preserve">            </w:t>
      </w:r>
      <w:r w:rsidR="0086647B" w:rsidRPr="00A53B8B">
        <w:rPr>
          <w:rFonts w:ascii="Times New Roman" w:eastAsia="Times New Roman" w:hAnsi="Times New Roman" w:cs="Times New Roman"/>
          <w:b/>
          <w:bCs/>
          <w:color w:val="000000"/>
          <w:spacing w:val="-1"/>
          <w:sz w:val="28"/>
          <w:szCs w:val="28"/>
        </w:rPr>
        <w:t xml:space="preserve">Реакция почвенной </w:t>
      </w:r>
      <w:r w:rsidR="0086647B" w:rsidRPr="00A53B8B">
        <w:rPr>
          <w:rFonts w:ascii="Times New Roman" w:eastAsia="Times New Roman" w:hAnsi="Times New Roman" w:cs="Times New Roman"/>
          <w:color w:val="000000"/>
          <w:spacing w:val="-1"/>
          <w:sz w:val="28"/>
          <w:szCs w:val="28"/>
        </w:rPr>
        <w:t xml:space="preserve">среды. Для плодородия почвы и получения высоких урожаев </w:t>
      </w:r>
      <w:r w:rsidR="0086647B" w:rsidRPr="00A53B8B">
        <w:rPr>
          <w:rFonts w:ascii="Times New Roman" w:eastAsia="Times New Roman" w:hAnsi="Times New Roman" w:cs="Times New Roman"/>
          <w:bCs/>
          <w:color w:val="000000"/>
          <w:spacing w:val="-1"/>
          <w:sz w:val="28"/>
          <w:szCs w:val="28"/>
        </w:rPr>
        <w:t>большое</w:t>
      </w:r>
      <w:r w:rsidR="0086647B" w:rsidRPr="00A53B8B">
        <w:rPr>
          <w:rFonts w:ascii="Times New Roman" w:eastAsia="Times New Roman" w:hAnsi="Times New Roman" w:cs="Times New Roman"/>
          <w:b/>
          <w:bCs/>
          <w:color w:val="000000"/>
          <w:spacing w:val="-1"/>
          <w:sz w:val="28"/>
          <w:szCs w:val="28"/>
        </w:rPr>
        <w:t xml:space="preserve"> </w:t>
      </w:r>
      <w:r w:rsidR="0086647B" w:rsidRPr="00A53B8B">
        <w:rPr>
          <w:rFonts w:ascii="Times New Roman" w:eastAsia="Times New Roman" w:hAnsi="Times New Roman" w:cs="Times New Roman"/>
          <w:color w:val="000000"/>
          <w:spacing w:val="-1"/>
          <w:sz w:val="28"/>
          <w:szCs w:val="28"/>
        </w:rPr>
        <w:t xml:space="preserve">значение имеет реакция почвенного раствора. Большинство возделываемых культур </w:t>
      </w:r>
      <w:r w:rsidR="0086647B" w:rsidRPr="00A53B8B">
        <w:rPr>
          <w:rFonts w:ascii="Times New Roman" w:eastAsia="Times New Roman" w:hAnsi="Times New Roman" w:cs="Times New Roman"/>
          <w:iCs/>
          <w:color w:val="000000"/>
          <w:sz w:val="28"/>
          <w:szCs w:val="28"/>
        </w:rPr>
        <w:t>и</w:t>
      </w:r>
      <w:r w:rsidR="0086647B" w:rsidRPr="00A53B8B">
        <w:rPr>
          <w:rFonts w:ascii="Times New Roman" w:eastAsia="Times New Roman" w:hAnsi="Times New Roman" w:cs="Times New Roman"/>
          <w:i/>
          <w:iCs/>
          <w:color w:val="000000"/>
          <w:sz w:val="28"/>
          <w:szCs w:val="28"/>
        </w:rPr>
        <w:t xml:space="preserve"> </w:t>
      </w:r>
      <w:r w:rsidR="0086647B" w:rsidRPr="00A53B8B">
        <w:rPr>
          <w:rFonts w:ascii="Times New Roman" w:eastAsia="Times New Roman" w:hAnsi="Times New Roman" w:cs="Times New Roman"/>
          <w:color w:val="000000"/>
          <w:sz w:val="28"/>
          <w:szCs w:val="28"/>
        </w:rPr>
        <w:t xml:space="preserve">почвенных микроорганизмов лучше развивается при слабокислой или нейтральной </w:t>
      </w:r>
      <w:r w:rsidR="0086647B" w:rsidRPr="00A53B8B">
        <w:rPr>
          <w:rFonts w:ascii="Times New Roman" w:eastAsia="Times New Roman" w:hAnsi="Times New Roman" w:cs="Times New Roman"/>
          <w:color w:val="000000"/>
          <w:spacing w:val="-2"/>
          <w:sz w:val="28"/>
          <w:szCs w:val="28"/>
        </w:rPr>
        <w:t xml:space="preserve">реакции почвы. Однако отдельные виды культурных растений значительно различаются по </w:t>
      </w:r>
      <w:r w:rsidR="0086647B" w:rsidRPr="00A53B8B">
        <w:rPr>
          <w:rFonts w:ascii="Times New Roman" w:eastAsia="Times New Roman" w:hAnsi="Times New Roman" w:cs="Times New Roman"/>
          <w:color w:val="000000"/>
          <w:spacing w:val="6"/>
          <w:sz w:val="28"/>
          <w:szCs w:val="28"/>
        </w:rPr>
        <w:t xml:space="preserve">требовательности как к наиболее оптимальному для их роста интервалу </w:t>
      </w:r>
      <w:proofErr w:type="spellStart"/>
      <w:r w:rsidR="0086647B" w:rsidRPr="00A53B8B">
        <w:rPr>
          <w:rFonts w:ascii="Times New Roman" w:eastAsia="Times New Roman" w:hAnsi="Times New Roman" w:cs="Times New Roman"/>
          <w:color w:val="000000"/>
          <w:spacing w:val="6"/>
          <w:sz w:val="28"/>
          <w:szCs w:val="28"/>
        </w:rPr>
        <w:t>рН</w:t>
      </w:r>
      <w:proofErr w:type="spellEnd"/>
      <w:r w:rsidR="0086647B" w:rsidRPr="00A53B8B">
        <w:rPr>
          <w:rFonts w:ascii="Times New Roman" w:eastAsia="Times New Roman" w:hAnsi="Times New Roman" w:cs="Times New Roman"/>
          <w:color w:val="000000"/>
          <w:spacing w:val="6"/>
          <w:sz w:val="28"/>
          <w:szCs w:val="28"/>
        </w:rPr>
        <w:t xml:space="preserve">, так и к </w:t>
      </w:r>
      <w:r w:rsidR="0086647B" w:rsidRPr="00A53B8B">
        <w:rPr>
          <w:rFonts w:ascii="Times New Roman" w:eastAsia="Times New Roman" w:hAnsi="Times New Roman" w:cs="Times New Roman"/>
          <w:color w:val="000000"/>
          <w:spacing w:val="-2"/>
          <w:sz w:val="28"/>
          <w:szCs w:val="28"/>
        </w:rPr>
        <w:t>смещению его в ту или иную сторону.</w:t>
      </w:r>
    </w:p>
    <w:p w:rsidR="0086647B" w:rsidRPr="00A53B8B" w:rsidRDefault="0086647B" w:rsidP="00A53B8B">
      <w:pPr>
        <w:shd w:val="clear" w:color="auto" w:fill="FFFFFF"/>
        <w:spacing w:after="0" w:line="240" w:lineRule="auto"/>
        <w:ind w:right="7"/>
        <w:jc w:val="both"/>
        <w:rPr>
          <w:rFonts w:ascii="Times New Roman" w:eastAsia="Times New Roman" w:hAnsi="Times New Roman" w:cs="Times New Roman"/>
          <w:color w:val="000000"/>
          <w:spacing w:val="-2"/>
          <w:sz w:val="28"/>
          <w:szCs w:val="28"/>
        </w:rPr>
      </w:pPr>
      <w:r w:rsidRPr="00A53B8B">
        <w:rPr>
          <w:rFonts w:ascii="Times New Roman" w:eastAsia="Times New Roman" w:hAnsi="Times New Roman" w:cs="Times New Roman"/>
          <w:color w:val="000000"/>
          <w:spacing w:val="-2"/>
          <w:sz w:val="28"/>
          <w:szCs w:val="28"/>
        </w:rPr>
        <w:t xml:space="preserve">        Улучшения почвенной реакции солонцовых почв достигают </w:t>
      </w:r>
      <w:r w:rsidRPr="00A53B8B">
        <w:rPr>
          <w:rFonts w:ascii="Times New Roman" w:eastAsia="Times New Roman" w:hAnsi="Times New Roman" w:cs="Times New Roman"/>
          <w:i/>
          <w:iCs/>
          <w:color w:val="000000"/>
          <w:spacing w:val="-2"/>
          <w:sz w:val="28"/>
          <w:szCs w:val="28"/>
        </w:rPr>
        <w:t xml:space="preserve">гипсованием </w:t>
      </w:r>
      <w:r w:rsidRPr="00A53B8B">
        <w:rPr>
          <w:rFonts w:ascii="Times New Roman" w:eastAsia="Times New Roman" w:hAnsi="Times New Roman" w:cs="Times New Roman"/>
          <w:color w:val="000000"/>
          <w:spacing w:val="-2"/>
          <w:sz w:val="28"/>
          <w:szCs w:val="28"/>
        </w:rPr>
        <w:t xml:space="preserve">(внесением </w:t>
      </w:r>
      <w:proofErr w:type="spellStart"/>
      <w:r w:rsidR="00BC1855" w:rsidRPr="00A53B8B">
        <w:rPr>
          <w:rFonts w:ascii="Times New Roman" w:eastAsia="Times New Roman" w:hAnsi="Times New Roman" w:cs="Times New Roman"/>
          <w:bCs/>
          <w:color w:val="000000"/>
          <w:spacing w:val="5"/>
          <w:sz w:val="28"/>
          <w:szCs w:val="28"/>
        </w:rPr>
        <w:t>Са</w:t>
      </w:r>
      <w:proofErr w:type="spellEnd"/>
      <w:r w:rsidR="00BC1855" w:rsidRPr="00A53B8B">
        <w:rPr>
          <w:rFonts w:ascii="Times New Roman" w:eastAsia="Times New Roman" w:hAnsi="Times New Roman" w:cs="Times New Roman"/>
          <w:bCs/>
          <w:color w:val="000000"/>
          <w:spacing w:val="5"/>
          <w:sz w:val="28"/>
          <w:szCs w:val="28"/>
          <w:lang w:val="en-US"/>
        </w:rPr>
        <w:t>S</w:t>
      </w:r>
      <w:r w:rsidRPr="00A53B8B">
        <w:rPr>
          <w:rFonts w:ascii="Times New Roman" w:eastAsia="Times New Roman" w:hAnsi="Times New Roman" w:cs="Times New Roman"/>
          <w:bCs/>
          <w:color w:val="000000"/>
          <w:spacing w:val="5"/>
          <w:sz w:val="28"/>
          <w:szCs w:val="28"/>
        </w:rPr>
        <w:t xml:space="preserve">О4). </w:t>
      </w:r>
      <w:r w:rsidRPr="00A53B8B">
        <w:rPr>
          <w:rFonts w:ascii="Times New Roman" w:eastAsia="Times New Roman" w:hAnsi="Times New Roman" w:cs="Times New Roman"/>
          <w:color w:val="000000"/>
          <w:spacing w:val="5"/>
          <w:sz w:val="28"/>
          <w:szCs w:val="28"/>
        </w:rPr>
        <w:t xml:space="preserve">В результате этого приема устраняется щелочная реакция, улучшаются </w:t>
      </w:r>
      <w:proofErr w:type="spellStart"/>
      <w:proofErr w:type="gramStart"/>
      <w:r w:rsidRPr="00A53B8B">
        <w:rPr>
          <w:rFonts w:ascii="Times New Roman" w:eastAsia="Times New Roman" w:hAnsi="Times New Roman" w:cs="Times New Roman"/>
          <w:color w:val="000000"/>
          <w:spacing w:val="5"/>
          <w:sz w:val="28"/>
          <w:szCs w:val="28"/>
        </w:rPr>
        <w:t>физико</w:t>
      </w:r>
      <w:proofErr w:type="spellEnd"/>
      <w:r w:rsidRPr="00A53B8B">
        <w:rPr>
          <w:rFonts w:ascii="Times New Roman" w:eastAsia="Times New Roman" w:hAnsi="Times New Roman" w:cs="Times New Roman"/>
          <w:color w:val="000000"/>
          <w:spacing w:val="5"/>
          <w:sz w:val="28"/>
          <w:szCs w:val="28"/>
        </w:rPr>
        <w:t>-</w:t>
      </w:r>
      <w:r w:rsidRPr="00A53B8B">
        <w:rPr>
          <w:rFonts w:ascii="Times New Roman" w:eastAsia="Times New Roman" w:hAnsi="Times New Roman" w:cs="Times New Roman"/>
          <w:color w:val="000000"/>
          <w:spacing w:val="11"/>
          <w:sz w:val="28"/>
          <w:szCs w:val="28"/>
        </w:rPr>
        <w:t xml:space="preserve"> химические</w:t>
      </w:r>
      <w:proofErr w:type="gramEnd"/>
      <w:r w:rsidRPr="00A53B8B">
        <w:rPr>
          <w:rFonts w:ascii="Times New Roman" w:eastAsia="Times New Roman" w:hAnsi="Times New Roman" w:cs="Times New Roman"/>
          <w:color w:val="000000"/>
          <w:spacing w:val="11"/>
          <w:sz w:val="28"/>
          <w:szCs w:val="28"/>
        </w:rPr>
        <w:t xml:space="preserve"> и биологические свойства почвы, облегчается их обработка, улучшается  аэрация.</w:t>
      </w:r>
    </w:p>
    <w:p w:rsidR="0086647B" w:rsidRPr="0042612E" w:rsidRDefault="00A53B8B" w:rsidP="0042612E">
      <w:pPr>
        <w:shd w:val="clear" w:color="auto" w:fill="FFFFFF"/>
        <w:spacing w:after="0" w:line="240" w:lineRule="auto"/>
        <w:jc w:val="both"/>
        <w:rPr>
          <w:rFonts w:ascii="Times New Roman" w:hAnsi="Times New Roman" w:cs="Times New Roman"/>
          <w:iCs/>
          <w:color w:val="000000"/>
          <w:sz w:val="28"/>
          <w:szCs w:val="28"/>
          <w:lang w:val="kk-KZ"/>
        </w:rPr>
      </w:pPr>
      <w:r w:rsidRPr="00A53B8B">
        <w:rPr>
          <w:rFonts w:ascii="Times New Roman" w:eastAsia="Times New Roman" w:hAnsi="Times New Roman" w:cs="Times New Roman"/>
          <w:b/>
          <w:bCs/>
          <w:color w:val="000000"/>
          <w:sz w:val="28"/>
          <w:szCs w:val="28"/>
        </w:rPr>
        <w:t xml:space="preserve">          </w:t>
      </w:r>
      <w:r w:rsidR="0086647B" w:rsidRPr="00A53B8B">
        <w:rPr>
          <w:rFonts w:ascii="Times New Roman" w:eastAsia="Times New Roman" w:hAnsi="Times New Roman" w:cs="Times New Roman"/>
          <w:b/>
          <w:bCs/>
          <w:color w:val="000000"/>
          <w:sz w:val="28"/>
          <w:szCs w:val="28"/>
        </w:rPr>
        <w:t>Режимы почвы и их оптимизация</w:t>
      </w:r>
      <w:r w:rsidRPr="00A53B8B">
        <w:rPr>
          <w:rFonts w:ascii="Times New Roman" w:eastAsia="Times New Roman" w:hAnsi="Times New Roman" w:cs="Times New Roman"/>
          <w:b/>
          <w:bCs/>
          <w:color w:val="000000"/>
          <w:sz w:val="28"/>
          <w:szCs w:val="28"/>
        </w:rPr>
        <w:t>.</w:t>
      </w:r>
      <w:r w:rsidRPr="00A53B8B">
        <w:rPr>
          <w:rFonts w:ascii="Times New Roman" w:eastAsia="Times New Roman" w:hAnsi="Times New Roman" w:cs="Times New Roman"/>
          <w:b/>
          <w:bCs/>
          <w:color w:val="000000"/>
          <w:sz w:val="28"/>
          <w:szCs w:val="28"/>
          <w:lang w:val="kk-KZ"/>
        </w:rPr>
        <w:t xml:space="preserve"> </w:t>
      </w:r>
      <w:r w:rsidR="0086647B" w:rsidRPr="00A53B8B">
        <w:rPr>
          <w:rFonts w:ascii="Times New Roman" w:hAnsi="Times New Roman" w:cs="Times New Roman"/>
          <w:color w:val="000000"/>
          <w:sz w:val="28"/>
          <w:szCs w:val="28"/>
        </w:rPr>
        <w:t xml:space="preserve"> </w:t>
      </w:r>
      <w:r w:rsidR="0086647B" w:rsidRPr="00A53B8B">
        <w:rPr>
          <w:rFonts w:ascii="Times New Roman" w:eastAsia="Times New Roman" w:hAnsi="Times New Roman" w:cs="Times New Roman"/>
          <w:iCs/>
          <w:color w:val="000000"/>
          <w:sz w:val="28"/>
          <w:szCs w:val="28"/>
        </w:rPr>
        <w:t>Водный режим почвы и его регулирование</w:t>
      </w:r>
      <w:r w:rsidR="0042612E">
        <w:rPr>
          <w:rFonts w:ascii="Times New Roman" w:eastAsia="Times New Roman" w:hAnsi="Times New Roman" w:cs="Times New Roman"/>
          <w:iCs/>
          <w:color w:val="000000"/>
          <w:sz w:val="28"/>
          <w:szCs w:val="28"/>
          <w:lang w:val="kk-KZ"/>
        </w:rPr>
        <w:t xml:space="preserve">. </w:t>
      </w:r>
      <w:r w:rsidR="0086647B" w:rsidRPr="00A53B8B">
        <w:rPr>
          <w:rFonts w:ascii="Times New Roman" w:eastAsia="Times New Roman" w:hAnsi="Times New Roman" w:cs="Times New Roman"/>
          <w:iCs/>
          <w:color w:val="000000"/>
          <w:spacing w:val="-2"/>
          <w:sz w:val="28"/>
          <w:szCs w:val="28"/>
        </w:rPr>
        <w:t>Воздушный режим почвы и его регулирование</w:t>
      </w:r>
      <w:proofErr w:type="gramStart"/>
      <w:r w:rsidR="0042612E">
        <w:rPr>
          <w:rFonts w:ascii="Times New Roman" w:eastAsia="Times New Roman" w:hAnsi="Times New Roman" w:cs="Times New Roman"/>
          <w:iCs/>
          <w:color w:val="000000"/>
          <w:spacing w:val="-2"/>
          <w:sz w:val="28"/>
          <w:szCs w:val="28"/>
          <w:lang w:val="kk-KZ"/>
        </w:rPr>
        <w:t>.</w:t>
      </w:r>
      <w:r w:rsidR="0086647B" w:rsidRPr="00A53B8B">
        <w:rPr>
          <w:rFonts w:ascii="Times New Roman" w:eastAsia="Times New Roman" w:hAnsi="Times New Roman" w:cs="Times New Roman"/>
          <w:iCs/>
          <w:color w:val="000000"/>
          <w:spacing w:val="-2"/>
          <w:sz w:val="28"/>
          <w:szCs w:val="28"/>
        </w:rPr>
        <w:t>Т</w:t>
      </w:r>
      <w:proofErr w:type="gramEnd"/>
      <w:r w:rsidR="0086647B" w:rsidRPr="00A53B8B">
        <w:rPr>
          <w:rFonts w:ascii="Times New Roman" w:eastAsia="Times New Roman" w:hAnsi="Times New Roman" w:cs="Times New Roman"/>
          <w:iCs/>
          <w:color w:val="000000"/>
          <w:spacing w:val="-2"/>
          <w:sz w:val="28"/>
          <w:szCs w:val="28"/>
        </w:rPr>
        <w:t>епловой режим почвы и его регулирование</w:t>
      </w:r>
      <w:r w:rsidR="0042612E">
        <w:rPr>
          <w:rFonts w:ascii="Times New Roman" w:eastAsia="Times New Roman" w:hAnsi="Times New Roman" w:cs="Times New Roman"/>
          <w:iCs/>
          <w:color w:val="000000"/>
          <w:spacing w:val="-2"/>
          <w:sz w:val="28"/>
          <w:szCs w:val="28"/>
          <w:lang w:val="kk-KZ"/>
        </w:rPr>
        <w:t>..</w:t>
      </w:r>
      <w:r w:rsidR="0086647B" w:rsidRPr="00A53B8B">
        <w:rPr>
          <w:rFonts w:ascii="Times New Roman" w:eastAsia="Times New Roman" w:hAnsi="Times New Roman" w:cs="Times New Roman"/>
          <w:iCs/>
          <w:color w:val="000000"/>
          <w:spacing w:val="-1"/>
          <w:sz w:val="28"/>
          <w:szCs w:val="28"/>
        </w:rPr>
        <w:t>Регулирование пищевого режима почвы</w:t>
      </w:r>
      <w:r w:rsidR="0042612E">
        <w:rPr>
          <w:rFonts w:ascii="Times New Roman" w:eastAsia="Times New Roman" w:hAnsi="Times New Roman" w:cs="Times New Roman"/>
          <w:iCs/>
          <w:color w:val="000000"/>
          <w:spacing w:val="-1"/>
          <w:sz w:val="28"/>
          <w:szCs w:val="28"/>
          <w:lang w:val="kk-KZ"/>
        </w:rPr>
        <w:t>.</w:t>
      </w:r>
    </w:p>
    <w:p w:rsidR="0086647B" w:rsidRPr="00A53B8B" w:rsidRDefault="0086647B" w:rsidP="0042612E">
      <w:pPr>
        <w:shd w:val="clear" w:color="auto" w:fill="FFFFFF"/>
        <w:spacing w:after="0" w:line="240" w:lineRule="auto"/>
        <w:ind w:right="22" w:firstLine="223"/>
        <w:jc w:val="both"/>
        <w:rPr>
          <w:rFonts w:ascii="Times New Roman" w:hAnsi="Times New Roman" w:cs="Times New Roman"/>
          <w:sz w:val="28"/>
          <w:szCs w:val="28"/>
        </w:rPr>
      </w:pPr>
      <w:r w:rsidRPr="00A53B8B">
        <w:rPr>
          <w:rFonts w:ascii="Times New Roman" w:eastAsia="Times New Roman" w:hAnsi="Times New Roman" w:cs="Times New Roman"/>
          <w:color w:val="000000"/>
          <w:spacing w:val="3"/>
          <w:sz w:val="28"/>
          <w:szCs w:val="28"/>
        </w:rPr>
        <w:t xml:space="preserve">В земледелии регулируют главным образом четыре почвенных режима (водный, тепловой и питательный) с целью лучше обеспечить культурные растения и </w:t>
      </w:r>
      <w:r w:rsidRPr="00A53B8B">
        <w:rPr>
          <w:rFonts w:ascii="Times New Roman" w:eastAsia="Times New Roman" w:hAnsi="Times New Roman" w:cs="Times New Roman"/>
          <w:color w:val="000000"/>
          <w:spacing w:val="6"/>
          <w:sz w:val="28"/>
          <w:szCs w:val="28"/>
        </w:rPr>
        <w:t xml:space="preserve"> микрофлору почвы факторами жизни. Регулирование почвенных режимов </w:t>
      </w:r>
      <w:proofErr w:type="spellStart"/>
      <w:r w:rsidRPr="00A53B8B">
        <w:rPr>
          <w:rFonts w:ascii="Times New Roman" w:eastAsia="Times New Roman" w:hAnsi="Times New Roman" w:cs="Times New Roman"/>
          <w:color w:val="000000"/>
          <w:spacing w:val="5"/>
          <w:sz w:val="28"/>
          <w:szCs w:val="28"/>
        </w:rPr>
        <w:t>бретает</w:t>
      </w:r>
      <w:proofErr w:type="spellEnd"/>
      <w:r w:rsidRPr="00A53B8B">
        <w:rPr>
          <w:rFonts w:ascii="Times New Roman" w:eastAsia="Times New Roman" w:hAnsi="Times New Roman" w:cs="Times New Roman"/>
          <w:color w:val="000000"/>
          <w:spacing w:val="5"/>
          <w:sz w:val="28"/>
          <w:szCs w:val="28"/>
        </w:rPr>
        <w:t xml:space="preserve"> особую актуальность, когда потребность растений в факторах жизни не </w:t>
      </w:r>
      <w:proofErr w:type="spellStart"/>
      <w:r w:rsidRPr="00A53B8B">
        <w:rPr>
          <w:rFonts w:ascii="Times New Roman" w:eastAsia="Times New Roman" w:hAnsi="Times New Roman" w:cs="Times New Roman"/>
          <w:color w:val="000000"/>
          <w:spacing w:val="-1"/>
          <w:sz w:val="28"/>
          <w:szCs w:val="28"/>
        </w:rPr>
        <w:t>кчивается</w:t>
      </w:r>
      <w:proofErr w:type="spellEnd"/>
      <w:r w:rsidRPr="00A53B8B">
        <w:rPr>
          <w:rFonts w:ascii="Times New Roman" w:eastAsia="Times New Roman" w:hAnsi="Times New Roman" w:cs="Times New Roman"/>
          <w:color w:val="000000"/>
          <w:spacing w:val="-1"/>
          <w:sz w:val="28"/>
          <w:szCs w:val="28"/>
        </w:rPr>
        <w:t xml:space="preserve"> естественными природными условиями.</w:t>
      </w:r>
    </w:p>
    <w:p w:rsidR="0086647B" w:rsidRPr="0042612E" w:rsidRDefault="0042612E" w:rsidP="0042612E">
      <w:pPr>
        <w:shd w:val="clear" w:color="auto" w:fill="FFFFFF"/>
        <w:spacing w:after="0" w:line="240" w:lineRule="auto"/>
        <w:jc w:val="both"/>
        <w:rPr>
          <w:rFonts w:ascii="Times New Roman" w:hAnsi="Times New Roman" w:cs="Times New Roman"/>
          <w:i/>
          <w:iCs/>
          <w:color w:val="000000"/>
          <w:sz w:val="28"/>
          <w:szCs w:val="28"/>
        </w:rPr>
      </w:pPr>
      <w:r w:rsidRPr="0042612E">
        <w:rPr>
          <w:rFonts w:ascii="Times New Roman" w:eastAsia="Times New Roman" w:hAnsi="Times New Roman" w:cs="Times New Roman"/>
          <w:b/>
          <w:bCs/>
          <w:color w:val="000000"/>
          <w:sz w:val="28"/>
          <w:szCs w:val="28"/>
          <w:lang w:val="kk-KZ"/>
        </w:rPr>
        <w:t xml:space="preserve">        </w:t>
      </w:r>
      <w:r w:rsidR="0086647B" w:rsidRPr="0042612E">
        <w:rPr>
          <w:rFonts w:ascii="Times New Roman" w:eastAsia="Times New Roman" w:hAnsi="Times New Roman" w:cs="Times New Roman"/>
          <w:b/>
          <w:bCs/>
          <w:color w:val="000000"/>
          <w:sz w:val="28"/>
          <w:szCs w:val="28"/>
        </w:rPr>
        <w:t xml:space="preserve"> Эрозия почвы и закономерности ее развития</w:t>
      </w:r>
      <w:r w:rsidRPr="0042612E">
        <w:rPr>
          <w:rFonts w:ascii="Times New Roman" w:eastAsia="Times New Roman" w:hAnsi="Times New Roman" w:cs="Times New Roman"/>
          <w:b/>
          <w:bCs/>
          <w:color w:val="000000"/>
          <w:sz w:val="28"/>
          <w:szCs w:val="28"/>
          <w:lang w:val="kk-KZ"/>
        </w:rPr>
        <w:t xml:space="preserve">. </w:t>
      </w:r>
      <w:r w:rsidR="0086647B" w:rsidRPr="0042612E">
        <w:rPr>
          <w:rFonts w:ascii="Times New Roman" w:eastAsia="Times New Roman" w:hAnsi="Times New Roman" w:cs="Times New Roman"/>
          <w:i/>
          <w:iCs/>
          <w:color w:val="000000"/>
          <w:spacing w:val="-2"/>
          <w:sz w:val="28"/>
          <w:szCs w:val="28"/>
        </w:rPr>
        <w:t>Виды и формы эрозии почв</w:t>
      </w:r>
      <w:proofErr w:type="gramStart"/>
      <w:r w:rsidRPr="0042612E">
        <w:rPr>
          <w:rFonts w:ascii="Times New Roman" w:eastAsia="Times New Roman" w:hAnsi="Times New Roman" w:cs="Times New Roman"/>
          <w:i/>
          <w:iCs/>
          <w:color w:val="000000"/>
          <w:spacing w:val="-2"/>
          <w:sz w:val="28"/>
          <w:szCs w:val="28"/>
          <w:lang w:val="kk-KZ"/>
        </w:rPr>
        <w:t>.</w:t>
      </w:r>
      <w:r w:rsidR="0086647B" w:rsidRPr="0042612E">
        <w:rPr>
          <w:rFonts w:ascii="Times New Roman" w:eastAsia="Times New Roman" w:hAnsi="Times New Roman" w:cs="Times New Roman"/>
          <w:i/>
          <w:iCs/>
          <w:color w:val="000000"/>
          <w:spacing w:val="-1"/>
          <w:sz w:val="28"/>
          <w:szCs w:val="28"/>
        </w:rPr>
        <w:t>О</w:t>
      </w:r>
      <w:proofErr w:type="gramEnd"/>
      <w:r w:rsidR="0086647B" w:rsidRPr="0042612E">
        <w:rPr>
          <w:rFonts w:ascii="Times New Roman" w:eastAsia="Times New Roman" w:hAnsi="Times New Roman" w:cs="Times New Roman"/>
          <w:i/>
          <w:iCs/>
          <w:color w:val="000000"/>
          <w:spacing w:val="-1"/>
          <w:sz w:val="28"/>
          <w:szCs w:val="28"/>
        </w:rPr>
        <w:t xml:space="preserve">рганизационные и агротехнические мероприятия по борьбе </w:t>
      </w:r>
      <w:r w:rsidR="0086647B" w:rsidRPr="0042612E">
        <w:rPr>
          <w:rFonts w:ascii="Times New Roman" w:eastAsia="Times New Roman" w:hAnsi="Times New Roman" w:cs="Times New Roman"/>
          <w:b/>
          <w:bCs/>
          <w:i/>
          <w:iCs/>
          <w:color w:val="000000"/>
          <w:spacing w:val="-1"/>
          <w:sz w:val="28"/>
          <w:szCs w:val="28"/>
        </w:rPr>
        <w:t xml:space="preserve">с </w:t>
      </w:r>
      <w:r w:rsidR="0086647B" w:rsidRPr="0042612E">
        <w:rPr>
          <w:rFonts w:ascii="Times New Roman" w:eastAsia="Times New Roman" w:hAnsi="Times New Roman" w:cs="Times New Roman"/>
          <w:i/>
          <w:iCs/>
          <w:color w:val="000000"/>
          <w:spacing w:val="-1"/>
          <w:sz w:val="28"/>
          <w:szCs w:val="28"/>
        </w:rPr>
        <w:t>эрозией</w:t>
      </w:r>
    </w:p>
    <w:p w:rsidR="0086647B" w:rsidRPr="002B535C" w:rsidRDefault="0086647B" w:rsidP="002B535C">
      <w:pPr>
        <w:shd w:val="clear" w:color="auto" w:fill="FFFFFF"/>
        <w:spacing w:after="0" w:line="240" w:lineRule="auto"/>
        <w:jc w:val="both"/>
        <w:rPr>
          <w:rFonts w:ascii="Times New Roman" w:hAnsi="Times New Roman" w:cs="Times New Roman"/>
          <w:sz w:val="28"/>
          <w:szCs w:val="28"/>
          <w:lang w:val="kk-KZ"/>
        </w:rPr>
      </w:pPr>
      <w:r w:rsidRPr="0042612E">
        <w:rPr>
          <w:rFonts w:ascii="Times New Roman" w:eastAsia="Times New Roman" w:hAnsi="Times New Roman" w:cs="Times New Roman"/>
          <w:i/>
          <w:iCs/>
          <w:color w:val="000000"/>
          <w:spacing w:val="4"/>
          <w:sz w:val="28"/>
          <w:szCs w:val="28"/>
        </w:rPr>
        <w:t xml:space="preserve">Эрозией почв </w:t>
      </w:r>
      <w:r w:rsidRPr="0042612E">
        <w:rPr>
          <w:rFonts w:ascii="Times New Roman" w:eastAsia="Times New Roman" w:hAnsi="Times New Roman" w:cs="Times New Roman"/>
          <w:color w:val="000000"/>
          <w:spacing w:val="4"/>
          <w:sz w:val="28"/>
          <w:szCs w:val="28"/>
        </w:rPr>
        <w:t xml:space="preserve">понимают разрушающее действие текучей воды и ветра на </w:t>
      </w:r>
      <w:proofErr w:type="gramStart"/>
      <w:r w:rsidRPr="0042612E">
        <w:rPr>
          <w:rFonts w:ascii="Times New Roman" w:eastAsia="Times New Roman" w:hAnsi="Times New Roman" w:cs="Times New Roman"/>
          <w:color w:val="000000"/>
          <w:spacing w:val="4"/>
          <w:sz w:val="28"/>
          <w:szCs w:val="28"/>
        </w:rPr>
        <w:t>почвенный</w:t>
      </w:r>
      <w:proofErr w:type="gramEnd"/>
      <w:r w:rsidRPr="0042612E">
        <w:rPr>
          <w:rFonts w:ascii="Times New Roman" w:eastAsia="Times New Roman" w:hAnsi="Times New Roman" w:cs="Times New Roman"/>
          <w:color w:val="000000"/>
          <w:spacing w:val="4"/>
          <w:sz w:val="28"/>
          <w:szCs w:val="28"/>
          <w:lang w:val="kk-KZ"/>
        </w:rPr>
        <w:t xml:space="preserve"> </w:t>
      </w:r>
      <w:r w:rsidR="002B535C">
        <w:rPr>
          <w:rFonts w:ascii="Times New Roman" w:eastAsia="Times New Roman" w:hAnsi="Times New Roman" w:cs="Times New Roman"/>
          <w:color w:val="000000"/>
          <w:spacing w:val="4"/>
          <w:sz w:val="28"/>
          <w:szCs w:val="28"/>
          <w:lang w:val="kk-KZ"/>
        </w:rPr>
        <w:t>под</w:t>
      </w:r>
      <w:proofErr w:type="spellStart"/>
      <w:r w:rsidRPr="0042612E">
        <w:rPr>
          <w:rFonts w:ascii="Times New Roman" w:hAnsi="Times New Roman" w:cs="Times New Roman"/>
          <w:color w:val="000000"/>
          <w:spacing w:val="-2"/>
          <w:sz w:val="28"/>
          <w:szCs w:val="28"/>
        </w:rPr>
        <w:t>с</w:t>
      </w:r>
      <w:r w:rsidRPr="0042612E">
        <w:rPr>
          <w:rFonts w:ascii="Times New Roman" w:eastAsia="Times New Roman" w:hAnsi="Times New Roman" w:cs="Times New Roman"/>
          <w:color w:val="000000"/>
          <w:spacing w:val="-2"/>
          <w:sz w:val="28"/>
          <w:szCs w:val="28"/>
        </w:rPr>
        <w:t>тилающие</w:t>
      </w:r>
      <w:proofErr w:type="spellEnd"/>
      <w:r w:rsidRPr="0042612E">
        <w:rPr>
          <w:rFonts w:ascii="Times New Roman" w:eastAsia="Times New Roman" w:hAnsi="Times New Roman" w:cs="Times New Roman"/>
          <w:color w:val="000000"/>
          <w:spacing w:val="-2"/>
          <w:sz w:val="28"/>
          <w:szCs w:val="28"/>
        </w:rPr>
        <w:t xml:space="preserve"> породы.</w:t>
      </w:r>
      <w:r w:rsidRPr="0042612E">
        <w:rPr>
          <w:rFonts w:ascii="Times New Roman" w:eastAsia="Times New Roman" w:hAnsi="Times New Roman" w:cs="Times New Roman"/>
          <w:color w:val="000000"/>
          <w:spacing w:val="-2"/>
          <w:sz w:val="28"/>
          <w:szCs w:val="28"/>
          <w:lang w:val="kk-KZ"/>
        </w:rPr>
        <w:t xml:space="preserve"> </w:t>
      </w:r>
      <w:r w:rsidR="002B535C">
        <w:rPr>
          <w:rFonts w:ascii="Times New Roman" w:eastAsia="Times New Roman" w:hAnsi="Times New Roman" w:cs="Times New Roman"/>
          <w:color w:val="000000"/>
          <w:spacing w:val="-2"/>
          <w:sz w:val="28"/>
          <w:szCs w:val="28"/>
          <w:lang w:val="kk-KZ"/>
        </w:rPr>
        <w:t xml:space="preserve"> </w:t>
      </w:r>
      <w:r w:rsidR="0042612E">
        <w:rPr>
          <w:rFonts w:ascii="Times New Roman" w:eastAsia="Times New Roman" w:hAnsi="Times New Roman" w:cs="Times New Roman"/>
          <w:color w:val="000000"/>
          <w:spacing w:val="-2"/>
          <w:sz w:val="28"/>
          <w:szCs w:val="28"/>
          <w:lang w:val="kk-KZ"/>
        </w:rPr>
        <w:t>В за</w:t>
      </w:r>
      <w:proofErr w:type="spellStart"/>
      <w:r w:rsidRPr="0042612E">
        <w:rPr>
          <w:rFonts w:ascii="Times New Roman" w:eastAsia="Times New Roman" w:hAnsi="Times New Roman" w:cs="Times New Roman"/>
          <w:color w:val="000000"/>
          <w:spacing w:val="11"/>
          <w:sz w:val="28"/>
          <w:szCs w:val="28"/>
        </w:rPr>
        <w:t>висимости</w:t>
      </w:r>
      <w:proofErr w:type="spellEnd"/>
      <w:r w:rsidRPr="0042612E">
        <w:rPr>
          <w:rFonts w:ascii="Times New Roman" w:eastAsia="Times New Roman" w:hAnsi="Times New Roman" w:cs="Times New Roman"/>
          <w:color w:val="000000"/>
          <w:spacing w:val="11"/>
          <w:sz w:val="28"/>
          <w:szCs w:val="28"/>
        </w:rPr>
        <w:t xml:space="preserve"> от причин, вызывающих эрозию, различают два ее вида: </w:t>
      </w:r>
      <w:r w:rsidRPr="0042612E">
        <w:rPr>
          <w:rFonts w:ascii="Times New Roman" w:eastAsia="Times New Roman" w:hAnsi="Times New Roman" w:cs="Times New Roman"/>
          <w:i/>
          <w:iCs/>
          <w:color w:val="000000"/>
          <w:spacing w:val="11"/>
          <w:sz w:val="28"/>
          <w:szCs w:val="28"/>
        </w:rPr>
        <w:t xml:space="preserve">водную </w:t>
      </w:r>
      <w:r w:rsidRPr="0042612E">
        <w:rPr>
          <w:rFonts w:ascii="Times New Roman" w:eastAsia="Times New Roman" w:hAnsi="Times New Roman" w:cs="Times New Roman"/>
          <w:color w:val="000000"/>
          <w:spacing w:val="11"/>
          <w:sz w:val="28"/>
          <w:szCs w:val="28"/>
        </w:rPr>
        <w:t>и</w:t>
      </w:r>
      <w:r w:rsidR="0042612E">
        <w:rPr>
          <w:rFonts w:ascii="Times New Roman" w:eastAsia="Times New Roman" w:hAnsi="Times New Roman" w:cs="Times New Roman"/>
          <w:color w:val="000000"/>
          <w:spacing w:val="11"/>
          <w:sz w:val="28"/>
          <w:szCs w:val="28"/>
          <w:lang w:val="kk-KZ"/>
        </w:rPr>
        <w:t xml:space="preserve"> </w:t>
      </w:r>
      <w:r w:rsidRPr="0042612E">
        <w:rPr>
          <w:rFonts w:ascii="Times New Roman" w:eastAsia="Times New Roman" w:hAnsi="Times New Roman" w:cs="Times New Roman"/>
          <w:i/>
          <w:iCs/>
          <w:color w:val="000000"/>
          <w:spacing w:val="2"/>
          <w:sz w:val="28"/>
          <w:szCs w:val="28"/>
        </w:rPr>
        <w:t xml:space="preserve">и дефляцию. </w:t>
      </w:r>
      <w:r w:rsidRPr="0042612E">
        <w:rPr>
          <w:rFonts w:ascii="Times New Roman" w:eastAsia="Times New Roman" w:hAnsi="Times New Roman" w:cs="Times New Roman"/>
          <w:color w:val="000000"/>
          <w:spacing w:val="2"/>
          <w:sz w:val="28"/>
          <w:szCs w:val="28"/>
        </w:rPr>
        <w:t>Почвы, разрушенные эрозией, называют эродированными.</w:t>
      </w:r>
      <w:r w:rsidR="0042612E">
        <w:rPr>
          <w:rFonts w:ascii="Times New Roman" w:eastAsia="Times New Roman" w:hAnsi="Times New Roman" w:cs="Times New Roman"/>
          <w:color w:val="000000"/>
          <w:spacing w:val="2"/>
          <w:sz w:val="28"/>
          <w:szCs w:val="28"/>
          <w:lang w:val="kk-KZ"/>
        </w:rPr>
        <w:t xml:space="preserve"> </w:t>
      </w:r>
      <w:r w:rsidRPr="0042612E">
        <w:rPr>
          <w:rFonts w:ascii="Times New Roman" w:eastAsia="Times New Roman" w:hAnsi="Times New Roman" w:cs="Times New Roman"/>
          <w:color w:val="000000"/>
          <w:spacing w:val="1"/>
          <w:sz w:val="28"/>
          <w:szCs w:val="28"/>
        </w:rPr>
        <w:t xml:space="preserve">Существует две формы водной эрозии: плоскостная, разрушающая почву </w:t>
      </w:r>
      <w:r w:rsidRPr="0042612E">
        <w:rPr>
          <w:rFonts w:ascii="Times New Roman" w:eastAsia="Times New Roman" w:hAnsi="Times New Roman" w:cs="Times New Roman"/>
          <w:color w:val="000000"/>
          <w:spacing w:val="-1"/>
          <w:sz w:val="28"/>
          <w:szCs w:val="28"/>
        </w:rPr>
        <w:t xml:space="preserve">и линейная </w:t>
      </w:r>
      <w:r w:rsidRPr="002B535C">
        <w:rPr>
          <w:rFonts w:ascii="Times New Roman" w:eastAsia="Times New Roman" w:hAnsi="Times New Roman" w:cs="Times New Roman"/>
          <w:color w:val="000000"/>
          <w:spacing w:val="-1"/>
          <w:sz w:val="28"/>
          <w:szCs w:val="28"/>
        </w:rPr>
        <w:t>(овражная, глубинная), при которой разрушение земли идет вглубь</w:t>
      </w:r>
      <w:r w:rsidR="002B535C" w:rsidRPr="002B535C">
        <w:rPr>
          <w:rFonts w:ascii="Times New Roman" w:eastAsia="Times New Roman" w:hAnsi="Times New Roman" w:cs="Times New Roman"/>
          <w:color w:val="000000"/>
          <w:spacing w:val="-1"/>
          <w:sz w:val="28"/>
          <w:szCs w:val="28"/>
          <w:lang w:val="kk-KZ"/>
        </w:rPr>
        <w:t>.</w:t>
      </w:r>
    </w:p>
    <w:p w:rsidR="0074400E" w:rsidRDefault="0074400E" w:rsidP="002B535C">
      <w:pPr>
        <w:shd w:val="clear" w:color="auto" w:fill="FFFFFF"/>
        <w:spacing w:after="0" w:line="240" w:lineRule="auto"/>
        <w:jc w:val="both"/>
        <w:rPr>
          <w:rFonts w:ascii="Times New Roman" w:eastAsia="Times New Roman" w:hAnsi="Times New Roman" w:cs="Times New Roman"/>
          <w:b/>
          <w:bCs/>
          <w:color w:val="000000"/>
          <w:spacing w:val="-3"/>
          <w:sz w:val="28"/>
          <w:szCs w:val="28"/>
          <w:lang w:val="kk-KZ"/>
        </w:rPr>
      </w:pPr>
      <w:r>
        <w:rPr>
          <w:rFonts w:ascii="Times New Roman" w:eastAsia="Times New Roman" w:hAnsi="Times New Roman" w:cs="Times New Roman"/>
          <w:b/>
          <w:bCs/>
          <w:color w:val="000000"/>
          <w:sz w:val="28"/>
          <w:szCs w:val="28"/>
          <w:lang w:val="kk-KZ"/>
        </w:rPr>
        <w:t xml:space="preserve">    </w:t>
      </w:r>
      <w:r w:rsidR="00186C1A">
        <w:rPr>
          <w:rFonts w:ascii="Times New Roman" w:eastAsia="Times New Roman" w:hAnsi="Times New Roman" w:cs="Times New Roman"/>
          <w:b/>
          <w:bCs/>
          <w:color w:val="000000"/>
          <w:sz w:val="28"/>
          <w:szCs w:val="28"/>
          <w:lang w:val="kk-KZ"/>
        </w:rPr>
        <w:t xml:space="preserve">    </w:t>
      </w:r>
      <w:r>
        <w:rPr>
          <w:rFonts w:ascii="Times New Roman" w:eastAsia="Times New Roman" w:hAnsi="Times New Roman" w:cs="Times New Roman"/>
          <w:b/>
          <w:bCs/>
          <w:color w:val="000000"/>
          <w:sz w:val="28"/>
          <w:szCs w:val="28"/>
          <w:lang w:val="kk-KZ"/>
        </w:rPr>
        <w:t xml:space="preserve">   </w:t>
      </w:r>
      <w:r w:rsidR="006D3912" w:rsidRPr="002B535C">
        <w:rPr>
          <w:rFonts w:ascii="Times New Roman" w:eastAsia="Times New Roman" w:hAnsi="Times New Roman" w:cs="Times New Roman"/>
          <w:b/>
          <w:bCs/>
          <w:color w:val="000000"/>
          <w:sz w:val="28"/>
          <w:szCs w:val="28"/>
        </w:rPr>
        <w:t xml:space="preserve">Сорные растения, их биологические и экологические </w:t>
      </w:r>
      <w:r w:rsidR="006D3912" w:rsidRPr="002B535C">
        <w:rPr>
          <w:rFonts w:ascii="Times New Roman" w:eastAsia="Times New Roman" w:hAnsi="Times New Roman" w:cs="Times New Roman"/>
          <w:b/>
          <w:bCs/>
          <w:color w:val="000000"/>
          <w:spacing w:val="-3"/>
          <w:sz w:val="28"/>
          <w:szCs w:val="28"/>
        </w:rPr>
        <w:t>особенности</w:t>
      </w:r>
      <w:r w:rsidR="002B535C" w:rsidRPr="002B535C">
        <w:rPr>
          <w:rFonts w:ascii="Times New Roman" w:eastAsia="Times New Roman" w:hAnsi="Times New Roman" w:cs="Times New Roman"/>
          <w:b/>
          <w:bCs/>
          <w:color w:val="000000"/>
          <w:spacing w:val="-3"/>
          <w:sz w:val="28"/>
          <w:szCs w:val="28"/>
          <w:lang w:val="kk-KZ"/>
        </w:rPr>
        <w:t>.</w:t>
      </w:r>
      <w:r>
        <w:rPr>
          <w:rFonts w:ascii="Times New Roman" w:eastAsia="Times New Roman" w:hAnsi="Times New Roman" w:cs="Times New Roman"/>
          <w:b/>
          <w:bCs/>
          <w:color w:val="000000"/>
          <w:spacing w:val="-3"/>
          <w:sz w:val="28"/>
          <w:szCs w:val="28"/>
          <w:lang w:val="kk-KZ"/>
        </w:rPr>
        <w:t xml:space="preserve">       </w:t>
      </w:r>
    </w:p>
    <w:p w:rsidR="0086647B" w:rsidRPr="00F12129" w:rsidRDefault="0074400E" w:rsidP="00721692">
      <w:pPr>
        <w:shd w:val="clear" w:color="auto" w:fill="FFFFFF"/>
        <w:spacing w:after="0" w:line="240" w:lineRule="auto"/>
        <w:jc w:val="both"/>
        <w:rPr>
          <w:rFonts w:ascii="Times New Roman" w:hAnsi="Times New Roman" w:cs="Times New Roman"/>
          <w:sz w:val="28"/>
          <w:szCs w:val="28"/>
        </w:rPr>
      </w:pPr>
      <w:r w:rsidRPr="0074400E">
        <w:rPr>
          <w:rFonts w:ascii="Times New Roman" w:eastAsia="Times New Roman" w:hAnsi="Times New Roman" w:cs="Times New Roman"/>
          <w:bCs/>
          <w:color w:val="000000"/>
          <w:spacing w:val="-3"/>
          <w:sz w:val="28"/>
          <w:szCs w:val="28"/>
          <w:lang w:val="kk-KZ"/>
        </w:rPr>
        <w:t xml:space="preserve">      </w:t>
      </w:r>
      <w:r w:rsidR="00186C1A">
        <w:rPr>
          <w:rFonts w:ascii="Times New Roman" w:eastAsia="Times New Roman" w:hAnsi="Times New Roman" w:cs="Times New Roman"/>
          <w:bCs/>
          <w:color w:val="000000"/>
          <w:spacing w:val="-3"/>
          <w:sz w:val="28"/>
          <w:szCs w:val="28"/>
          <w:lang w:val="kk-KZ"/>
        </w:rPr>
        <w:t xml:space="preserve">      </w:t>
      </w:r>
      <w:r w:rsidRPr="0074400E">
        <w:rPr>
          <w:rFonts w:ascii="Times New Roman" w:eastAsia="Times New Roman" w:hAnsi="Times New Roman" w:cs="Times New Roman"/>
          <w:bCs/>
          <w:color w:val="000000"/>
          <w:spacing w:val="-3"/>
          <w:sz w:val="28"/>
          <w:szCs w:val="28"/>
          <w:lang w:val="kk-KZ"/>
        </w:rPr>
        <w:t>Перед студенто</w:t>
      </w:r>
      <w:r>
        <w:rPr>
          <w:rFonts w:ascii="Times New Roman" w:eastAsia="Times New Roman" w:hAnsi="Times New Roman" w:cs="Times New Roman"/>
          <w:bCs/>
          <w:color w:val="000000"/>
          <w:spacing w:val="-3"/>
          <w:sz w:val="28"/>
          <w:szCs w:val="28"/>
          <w:lang w:val="kk-KZ"/>
        </w:rPr>
        <w:t>м</w:t>
      </w:r>
      <w:r w:rsidRPr="0074400E">
        <w:rPr>
          <w:rFonts w:ascii="Times New Roman" w:eastAsia="Times New Roman" w:hAnsi="Times New Roman" w:cs="Times New Roman"/>
          <w:bCs/>
          <w:color w:val="000000"/>
          <w:spacing w:val="-3"/>
          <w:sz w:val="28"/>
          <w:szCs w:val="28"/>
          <w:lang w:val="kk-KZ"/>
        </w:rPr>
        <w:t xml:space="preserve"> ставится задача понять о в</w:t>
      </w:r>
      <w:proofErr w:type="spellStart"/>
      <w:r>
        <w:rPr>
          <w:rFonts w:ascii="Times New Roman" w:eastAsia="Times New Roman" w:hAnsi="Times New Roman" w:cs="Times New Roman"/>
          <w:iCs/>
          <w:color w:val="000000"/>
          <w:spacing w:val="1"/>
          <w:sz w:val="28"/>
          <w:szCs w:val="28"/>
        </w:rPr>
        <w:t>редоносност</w:t>
      </w:r>
      <w:proofErr w:type="spellEnd"/>
      <w:r>
        <w:rPr>
          <w:rFonts w:ascii="Times New Roman" w:eastAsia="Times New Roman" w:hAnsi="Times New Roman" w:cs="Times New Roman"/>
          <w:iCs/>
          <w:color w:val="000000"/>
          <w:spacing w:val="1"/>
          <w:sz w:val="28"/>
          <w:szCs w:val="28"/>
          <w:lang w:val="kk-KZ"/>
        </w:rPr>
        <w:t>и</w:t>
      </w:r>
      <w:r w:rsidR="006D3912" w:rsidRPr="002B535C">
        <w:rPr>
          <w:rFonts w:ascii="Times New Roman" w:eastAsia="Times New Roman" w:hAnsi="Times New Roman" w:cs="Times New Roman"/>
          <w:iCs/>
          <w:color w:val="000000"/>
          <w:spacing w:val="1"/>
          <w:sz w:val="28"/>
          <w:szCs w:val="28"/>
        </w:rPr>
        <w:t xml:space="preserve"> сорных растений в земледелии</w:t>
      </w:r>
      <w:r>
        <w:rPr>
          <w:rFonts w:ascii="Times New Roman" w:eastAsia="Times New Roman" w:hAnsi="Times New Roman" w:cs="Times New Roman"/>
          <w:iCs/>
          <w:color w:val="000000"/>
          <w:spacing w:val="1"/>
          <w:sz w:val="28"/>
          <w:szCs w:val="28"/>
          <w:lang w:val="kk-KZ"/>
        </w:rPr>
        <w:t>, их б</w:t>
      </w:r>
      <w:proofErr w:type="spellStart"/>
      <w:r w:rsidR="006D3912" w:rsidRPr="002B535C">
        <w:rPr>
          <w:rFonts w:ascii="Times New Roman" w:eastAsia="Times New Roman" w:hAnsi="Times New Roman" w:cs="Times New Roman"/>
          <w:iCs/>
          <w:color w:val="000000"/>
          <w:spacing w:val="-1"/>
          <w:sz w:val="28"/>
          <w:szCs w:val="28"/>
        </w:rPr>
        <w:t>иологически</w:t>
      </w:r>
      <w:proofErr w:type="spellEnd"/>
      <w:r>
        <w:rPr>
          <w:rFonts w:ascii="Times New Roman" w:eastAsia="Times New Roman" w:hAnsi="Times New Roman" w:cs="Times New Roman"/>
          <w:iCs/>
          <w:color w:val="000000"/>
          <w:spacing w:val="-1"/>
          <w:sz w:val="28"/>
          <w:szCs w:val="28"/>
          <w:lang w:val="kk-KZ"/>
        </w:rPr>
        <w:t>х</w:t>
      </w:r>
      <w:r w:rsidR="006D3912" w:rsidRPr="002B535C">
        <w:rPr>
          <w:rFonts w:ascii="Times New Roman" w:eastAsia="Times New Roman" w:hAnsi="Times New Roman" w:cs="Times New Roman"/>
          <w:iCs/>
          <w:color w:val="000000"/>
          <w:spacing w:val="-1"/>
          <w:sz w:val="28"/>
          <w:szCs w:val="28"/>
        </w:rPr>
        <w:t xml:space="preserve"> и экологически</w:t>
      </w:r>
      <w:r>
        <w:rPr>
          <w:rFonts w:ascii="Times New Roman" w:eastAsia="Times New Roman" w:hAnsi="Times New Roman" w:cs="Times New Roman"/>
          <w:iCs/>
          <w:color w:val="000000"/>
          <w:spacing w:val="-1"/>
          <w:sz w:val="28"/>
          <w:szCs w:val="28"/>
          <w:lang w:val="kk-KZ"/>
        </w:rPr>
        <w:t>х</w:t>
      </w:r>
      <w:r w:rsidR="006D3912" w:rsidRPr="002B535C">
        <w:rPr>
          <w:rFonts w:ascii="Times New Roman" w:eastAsia="Times New Roman" w:hAnsi="Times New Roman" w:cs="Times New Roman"/>
          <w:iCs/>
          <w:color w:val="000000"/>
          <w:spacing w:val="-1"/>
          <w:sz w:val="28"/>
          <w:szCs w:val="28"/>
        </w:rPr>
        <w:t xml:space="preserve"> </w:t>
      </w:r>
      <w:proofErr w:type="spellStart"/>
      <w:r w:rsidR="006D3912" w:rsidRPr="002B535C">
        <w:rPr>
          <w:rFonts w:ascii="Times New Roman" w:eastAsia="Times New Roman" w:hAnsi="Times New Roman" w:cs="Times New Roman"/>
          <w:iCs/>
          <w:color w:val="000000"/>
          <w:spacing w:val="-1"/>
          <w:sz w:val="28"/>
          <w:szCs w:val="28"/>
        </w:rPr>
        <w:t>особенност</w:t>
      </w:r>
      <w:proofErr w:type="spellEnd"/>
      <w:r>
        <w:rPr>
          <w:rFonts w:ascii="Times New Roman" w:eastAsia="Times New Roman" w:hAnsi="Times New Roman" w:cs="Times New Roman"/>
          <w:iCs/>
          <w:color w:val="000000"/>
          <w:spacing w:val="-1"/>
          <w:sz w:val="28"/>
          <w:szCs w:val="28"/>
          <w:lang w:val="kk-KZ"/>
        </w:rPr>
        <w:t>ях, в</w:t>
      </w:r>
      <w:proofErr w:type="spellStart"/>
      <w:r w:rsidR="006D3912" w:rsidRPr="002B535C">
        <w:rPr>
          <w:rFonts w:ascii="Times New Roman" w:eastAsia="Times New Roman" w:hAnsi="Times New Roman" w:cs="Times New Roman"/>
          <w:iCs/>
          <w:color w:val="000000"/>
          <w:spacing w:val="-1"/>
          <w:sz w:val="28"/>
          <w:szCs w:val="28"/>
        </w:rPr>
        <w:t>егетативно</w:t>
      </w:r>
      <w:proofErr w:type="spellEnd"/>
      <w:r>
        <w:rPr>
          <w:rFonts w:ascii="Times New Roman" w:eastAsia="Times New Roman" w:hAnsi="Times New Roman" w:cs="Times New Roman"/>
          <w:iCs/>
          <w:color w:val="000000"/>
          <w:spacing w:val="-1"/>
          <w:sz w:val="28"/>
          <w:szCs w:val="28"/>
          <w:lang w:val="kk-KZ"/>
        </w:rPr>
        <w:t>м</w:t>
      </w:r>
      <w:r w:rsidR="006D3912" w:rsidRPr="002B535C">
        <w:rPr>
          <w:rFonts w:ascii="Times New Roman" w:eastAsia="Times New Roman" w:hAnsi="Times New Roman" w:cs="Times New Roman"/>
          <w:iCs/>
          <w:color w:val="000000"/>
          <w:spacing w:val="-1"/>
          <w:sz w:val="28"/>
          <w:szCs w:val="28"/>
        </w:rPr>
        <w:t xml:space="preserve"> </w:t>
      </w:r>
      <w:r>
        <w:rPr>
          <w:rFonts w:ascii="Times New Roman" w:eastAsia="Times New Roman" w:hAnsi="Times New Roman" w:cs="Times New Roman"/>
          <w:iCs/>
          <w:color w:val="000000"/>
          <w:spacing w:val="-1"/>
          <w:sz w:val="28"/>
          <w:szCs w:val="28"/>
          <w:lang w:val="kk-KZ"/>
        </w:rPr>
        <w:t xml:space="preserve">и семенном </w:t>
      </w:r>
      <w:proofErr w:type="spellStart"/>
      <w:r w:rsidR="006D3912" w:rsidRPr="002B535C">
        <w:rPr>
          <w:rFonts w:ascii="Times New Roman" w:eastAsia="Times New Roman" w:hAnsi="Times New Roman" w:cs="Times New Roman"/>
          <w:iCs/>
          <w:color w:val="000000"/>
          <w:spacing w:val="-1"/>
          <w:sz w:val="28"/>
          <w:szCs w:val="28"/>
        </w:rPr>
        <w:t>размножени</w:t>
      </w:r>
      <w:proofErr w:type="spellEnd"/>
      <w:r>
        <w:rPr>
          <w:rFonts w:ascii="Times New Roman" w:eastAsia="Times New Roman" w:hAnsi="Times New Roman" w:cs="Times New Roman"/>
          <w:iCs/>
          <w:color w:val="000000"/>
          <w:spacing w:val="-1"/>
          <w:sz w:val="28"/>
          <w:szCs w:val="28"/>
          <w:lang w:val="kk-KZ"/>
        </w:rPr>
        <w:t>и.</w:t>
      </w:r>
      <w:r w:rsidR="00721692">
        <w:rPr>
          <w:rFonts w:ascii="Times New Roman" w:eastAsia="Times New Roman" w:hAnsi="Times New Roman" w:cs="Times New Roman"/>
          <w:iCs/>
          <w:color w:val="000000"/>
          <w:spacing w:val="-1"/>
          <w:sz w:val="28"/>
          <w:szCs w:val="28"/>
          <w:lang w:val="kk-KZ"/>
        </w:rPr>
        <w:t xml:space="preserve"> Обучающийся должен освоить различия между </w:t>
      </w:r>
      <w:r w:rsidR="00721692" w:rsidRPr="00721692">
        <w:rPr>
          <w:rFonts w:ascii="Times New Roman" w:eastAsia="Times New Roman" w:hAnsi="Times New Roman" w:cs="Times New Roman"/>
          <w:i/>
          <w:iCs/>
          <w:color w:val="000000"/>
          <w:spacing w:val="-1"/>
          <w:sz w:val="28"/>
          <w:szCs w:val="28"/>
          <w:lang w:val="kk-KZ"/>
        </w:rPr>
        <w:t>с</w:t>
      </w:r>
      <w:proofErr w:type="spellStart"/>
      <w:r w:rsidR="006D3912" w:rsidRPr="00721692">
        <w:rPr>
          <w:rFonts w:ascii="Times New Roman" w:eastAsia="Times New Roman" w:hAnsi="Times New Roman" w:cs="Times New Roman"/>
          <w:i/>
          <w:iCs/>
          <w:color w:val="000000"/>
          <w:spacing w:val="7"/>
          <w:sz w:val="28"/>
          <w:szCs w:val="28"/>
        </w:rPr>
        <w:t>орняками</w:t>
      </w:r>
      <w:proofErr w:type="spellEnd"/>
      <w:r w:rsidR="00721692">
        <w:rPr>
          <w:rFonts w:ascii="Times New Roman" w:eastAsia="Times New Roman" w:hAnsi="Times New Roman" w:cs="Times New Roman"/>
          <w:iCs/>
          <w:color w:val="000000"/>
          <w:spacing w:val="7"/>
          <w:sz w:val="28"/>
          <w:szCs w:val="28"/>
          <w:lang w:val="kk-KZ"/>
        </w:rPr>
        <w:t xml:space="preserve"> -</w:t>
      </w:r>
      <w:r w:rsidR="006D3912" w:rsidRPr="002B535C">
        <w:rPr>
          <w:rFonts w:ascii="Times New Roman" w:eastAsia="Times New Roman" w:hAnsi="Times New Roman" w:cs="Times New Roman"/>
          <w:color w:val="000000"/>
          <w:spacing w:val="7"/>
          <w:sz w:val="28"/>
          <w:szCs w:val="28"/>
        </w:rPr>
        <w:t>растения</w:t>
      </w:r>
      <w:r w:rsidR="00721692">
        <w:rPr>
          <w:rFonts w:ascii="Times New Roman" w:eastAsia="Times New Roman" w:hAnsi="Times New Roman" w:cs="Times New Roman"/>
          <w:color w:val="000000"/>
          <w:spacing w:val="7"/>
          <w:sz w:val="28"/>
          <w:szCs w:val="28"/>
          <w:lang w:val="kk-KZ"/>
        </w:rPr>
        <w:t>х</w:t>
      </w:r>
      <w:r w:rsidR="006D3912" w:rsidRPr="002B535C">
        <w:rPr>
          <w:rFonts w:ascii="Times New Roman" w:eastAsia="Times New Roman" w:hAnsi="Times New Roman" w:cs="Times New Roman"/>
          <w:color w:val="000000"/>
          <w:spacing w:val="7"/>
          <w:sz w:val="28"/>
          <w:szCs w:val="28"/>
        </w:rPr>
        <w:t>, не возделываемы</w:t>
      </w:r>
      <w:r w:rsidR="00721692">
        <w:rPr>
          <w:rFonts w:ascii="Times New Roman" w:eastAsia="Times New Roman" w:hAnsi="Times New Roman" w:cs="Times New Roman"/>
          <w:color w:val="000000"/>
          <w:spacing w:val="7"/>
          <w:sz w:val="28"/>
          <w:szCs w:val="28"/>
          <w:lang w:val="kk-KZ"/>
        </w:rPr>
        <w:t>х</w:t>
      </w:r>
      <w:r w:rsidR="006D3912" w:rsidRPr="002B535C">
        <w:rPr>
          <w:rFonts w:ascii="Times New Roman" w:eastAsia="Times New Roman" w:hAnsi="Times New Roman" w:cs="Times New Roman"/>
          <w:color w:val="000000"/>
          <w:spacing w:val="7"/>
          <w:sz w:val="28"/>
          <w:szCs w:val="28"/>
        </w:rPr>
        <w:t xml:space="preserve"> человеком, но </w:t>
      </w:r>
      <w:proofErr w:type="spellStart"/>
      <w:r w:rsidR="006D3912" w:rsidRPr="002B535C">
        <w:rPr>
          <w:rFonts w:ascii="Times New Roman" w:eastAsia="Times New Roman" w:hAnsi="Times New Roman" w:cs="Times New Roman"/>
          <w:color w:val="000000"/>
          <w:spacing w:val="7"/>
          <w:sz w:val="28"/>
          <w:szCs w:val="28"/>
        </w:rPr>
        <w:t>засоряющи</w:t>
      </w:r>
      <w:proofErr w:type="spellEnd"/>
      <w:r w:rsidR="00721692">
        <w:rPr>
          <w:rFonts w:ascii="Times New Roman" w:eastAsia="Times New Roman" w:hAnsi="Times New Roman" w:cs="Times New Roman"/>
          <w:color w:val="000000"/>
          <w:spacing w:val="7"/>
          <w:sz w:val="28"/>
          <w:szCs w:val="28"/>
          <w:lang w:val="kk-KZ"/>
        </w:rPr>
        <w:t>х</w:t>
      </w:r>
      <w:r w:rsidR="002B535C" w:rsidRPr="002B535C">
        <w:rPr>
          <w:rFonts w:ascii="Times New Roman" w:eastAsia="Times New Roman" w:hAnsi="Times New Roman" w:cs="Times New Roman"/>
          <w:color w:val="000000"/>
          <w:spacing w:val="7"/>
          <w:sz w:val="28"/>
          <w:szCs w:val="28"/>
          <w:lang w:val="kk-KZ"/>
        </w:rPr>
        <w:t xml:space="preserve"> </w:t>
      </w:r>
      <w:proofErr w:type="spellStart"/>
      <w:r w:rsidR="00721692">
        <w:rPr>
          <w:rFonts w:ascii="Times New Roman" w:eastAsia="Times New Roman" w:hAnsi="Times New Roman" w:cs="Times New Roman"/>
          <w:color w:val="000000"/>
          <w:spacing w:val="6"/>
          <w:sz w:val="28"/>
          <w:szCs w:val="28"/>
        </w:rPr>
        <w:t>сельскохозугодья</w:t>
      </w:r>
      <w:proofErr w:type="spellEnd"/>
      <w:r w:rsidR="00721692">
        <w:rPr>
          <w:rFonts w:ascii="Times New Roman" w:eastAsia="Times New Roman" w:hAnsi="Times New Roman" w:cs="Times New Roman"/>
          <w:color w:val="000000"/>
          <w:spacing w:val="6"/>
          <w:sz w:val="28"/>
          <w:szCs w:val="28"/>
          <w:lang w:val="kk-KZ"/>
        </w:rPr>
        <w:t xml:space="preserve"> и </w:t>
      </w:r>
      <w:r w:rsidR="00721692" w:rsidRPr="00721692">
        <w:rPr>
          <w:rFonts w:ascii="Times New Roman" w:eastAsia="Times New Roman" w:hAnsi="Times New Roman" w:cs="Times New Roman"/>
          <w:i/>
          <w:color w:val="000000"/>
          <w:spacing w:val="6"/>
          <w:sz w:val="28"/>
          <w:szCs w:val="28"/>
          <w:lang w:val="kk-KZ"/>
        </w:rPr>
        <w:t>засорителями</w:t>
      </w:r>
      <w:r w:rsidR="00721692">
        <w:rPr>
          <w:rFonts w:ascii="Times New Roman" w:eastAsia="Times New Roman" w:hAnsi="Times New Roman" w:cs="Times New Roman"/>
          <w:i/>
          <w:color w:val="000000"/>
          <w:spacing w:val="6"/>
          <w:sz w:val="28"/>
          <w:szCs w:val="28"/>
          <w:lang w:val="kk-KZ"/>
        </w:rPr>
        <w:t>-</w:t>
      </w:r>
      <w:r w:rsidR="00721692" w:rsidRPr="00721692">
        <w:rPr>
          <w:rFonts w:ascii="Times New Roman" w:eastAsia="Times New Roman" w:hAnsi="Times New Roman" w:cs="Times New Roman"/>
          <w:color w:val="000000"/>
          <w:spacing w:val="6"/>
          <w:sz w:val="28"/>
          <w:szCs w:val="28"/>
          <w:lang w:val="kk-KZ"/>
        </w:rPr>
        <w:t xml:space="preserve"> к</w:t>
      </w:r>
      <w:proofErr w:type="spellStart"/>
      <w:r w:rsidR="006D3912" w:rsidRPr="00721692">
        <w:rPr>
          <w:rFonts w:ascii="Times New Roman" w:eastAsia="Times New Roman" w:hAnsi="Times New Roman" w:cs="Times New Roman"/>
          <w:color w:val="000000"/>
          <w:spacing w:val="6"/>
          <w:sz w:val="28"/>
          <w:szCs w:val="28"/>
        </w:rPr>
        <w:t>у</w:t>
      </w:r>
      <w:r w:rsidR="00721692">
        <w:rPr>
          <w:rFonts w:ascii="Times New Roman" w:eastAsia="Times New Roman" w:hAnsi="Times New Roman" w:cs="Times New Roman"/>
          <w:color w:val="000000"/>
          <w:spacing w:val="6"/>
          <w:sz w:val="28"/>
          <w:szCs w:val="28"/>
        </w:rPr>
        <w:t>льтурны</w:t>
      </w:r>
      <w:proofErr w:type="spellEnd"/>
      <w:r w:rsidR="00721692">
        <w:rPr>
          <w:rFonts w:ascii="Times New Roman" w:eastAsia="Times New Roman" w:hAnsi="Times New Roman" w:cs="Times New Roman"/>
          <w:color w:val="000000"/>
          <w:spacing w:val="6"/>
          <w:sz w:val="28"/>
          <w:szCs w:val="28"/>
          <w:lang w:val="kk-KZ"/>
        </w:rPr>
        <w:t>ми</w:t>
      </w:r>
      <w:r w:rsidR="002B535C" w:rsidRPr="002B535C">
        <w:rPr>
          <w:rFonts w:ascii="Times New Roman" w:eastAsia="Times New Roman" w:hAnsi="Times New Roman" w:cs="Times New Roman"/>
          <w:color w:val="000000"/>
          <w:spacing w:val="6"/>
          <w:sz w:val="28"/>
          <w:szCs w:val="28"/>
        </w:rPr>
        <w:t xml:space="preserve">   растения</w:t>
      </w:r>
      <w:r w:rsidR="00721692">
        <w:rPr>
          <w:rFonts w:ascii="Times New Roman" w:eastAsia="Times New Roman" w:hAnsi="Times New Roman" w:cs="Times New Roman"/>
          <w:color w:val="000000"/>
          <w:spacing w:val="6"/>
          <w:sz w:val="28"/>
          <w:szCs w:val="28"/>
          <w:lang w:val="kk-KZ"/>
        </w:rPr>
        <w:t>ми</w:t>
      </w:r>
      <w:r w:rsidR="002B535C" w:rsidRPr="002B535C">
        <w:rPr>
          <w:rFonts w:ascii="Times New Roman" w:eastAsia="Times New Roman" w:hAnsi="Times New Roman" w:cs="Times New Roman"/>
          <w:color w:val="000000"/>
          <w:spacing w:val="6"/>
          <w:sz w:val="28"/>
          <w:szCs w:val="28"/>
        </w:rPr>
        <w:t xml:space="preserve">   других</w:t>
      </w:r>
      <w:r w:rsidR="002B535C" w:rsidRPr="002B535C">
        <w:rPr>
          <w:rFonts w:ascii="Times New Roman" w:eastAsia="Times New Roman" w:hAnsi="Times New Roman" w:cs="Times New Roman"/>
          <w:color w:val="000000"/>
          <w:spacing w:val="6"/>
          <w:sz w:val="28"/>
          <w:szCs w:val="28"/>
          <w:lang w:val="kk-KZ"/>
        </w:rPr>
        <w:t xml:space="preserve"> </w:t>
      </w:r>
      <w:proofErr w:type="spellStart"/>
      <w:r w:rsidR="002B535C" w:rsidRPr="002B535C">
        <w:rPr>
          <w:rFonts w:ascii="Times New Roman" w:eastAsia="Times New Roman" w:hAnsi="Times New Roman" w:cs="Times New Roman"/>
          <w:color w:val="000000"/>
          <w:spacing w:val="6"/>
          <w:sz w:val="28"/>
          <w:szCs w:val="28"/>
        </w:rPr>
        <w:t>видо</w:t>
      </w:r>
      <w:r w:rsidR="006D3912" w:rsidRPr="002B535C">
        <w:rPr>
          <w:rFonts w:ascii="Times New Roman" w:eastAsia="Times New Roman" w:hAnsi="Times New Roman" w:cs="Times New Roman"/>
          <w:color w:val="000000"/>
          <w:spacing w:val="6"/>
          <w:sz w:val="28"/>
          <w:szCs w:val="28"/>
        </w:rPr>
        <w:t>и</w:t>
      </w:r>
      <w:proofErr w:type="spellEnd"/>
      <w:r w:rsidR="006D3912" w:rsidRPr="002B535C">
        <w:rPr>
          <w:rFonts w:ascii="Times New Roman" w:eastAsia="Times New Roman" w:hAnsi="Times New Roman" w:cs="Times New Roman"/>
          <w:color w:val="000000"/>
          <w:spacing w:val="6"/>
          <w:sz w:val="28"/>
          <w:szCs w:val="28"/>
        </w:rPr>
        <w:t xml:space="preserve">  сортов,</w:t>
      </w:r>
      <w:r w:rsidR="002B535C" w:rsidRPr="002B535C">
        <w:rPr>
          <w:rFonts w:ascii="Times New Roman" w:eastAsia="Times New Roman" w:hAnsi="Times New Roman" w:cs="Times New Roman"/>
          <w:color w:val="000000"/>
          <w:spacing w:val="6"/>
          <w:sz w:val="28"/>
          <w:szCs w:val="28"/>
          <w:lang w:val="kk-KZ"/>
        </w:rPr>
        <w:t xml:space="preserve"> </w:t>
      </w:r>
      <w:proofErr w:type="spellStart"/>
      <w:r w:rsidR="006D3912" w:rsidRPr="002B535C">
        <w:rPr>
          <w:rFonts w:ascii="Times New Roman" w:eastAsia="Times New Roman" w:hAnsi="Times New Roman" w:cs="Times New Roman"/>
          <w:color w:val="000000"/>
          <w:spacing w:val="10"/>
          <w:sz w:val="28"/>
          <w:szCs w:val="28"/>
        </w:rPr>
        <w:t>произрас</w:t>
      </w:r>
      <w:r w:rsidR="002B535C" w:rsidRPr="002B535C">
        <w:rPr>
          <w:rFonts w:ascii="Times New Roman" w:eastAsia="Times New Roman" w:hAnsi="Times New Roman" w:cs="Times New Roman"/>
          <w:color w:val="000000"/>
          <w:spacing w:val="10"/>
          <w:sz w:val="28"/>
          <w:szCs w:val="28"/>
        </w:rPr>
        <w:t>тающи</w:t>
      </w:r>
      <w:proofErr w:type="spellEnd"/>
      <w:r w:rsidR="00721692">
        <w:rPr>
          <w:rFonts w:ascii="Times New Roman" w:eastAsia="Times New Roman" w:hAnsi="Times New Roman" w:cs="Times New Roman"/>
          <w:color w:val="000000"/>
          <w:spacing w:val="10"/>
          <w:sz w:val="28"/>
          <w:szCs w:val="28"/>
          <w:lang w:val="kk-KZ"/>
        </w:rPr>
        <w:t>х</w:t>
      </w:r>
      <w:r w:rsidR="002B535C" w:rsidRPr="002B535C">
        <w:rPr>
          <w:rFonts w:ascii="Times New Roman" w:eastAsia="Times New Roman" w:hAnsi="Times New Roman" w:cs="Times New Roman"/>
          <w:color w:val="000000"/>
          <w:spacing w:val="10"/>
          <w:sz w:val="28"/>
          <w:szCs w:val="28"/>
        </w:rPr>
        <w:t xml:space="preserve"> в посевах</w:t>
      </w:r>
      <w:r w:rsidR="002B535C" w:rsidRPr="002B535C">
        <w:rPr>
          <w:rFonts w:ascii="Times New Roman" w:eastAsia="Times New Roman" w:hAnsi="Times New Roman" w:cs="Times New Roman"/>
          <w:color w:val="000000"/>
          <w:spacing w:val="10"/>
          <w:sz w:val="28"/>
          <w:szCs w:val="28"/>
          <w:lang w:val="kk-KZ"/>
        </w:rPr>
        <w:t xml:space="preserve"> с</w:t>
      </w:r>
      <w:proofErr w:type="spellStart"/>
      <w:r w:rsidR="006D3912" w:rsidRPr="002B535C">
        <w:rPr>
          <w:rFonts w:ascii="Times New Roman" w:eastAsia="Times New Roman" w:hAnsi="Times New Roman" w:cs="Times New Roman"/>
          <w:color w:val="000000"/>
          <w:spacing w:val="10"/>
          <w:sz w:val="28"/>
          <w:szCs w:val="28"/>
        </w:rPr>
        <w:t>ельскохозкульт</w:t>
      </w:r>
      <w:r w:rsidR="00721692">
        <w:rPr>
          <w:rFonts w:ascii="Times New Roman" w:eastAsia="Times New Roman" w:hAnsi="Times New Roman" w:cs="Times New Roman"/>
          <w:color w:val="000000"/>
          <w:spacing w:val="10"/>
          <w:sz w:val="28"/>
          <w:szCs w:val="28"/>
        </w:rPr>
        <w:t>ур</w:t>
      </w:r>
      <w:proofErr w:type="spellEnd"/>
      <w:r w:rsidR="00721692">
        <w:rPr>
          <w:rFonts w:ascii="Times New Roman" w:eastAsia="Times New Roman" w:hAnsi="Times New Roman" w:cs="Times New Roman"/>
          <w:color w:val="000000"/>
          <w:spacing w:val="10"/>
          <w:sz w:val="28"/>
          <w:szCs w:val="28"/>
        </w:rPr>
        <w:t xml:space="preserve"> и сортов на данном поле</w:t>
      </w:r>
      <w:r w:rsidR="00721692">
        <w:rPr>
          <w:rFonts w:ascii="Times New Roman" w:eastAsia="Times New Roman" w:hAnsi="Times New Roman" w:cs="Times New Roman"/>
          <w:color w:val="000000"/>
          <w:spacing w:val="10"/>
          <w:sz w:val="28"/>
          <w:szCs w:val="28"/>
          <w:lang w:val="kk-KZ"/>
        </w:rPr>
        <w:t xml:space="preserve">. </w:t>
      </w:r>
    </w:p>
    <w:p w:rsidR="00721692" w:rsidRPr="00EF1985" w:rsidRDefault="00721692" w:rsidP="00721692">
      <w:pPr>
        <w:shd w:val="clear" w:color="auto" w:fill="FFFFFF"/>
        <w:spacing w:after="0" w:line="240" w:lineRule="auto"/>
        <w:rPr>
          <w:rFonts w:ascii="Times New Roman" w:eastAsia="Times New Roman" w:hAnsi="Times New Roman" w:cs="Times New Roman"/>
          <w:color w:val="000000"/>
          <w:sz w:val="28"/>
          <w:szCs w:val="28"/>
          <w:lang w:val="kk-KZ"/>
        </w:rPr>
      </w:pPr>
      <w:r w:rsidRPr="00721692">
        <w:rPr>
          <w:rFonts w:ascii="Times New Roman" w:eastAsia="Times New Roman" w:hAnsi="Times New Roman" w:cs="Times New Roman"/>
          <w:b/>
          <w:color w:val="000000"/>
          <w:sz w:val="28"/>
          <w:szCs w:val="28"/>
          <w:lang w:val="kk-KZ"/>
        </w:rPr>
        <w:t xml:space="preserve">        </w:t>
      </w:r>
      <w:r w:rsidRPr="00EF1985">
        <w:rPr>
          <w:rFonts w:ascii="Times New Roman" w:eastAsia="Times New Roman" w:hAnsi="Times New Roman" w:cs="Times New Roman"/>
          <w:color w:val="000000"/>
          <w:sz w:val="28"/>
          <w:szCs w:val="28"/>
          <w:lang w:val="kk-KZ"/>
        </w:rPr>
        <w:t>Далее студент-агроном</w:t>
      </w:r>
      <w:r w:rsidR="00EF1985" w:rsidRPr="00EF1985">
        <w:rPr>
          <w:rFonts w:ascii="Times New Roman" w:eastAsia="Times New Roman" w:hAnsi="Times New Roman" w:cs="Times New Roman"/>
          <w:color w:val="000000"/>
          <w:sz w:val="28"/>
          <w:szCs w:val="28"/>
          <w:lang w:val="kk-KZ"/>
        </w:rPr>
        <w:t xml:space="preserve"> ведет самостоятельную по освоению темы по классификации сорных растений,</w:t>
      </w:r>
      <w:r w:rsidR="00EF1985">
        <w:rPr>
          <w:rFonts w:ascii="Times New Roman" w:eastAsia="Times New Roman" w:hAnsi="Times New Roman" w:cs="Times New Roman"/>
          <w:color w:val="000000"/>
          <w:sz w:val="28"/>
          <w:szCs w:val="28"/>
          <w:lang w:val="kk-KZ"/>
        </w:rPr>
        <w:t xml:space="preserve"> их картографии, по мерам борьбы с сорными растениями. </w:t>
      </w:r>
    </w:p>
    <w:p w:rsidR="006D3912" w:rsidRDefault="00721692" w:rsidP="00EF1985">
      <w:pPr>
        <w:shd w:val="clear" w:color="auto" w:fill="FFFFFF"/>
        <w:spacing w:after="0" w:line="240" w:lineRule="auto"/>
        <w:jc w:val="both"/>
        <w:rPr>
          <w:rFonts w:ascii="Times New Roman" w:eastAsia="Times New Roman" w:hAnsi="Times New Roman" w:cs="Times New Roman"/>
          <w:iCs/>
          <w:color w:val="000000"/>
          <w:spacing w:val="-1"/>
          <w:sz w:val="28"/>
          <w:szCs w:val="28"/>
          <w:lang w:val="kk-KZ"/>
        </w:rPr>
      </w:pPr>
      <w:r w:rsidRPr="00721692">
        <w:rPr>
          <w:rFonts w:ascii="Times New Roman" w:eastAsia="Times New Roman" w:hAnsi="Times New Roman" w:cs="Times New Roman"/>
          <w:b/>
          <w:color w:val="000000"/>
          <w:sz w:val="28"/>
          <w:szCs w:val="28"/>
          <w:lang w:val="kk-KZ"/>
        </w:rPr>
        <w:t xml:space="preserve">  </w:t>
      </w:r>
      <w:r w:rsidR="00EF1985">
        <w:rPr>
          <w:rFonts w:ascii="Times New Roman" w:eastAsia="Times New Roman" w:hAnsi="Times New Roman" w:cs="Times New Roman"/>
          <w:b/>
          <w:color w:val="000000"/>
          <w:sz w:val="28"/>
          <w:szCs w:val="28"/>
          <w:lang w:val="kk-KZ"/>
        </w:rPr>
        <w:t xml:space="preserve">    </w:t>
      </w:r>
      <w:r w:rsidRPr="00721692">
        <w:rPr>
          <w:rFonts w:ascii="Times New Roman" w:eastAsia="Times New Roman" w:hAnsi="Times New Roman" w:cs="Times New Roman"/>
          <w:b/>
          <w:color w:val="000000"/>
          <w:sz w:val="28"/>
          <w:szCs w:val="28"/>
          <w:lang w:val="kk-KZ"/>
        </w:rPr>
        <w:t xml:space="preserve"> </w:t>
      </w:r>
      <w:r w:rsidR="00EF1985">
        <w:rPr>
          <w:rFonts w:ascii="Times New Roman" w:eastAsia="Times New Roman" w:hAnsi="Times New Roman" w:cs="Times New Roman"/>
          <w:b/>
          <w:color w:val="000000"/>
          <w:sz w:val="28"/>
          <w:szCs w:val="28"/>
          <w:lang w:val="kk-KZ"/>
        </w:rPr>
        <w:t xml:space="preserve">  </w:t>
      </w:r>
      <w:r w:rsidR="006D3912" w:rsidRPr="00721692">
        <w:rPr>
          <w:rFonts w:ascii="Times New Roman" w:eastAsia="Times New Roman" w:hAnsi="Times New Roman" w:cs="Times New Roman"/>
          <w:b/>
          <w:color w:val="000000"/>
          <w:sz w:val="28"/>
          <w:szCs w:val="28"/>
        </w:rPr>
        <w:t xml:space="preserve">Агробиологическая   классификация   сорных   растений   и   их </w:t>
      </w:r>
      <w:r w:rsidR="006D3912" w:rsidRPr="00721692">
        <w:rPr>
          <w:rFonts w:ascii="Times New Roman" w:eastAsia="Times New Roman" w:hAnsi="Times New Roman" w:cs="Times New Roman"/>
          <w:b/>
          <w:color w:val="000000"/>
          <w:spacing w:val="1"/>
          <w:sz w:val="28"/>
          <w:szCs w:val="28"/>
        </w:rPr>
        <w:t>картографирование</w:t>
      </w:r>
      <w:r>
        <w:rPr>
          <w:rFonts w:ascii="Times New Roman" w:eastAsia="Times New Roman" w:hAnsi="Times New Roman" w:cs="Times New Roman"/>
          <w:b/>
          <w:color w:val="000000"/>
          <w:spacing w:val="1"/>
          <w:sz w:val="28"/>
          <w:szCs w:val="28"/>
          <w:lang w:val="kk-KZ"/>
        </w:rPr>
        <w:t xml:space="preserve">. </w:t>
      </w:r>
      <w:r w:rsidRPr="00EF1985">
        <w:rPr>
          <w:rFonts w:ascii="Times New Roman" w:eastAsia="Times New Roman" w:hAnsi="Times New Roman" w:cs="Times New Roman"/>
          <w:color w:val="000000"/>
          <w:spacing w:val="1"/>
          <w:sz w:val="28"/>
          <w:szCs w:val="28"/>
          <w:lang w:val="kk-KZ"/>
        </w:rPr>
        <w:t>Здесь приводятся данные по</w:t>
      </w:r>
      <w:r w:rsidRPr="00EF1985">
        <w:rPr>
          <w:rFonts w:ascii="Times New Roman" w:eastAsia="Times New Roman" w:hAnsi="Times New Roman" w:cs="Times New Roman"/>
          <w:b/>
          <w:color w:val="000000"/>
          <w:spacing w:val="1"/>
          <w:sz w:val="28"/>
          <w:szCs w:val="28"/>
          <w:lang w:val="kk-KZ"/>
        </w:rPr>
        <w:t xml:space="preserve"> </w:t>
      </w:r>
      <w:r w:rsidR="006D3912" w:rsidRPr="00EF1985">
        <w:rPr>
          <w:rFonts w:ascii="Times New Roman" w:hAnsi="Times New Roman" w:cs="Times New Roman"/>
          <w:iCs/>
          <w:color w:val="000000"/>
          <w:sz w:val="28"/>
          <w:szCs w:val="28"/>
        </w:rPr>
        <w:t xml:space="preserve"> </w:t>
      </w:r>
      <w:r w:rsidR="006D3912" w:rsidRPr="00EF1985">
        <w:rPr>
          <w:rFonts w:ascii="Times New Roman" w:eastAsia="Times New Roman" w:hAnsi="Times New Roman" w:cs="Times New Roman"/>
          <w:iCs/>
          <w:color w:val="000000"/>
          <w:sz w:val="28"/>
          <w:szCs w:val="28"/>
        </w:rPr>
        <w:t>Агробиологическая классификация сорняков</w:t>
      </w:r>
      <w:r w:rsidR="00EF1985" w:rsidRPr="00EF1985">
        <w:rPr>
          <w:rFonts w:ascii="Times New Roman" w:eastAsia="Times New Roman" w:hAnsi="Times New Roman" w:cs="Times New Roman"/>
          <w:iCs/>
          <w:color w:val="000000"/>
          <w:sz w:val="28"/>
          <w:szCs w:val="28"/>
          <w:lang w:val="kk-KZ"/>
        </w:rPr>
        <w:t>.</w:t>
      </w:r>
      <w:r w:rsidR="00EF1985">
        <w:rPr>
          <w:rFonts w:ascii="Times New Roman" w:eastAsia="Times New Roman" w:hAnsi="Times New Roman" w:cs="Times New Roman"/>
          <w:iCs/>
          <w:color w:val="000000"/>
          <w:sz w:val="28"/>
          <w:szCs w:val="28"/>
          <w:lang w:val="kk-KZ"/>
        </w:rPr>
        <w:t xml:space="preserve"> </w:t>
      </w:r>
      <w:r w:rsidR="006D3912" w:rsidRPr="00EF1985">
        <w:rPr>
          <w:rFonts w:ascii="Times New Roman" w:eastAsia="Times New Roman" w:hAnsi="Times New Roman" w:cs="Times New Roman"/>
          <w:iCs/>
          <w:color w:val="000000"/>
          <w:spacing w:val="-2"/>
          <w:sz w:val="28"/>
          <w:szCs w:val="28"/>
        </w:rPr>
        <w:t>Характеристика сорных растений, часто встречающихся в земледелии</w:t>
      </w:r>
      <w:r w:rsidR="00EF1985" w:rsidRPr="00EF1985">
        <w:rPr>
          <w:rFonts w:ascii="Times New Roman" w:eastAsia="Times New Roman" w:hAnsi="Times New Roman" w:cs="Times New Roman"/>
          <w:iCs/>
          <w:color w:val="000000"/>
          <w:spacing w:val="-2"/>
          <w:sz w:val="28"/>
          <w:szCs w:val="28"/>
          <w:lang w:val="kk-KZ"/>
        </w:rPr>
        <w:t>.</w:t>
      </w:r>
      <w:r w:rsidR="00EF1985">
        <w:rPr>
          <w:rFonts w:ascii="Times New Roman" w:eastAsia="Times New Roman" w:hAnsi="Times New Roman" w:cs="Times New Roman"/>
          <w:iCs/>
          <w:color w:val="000000"/>
          <w:spacing w:val="-2"/>
          <w:sz w:val="28"/>
          <w:szCs w:val="28"/>
          <w:lang w:val="kk-KZ"/>
        </w:rPr>
        <w:t xml:space="preserve"> </w:t>
      </w:r>
      <w:r w:rsidR="006D3912" w:rsidRPr="00EF1985">
        <w:rPr>
          <w:rFonts w:ascii="Times New Roman" w:eastAsia="Times New Roman" w:hAnsi="Times New Roman" w:cs="Times New Roman"/>
          <w:bCs/>
          <w:iCs/>
          <w:color w:val="000000"/>
          <w:spacing w:val="-1"/>
          <w:sz w:val="28"/>
          <w:szCs w:val="28"/>
        </w:rPr>
        <w:t>Учет</w:t>
      </w:r>
      <w:r w:rsidR="006D3912" w:rsidRPr="00EF1985">
        <w:rPr>
          <w:rFonts w:ascii="Times New Roman" w:eastAsia="Times New Roman" w:hAnsi="Times New Roman" w:cs="Times New Roman"/>
          <w:b/>
          <w:bCs/>
          <w:iCs/>
          <w:color w:val="000000"/>
          <w:spacing w:val="-1"/>
          <w:sz w:val="28"/>
          <w:szCs w:val="28"/>
        </w:rPr>
        <w:t xml:space="preserve"> </w:t>
      </w:r>
      <w:r w:rsidR="006D3912" w:rsidRPr="00EF1985">
        <w:rPr>
          <w:rFonts w:ascii="Times New Roman" w:eastAsia="Times New Roman" w:hAnsi="Times New Roman" w:cs="Times New Roman"/>
          <w:iCs/>
          <w:color w:val="000000"/>
          <w:spacing w:val="-1"/>
          <w:sz w:val="28"/>
          <w:szCs w:val="28"/>
        </w:rPr>
        <w:t>засоренности посевов и картографирование посевов</w:t>
      </w:r>
      <w:r w:rsidR="00EF1985" w:rsidRPr="00EF1985">
        <w:rPr>
          <w:rFonts w:ascii="Times New Roman" w:eastAsia="Times New Roman" w:hAnsi="Times New Roman" w:cs="Times New Roman"/>
          <w:iCs/>
          <w:color w:val="000000"/>
          <w:spacing w:val="-1"/>
          <w:sz w:val="28"/>
          <w:szCs w:val="28"/>
          <w:lang w:val="kk-KZ"/>
        </w:rPr>
        <w:t>.</w:t>
      </w:r>
    </w:p>
    <w:p w:rsidR="00EF1985" w:rsidRPr="00EF1985" w:rsidRDefault="00EF1985" w:rsidP="00EF1985">
      <w:pPr>
        <w:shd w:val="clear" w:color="auto" w:fill="FFFFFF"/>
        <w:spacing w:after="0" w:line="240" w:lineRule="auto"/>
        <w:jc w:val="both"/>
        <w:rPr>
          <w:rFonts w:ascii="Times New Roman" w:eastAsia="Times New Roman" w:hAnsi="Times New Roman" w:cs="Times New Roman"/>
          <w:color w:val="000000"/>
          <w:sz w:val="28"/>
          <w:szCs w:val="28"/>
        </w:rPr>
      </w:pPr>
      <w:r w:rsidRPr="00EF1985">
        <w:rPr>
          <w:rFonts w:ascii="Times New Roman" w:eastAsia="Times New Roman" w:hAnsi="Times New Roman" w:cs="Times New Roman"/>
          <w:b/>
          <w:bCs/>
          <w:color w:val="000000"/>
          <w:sz w:val="28"/>
          <w:szCs w:val="28"/>
          <w:lang w:val="kk-KZ"/>
        </w:rPr>
        <w:t xml:space="preserve">       </w:t>
      </w:r>
      <w:r>
        <w:rPr>
          <w:rFonts w:ascii="Times New Roman" w:eastAsia="Times New Roman" w:hAnsi="Times New Roman" w:cs="Times New Roman"/>
          <w:b/>
          <w:bCs/>
          <w:color w:val="000000"/>
          <w:sz w:val="28"/>
          <w:szCs w:val="28"/>
          <w:lang w:val="kk-KZ"/>
        </w:rPr>
        <w:t xml:space="preserve">  </w:t>
      </w:r>
      <w:r w:rsidR="006D3912" w:rsidRPr="00EF1985">
        <w:rPr>
          <w:rFonts w:ascii="Times New Roman" w:eastAsia="Times New Roman" w:hAnsi="Times New Roman" w:cs="Times New Roman"/>
          <w:b/>
          <w:bCs/>
          <w:color w:val="000000"/>
          <w:sz w:val="28"/>
          <w:szCs w:val="28"/>
        </w:rPr>
        <w:t xml:space="preserve"> Меры борьбы с сорными растениями</w:t>
      </w:r>
      <w:r w:rsidRPr="00EF1985">
        <w:rPr>
          <w:rFonts w:ascii="Times New Roman" w:eastAsia="Times New Roman" w:hAnsi="Times New Roman" w:cs="Times New Roman"/>
          <w:b/>
          <w:bCs/>
          <w:color w:val="000000"/>
          <w:sz w:val="28"/>
          <w:szCs w:val="28"/>
          <w:lang w:val="kk-KZ"/>
        </w:rPr>
        <w:t xml:space="preserve">. </w:t>
      </w:r>
      <w:r w:rsidR="00401D45" w:rsidRPr="00401D45">
        <w:rPr>
          <w:rFonts w:ascii="Times New Roman" w:eastAsia="Times New Roman" w:hAnsi="Times New Roman" w:cs="Times New Roman"/>
          <w:bCs/>
          <w:color w:val="000000"/>
          <w:sz w:val="28"/>
          <w:szCs w:val="28"/>
          <w:lang w:val="kk-KZ"/>
        </w:rPr>
        <w:t>Изучив к</w:t>
      </w:r>
      <w:proofErr w:type="spellStart"/>
      <w:r w:rsidR="006D3912" w:rsidRPr="00401D45">
        <w:rPr>
          <w:rFonts w:ascii="Times New Roman" w:eastAsia="Times New Roman" w:hAnsi="Times New Roman" w:cs="Times New Roman"/>
          <w:iCs/>
          <w:color w:val="000000"/>
          <w:sz w:val="28"/>
          <w:szCs w:val="28"/>
        </w:rPr>
        <w:t>лассификаци</w:t>
      </w:r>
      <w:r w:rsidR="00401D45" w:rsidRPr="00401D45">
        <w:rPr>
          <w:rFonts w:ascii="Times New Roman" w:eastAsia="Times New Roman" w:hAnsi="Times New Roman" w:cs="Times New Roman"/>
          <w:iCs/>
          <w:color w:val="000000"/>
          <w:sz w:val="28"/>
          <w:szCs w:val="28"/>
        </w:rPr>
        <w:t>ю</w:t>
      </w:r>
      <w:proofErr w:type="spellEnd"/>
      <w:r w:rsidR="006D3912" w:rsidRPr="00EF1985">
        <w:rPr>
          <w:rFonts w:ascii="Times New Roman" w:eastAsia="Times New Roman" w:hAnsi="Times New Roman" w:cs="Times New Roman"/>
          <w:iCs/>
          <w:color w:val="000000"/>
          <w:sz w:val="28"/>
          <w:szCs w:val="28"/>
        </w:rPr>
        <w:t xml:space="preserve"> способов борьбы с сорными растениями</w:t>
      </w:r>
      <w:r w:rsidR="00401D45">
        <w:rPr>
          <w:rFonts w:ascii="Times New Roman" w:eastAsia="Times New Roman" w:hAnsi="Times New Roman" w:cs="Times New Roman"/>
          <w:iCs/>
          <w:color w:val="000000"/>
          <w:sz w:val="28"/>
          <w:szCs w:val="28"/>
          <w:lang w:val="kk-KZ"/>
        </w:rPr>
        <w:t xml:space="preserve"> и а</w:t>
      </w:r>
      <w:proofErr w:type="spellStart"/>
      <w:r w:rsidR="006D3912" w:rsidRPr="00EF1985">
        <w:rPr>
          <w:rFonts w:ascii="Times New Roman" w:eastAsia="Times New Roman" w:hAnsi="Times New Roman" w:cs="Times New Roman"/>
          <w:iCs/>
          <w:color w:val="000000"/>
          <w:spacing w:val="-1"/>
          <w:sz w:val="28"/>
          <w:szCs w:val="28"/>
        </w:rPr>
        <w:t>гротехнические</w:t>
      </w:r>
      <w:proofErr w:type="spellEnd"/>
      <w:r w:rsidR="006D3912" w:rsidRPr="00EF1985">
        <w:rPr>
          <w:rFonts w:ascii="Times New Roman" w:eastAsia="Times New Roman" w:hAnsi="Times New Roman" w:cs="Times New Roman"/>
          <w:iCs/>
          <w:color w:val="000000"/>
          <w:spacing w:val="-1"/>
          <w:sz w:val="28"/>
          <w:szCs w:val="28"/>
        </w:rPr>
        <w:t xml:space="preserve"> меры борьбы с сорными растениями</w:t>
      </w:r>
      <w:r w:rsidR="00401D45">
        <w:rPr>
          <w:rFonts w:ascii="Times New Roman" w:eastAsia="Times New Roman" w:hAnsi="Times New Roman" w:cs="Times New Roman"/>
          <w:iCs/>
          <w:color w:val="000000"/>
          <w:spacing w:val="-1"/>
          <w:sz w:val="28"/>
          <w:szCs w:val="28"/>
        </w:rPr>
        <w:t>6 а также б</w:t>
      </w:r>
      <w:r w:rsidR="006D3912" w:rsidRPr="00EF1985">
        <w:rPr>
          <w:rFonts w:ascii="Times New Roman" w:eastAsia="Times New Roman" w:hAnsi="Times New Roman" w:cs="Times New Roman"/>
          <w:iCs/>
          <w:color w:val="000000"/>
          <w:spacing w:val="-1"/>
          <w:sz w:val="28"/>
          <w:szCs w:val="28"/>
        </w:rPr>
        <w:t>иологические меры борьбы с сорными растениями</w:t>
      </w:r>
      <w:r w:rsidR="00401D45">
        <w:rPr>
          <w:rFonts w:ascii="Times New Roman" w:eastAsia="Times New Roman" w:hAnsi="Times New Roman" w:cs="Times New Roman"/>
          <w:iCs/>
          <w:color w:val="000000"/>
          <w:spacing w:val="-1"/>
          <w:sz w:val="28"/>
          <w:szCs w:val="28"/>
          <w:lang w:val="kk-KZ"/>
        </w:rPr>
        <w:t>6 он может в своей будущей практике правильно применить их при составлении плана производства в растениеводстве, земледелии и других агротехнических операциях.</w:t>
      </w:r>
    </w:p>
    <w:p w:rsidR="006D3912" w:rsidRPr="00EF1985" w:rsidRDefault="00EF1985" w:rsidP="00EF1985">
      <w:pPr>
        <w:shd w:val="clear" w:color="auto" w:fill="FFFFFF"/>
        <w:spacing w:after="0" w:line="240" w:lineRule="auto"/>
        <w:jc w:val="both"/>
        <w:rPr>
          <w:rFonts w:ascii="Times New Roman" w:hAnsi="Times New Roman" w:cs="Times New Roman"/>
          <w:sz w:val="28"/>
          <w:szCs w:val="28"/>
        </w:rPr>
      </w:pPr>
      <w:r w:rsidRPr="00EF1985">
        <w:rPr>
          <w:rFonts w:ascii="Times New Roman" w:eastAsia="Times New Roman" w:hAnsi="Times New Roman" w:cs="Times New Roman"/>
          <w:b/>
          <w:bCs/>
          <w:color w:val="000000"/>
          <w:sz w:val="28"/>
          <w:szCs w:val="28"/>
          <w:lang w:val="kk-KZ"/>
        </w:rPr>
        <w:t xml:space="preserve">       </w:t>
      </w:r>
      <w:r>
        <w:rPr>
          <w:rFonts w:ascii="Times New Roman" w:eastAsia="Times New Roman" w:hAnsi="Times New Roman" w:cs="Times New Roman"/>
          <w:b/>
          <w:bCs/>
          <w:color w:val="000000"/>
          <w:sz w:val="28"/>
          <w:szCs w:val="28"/>
          <w:lang w:val="kk-KZ"/>
        </w:rPr>
        <w:t xml:space="preserve">   </w:t>
      </w:r>
      <w:r w:rsidR="006D3912" w:rsidRPr="00EF1985">
        <w:rPr>
          <w:rFonts w:ascii="Times New Roman" w:eastAsia="Times New Roman" w:hAnsi="Times New Roman" w:cs="Times New Roman"/>
          <w:b/>
          <w:bCs/>
          <w:color w:val="000000"/>
          <w:sz w:val="28"/>
          <w:szCs w:val="28"/>
        </w:rPr>
        <w:t>Понятие о севообороте, бессменных посевах, монокультуре</w:t>
      </w:r>
      <w:r>
        <w:rPr>
          <w:rFonts w:ascii="Times New Roman" w:eastAsia="Times New Roman" w:hAnsi="Times New Roman" w:cs="Times New Roman"/>
          <w:b/>
          <w:bCs/>
          <w:color w:val="000000"/>
          <w:sz w:val="28"/>
          <w:szCs w:val="28"/>
          <w:lang w:val="kk-KZ"/>
        </w:rPr>
        <w:t>.</w:t>
      </w:r>
      <w:r w:rsidR="006D3912" w:rsidRPr="00EF1985">
        <w:rPr>
          <w:rFonts w:ascii="Times New Roman" w:hAnsi="Times New Roman" w:cs="Times New Roman"/>
          <w:color w:val="000000"/>
          <w:sz w:val="28"/>
          <w:szCs w:val="28"/>
        </w:rPr>
        <w:t xml:space="preserve"> </w:t>
      </w:r>
      <w:r w:rsidR="00401D45">
        <w:rPr>
          <w:rFonts w:ascii="Times New Roman" w:hAnsi="Times New Roman" w:cs="Times New Roman"/>
          <w:color w:val="000000"/>
          <w:sz w:val="28"/>
          <w:szCs w:val="28"/>
        </w:rPr>
        <w:t xml:space="preserve">Одним из основных требований любой системы земледелия является севооборот. </w:t>
      </w:r>
      <w:r w:rsidR="006D3912" w:rsidRPr="00EF1985">
        <w:rPr>
          <w:rFonts w:ascii="Times New Roman" w:eastAsia="Times New Roman" w:hAnsi="Times New Roman" w:cs="Times New Roman"/>
          <w:i/>
          <w:iCs/>
          <w:color w:val="000000"/>
          <w:sz w:val="28"/>
          <w:szCs w:val="28"/>
        </w:rPr>
        <w:t xml:space="preserve">Севооборот </w:t>
      </w:r>
      <w:r w:rsidR="006D3912" w:rsidRPr="00EF1985">
        <w:rPr>
          <w:rFonts w:ascii="Times New Roman" w:eastAsia="Times New Roman" w:hAnsi="Times New Roman" w:cs="Times New Roman"/>
          <w:color w:val="000000"/>
          <w:sz w:val="28"/>
          <w:szCs w:val="28"/>
        </w:rPr>
        <w:t xml:space="preserve">- научно обоснованное чередование сельскохозяйственных культур и </w:t>
      </w:r>
      <w:r w:rsidR="006D3912" w:rsidRPr="00EF1985">
        <w:rPr>
          <w:rFonts w:ascii="Times New Roman" w:eastAsia="Times New Roman" w:hAnsi="Times New Roman" w:cs="Times New Roman"/>
          <w:color w:val="000000"/>
          <w:spacing w:val="5"/>
          <w:sz w:val="28"/>
          <w:szCs w:val="28"/>
        </w:rPr>
        <w:t xml:space="preserve">пара во времени и в пространстве, способствующее восстановлению и повышению </w:t>
      </w:r>
      <w:r w:rsidR="006D3912" w:rsidRPr="00EF1985">
        <w:rPr>
          <w:rFonts w:ascii="Times New Roman" w:eastAsia="Times New Roman" w:hAnsi="Times New Roman" w:cs="Times New Roman"/>
          <w:color w:val="000000"/>
          <w:spacing w:val="-1"/>
          <w:sz w:val="28"/>
          <w:szCs w:val="28"/>
        </w:rPr>
        <w:t xml:space="preserve">плодородия почвы; важнейшая часть системы земледелия. </w:t>
      </w:r>
    </w:p>
    <w:p w:rsidR="006D3912" w:rsidRPr="000F3E5C" w:rsidRDefault="00EF1985" w:rsidP="000F3E5C">
      <w:pPr>
        <w:shd w:val="clear" w:color="auto" w:fill="FFFFFF"/>
        <w:spacing w:after="0" w:line="240" w:lineRule="auto"/>
        <w:jc w:val="both"/>
        <w:rPr>
          <w:rFonts w:ascii="Times New Roman" w:hAnsi="Times New Roman" w:cs="Times New Roman"/>
          <w:sz w:val="28"/>
          <w:szCs w:val="28"/>
          <w:lang w:val="kk-KZ"/>
        </w:rPr>
      </w:pPr>
      <w:r w:rsidRPr="000F3E5C">
        <w:rPr>
          <w:rFonts w:ascii="Times New Roman" w:eastAsia="Times New Roman" w:hAnsi="Times New Roman" w:cs="Times New Roman"/>
          <w:b/>
          <w:bCs/>
          <w:color w:val="000000"/>
          <w:sz w:val="28"/>
          <w:szCs w:val="28"/>
          <w:lang w:val="kk-KZ"/>
        </w:rPr>
        <w:t xml:space="preserve">          </w:t>
      </w:r>
      <w:r w:rsidR="006D3912" w:rsidRPr="000F3E5C">
        <w:rPr>
          <w:rFonts w:ascii="Times New Roman" w:eastAsia="Times New Roman" w:hAnsi="Times New Roman" w:cs="Times New Roman"/>
          <w:b/>
          <w:bCs/>
          <w:color w:val="000000"/>
          <w:sz w:val="28"/>
          <w:szCs w:val="28"/>
        </w:rPr>
        <w:t xml:space="preserve">Характеристика паров и отдельных групп сельскохозяйственных </w:t>
      </w:r>
      <w:r w:rsidR="006D3912" w:rsidRPr="000F3E5C">
        <w:rPr>
          <w:rFonts w:ascii="Times New Roman" w:eastAsia="Times New Roman" w:hAnsi="Times New Roman" w:cs="Times New Roman"/>
          <w:b/>
          <w:bCs/>
          <w:color w:val="000000"/>
          <w:spacing w:val="-1"/>
          <w:sz w:val="28"/>
          <w:szCs w:val="28"/>
        </w:rPr>
        <w:t>культур в качестве предшественников</w:t>
      </w:r>
      <w:r w:rsidRPr="000F3E5C">
        <w:rPr>
          <w:rFonts w:ascii="Times New Roman" w:eastAsia="Times New Roman" w:hAnsi="Times New Roman" w:cs="Times New Roman"/>
          <w:b/>
          <w:bCs/>
          <w:color w:val="000000"/>
          <w:spacing w:val="-1"/>
          <w:sz w:val="28"/>
          <w:szCs w:val="28"/>
          <w:lang w:val="kk-KZ"/>
        </w:rPr>
        <w:t xml:space="preserve">. </w:t>
      </w:r>
      <w:r w:rsidR="00401D45" w:rsidRPr="00401D45">
        <w:rPr>
          <w:rFonts w:ascii="Times New Roman" w:eastAsia="Times New Roman" w:hAnsi="Times New Roman" w:cs="Times New Roman"/>
          <w:bCs/>
          <w:color w:val="000000"/>
          <w:spacing w:val="-1"/>
          <w:sz w:val="28"/>
          <w:szCs w:val="28"/>
          <w:lang w:val="kk-KZ"/>
        </w:rPr>
        <w:t xml:space="preserve">Будущий </w:t>
      </w:r>
      <w:r w:rsidR="00401D45">
        <w:rPr>
          <w:rFonts w:ascii="Times New Roman" w:eastAsia="Times New Roman" w:hAnsi="Times New Roman" w:cs="Times New Roman"/>
          <w:bCs/>
          <w:color w:val="000000"/>
          <w:spacing w:val="-1"/>
          <w:sz w:val="28"/>
          <w:szCs w:val="28"/>
        </w:rPr>
        <w:t>агроном не может вести земледелие не зная место и свойства различных видов п</w:t>
      </w:r>
      <w:r w:rsidR="006D3912" w:rsidRPr="000F3E5C">
        <w:rPr>
          <w:rFonts w:ascii="Times New Roman" w:eastAsia="Times New Roman" w:hAnsi="Times New Roman" w:cs="Times New Roman"/>
          <w:bCs/>
          <w:color w:val="000000"/>
          <w:spacing w:val="-1"/>
          <w:sz w:val="28"/>
          <w:szCs w:val="28"/>
        </w:rPr>
        <w:t>ар</w:t>
      </w:r>
      <w:r w:rsidR="00401D45">
        <w:rPr>
          <w:rFonts w:ascii="Times New Roman" w:eastAsia="Times New Roman" w:hAnsi="Times New Roman" w:cs="Times New Roman"/>
          <w:bCs/>
          <w:color w:val="000000"/>
          <w:spacing w:val="-1"/>
          <w:sz w:val="28"/>
          <w:szCs w:val="28"/>
        </w:rPr>
        <w:t>а</w:t>
      </w:r>
      <w:r w:rsidR="006D3912" w:rsidRPr="000F3E5C">
        <w:rPr>
          <w:rFonts w:ascii="Times New Roman" w:eastAsia="Times New Roman" w:hAnsi="Times New Roman" w:cs="Times New Roman"/>
          <w:bCs/>
          <w:color w:val="000000"/>
          <w:spacing w:val="-1"/>
          <w:sz w:val="28"/>
          <w:szCs w:val="28"/>
        </w:rPr>
        <w:t xml:space="preserve"> и их роль в севообороте</w:t>
      </w:r>
      <w:r w:rsidRPr="000F3E5C">
        <w:rPr>
          <w:rFonts w:ascii="Times New Roman" w:eastAsia="Times New Roman" w:hAnsi="Times New Roman" w:cs="Times New Roman"/>
          <w:bCs/>
          <w:color w:val="000000"/>
          <w:spacing w:val="-1"/>
          <w:sz w:val="28"/>
          <w:szCs w:val="28"/>
          <w:lang w:val="kk-KZ"/>
        </w:rPr>
        <w:t>.</w:t>
      </w:r>
      <w:r w:rsidR="00401D45">
        <w:rPr>
          <w:rFonts w:ascii="Times New Roman" w:eastAsia="Times New Roman" w:hAnsi="Times New Roman" w:cs="Times New Roman"/>
          <w:bCs/>
          <w:color w:val="000000"/>
          <w:spacing w:val="-1"/>
          <w:sz w:val="28"/>
          <w:szCs w:val="28"/>
          <w:lang w:val="kk-KZ"/>
        </w:rPr>
        <w:t xml:space="preserve"> Таким образом знания и умения размещать в севообороте                  </w:t>
      </w:r>
      <w:r w:rsidRPr="000F3E5C">
        <w:rPr>
          <w:rFonts w:ascii="Times New Roman" w:eastAsia="Times New Roman" w:hAnsi="Times New Roman" w:cs="Times New Roman"/>
          <w:bCs/>
          <w:color w:val="000000"/>
          <w:spacing w:val="-1"/>
          <w:sz w:val="28"/>
          <w:szCs w:val="28"/>
          <w:lang w:val="kk-KZ"/>
        </w:rPr>
        <w:t xml:space="preserve"> </w:t>
      </w:r>
      <w:r w:rsidR="00401D45">
        <w:rPr>
          <w:rFonts w:ascii="Times New Roman" w:eastAsia="Times New Roman" w:hAnsi="Times New Roman" w:cs="Times New Roman"/>
          <w:bCs/>
          <w:color w:val="000000"/>
          <w:spacing w:val="-1"/>
          <w:sz w:val="28"/>
          <w:szCs w:val="28"/>
          <w:lang w:val="kk-KZ"/>
        </w:rPr>
        <w:t>м</w:t>
      </w:r>
      <w:proofErr w:type="spellStart"/>
      <w:r w:rsidR="006D3912" w:rsidRPr="000F3E5C">
        <w:rPr>
          <w:rFonts w:ascii="Times New Roman" w:eastAsia="Times New Roman" w:hAnsi="Times New Roman" w:cs="Times New Roman"/>
          <w:bCs/>
          <w:color w:val="000000"/>
          <w:sz w:val="28"/>
          <w:szCs w:val="28"/>
        </w:rPr>
        <w:t>ноголетние</w:t>
      </w:r>
      <w:proofErr w:type="spellEnd"/>
      <w:r w:rsidR="006D3912" w:rsidRPr="000F3E5C">
        <w:rPr>
          <w:rFonts w:ascii="Times New Roman" w:eastAsia="Times New Roman" w:hAnsi="Times New Roman" w:cs="Times New Roman"/>
          <w:bCs/>
          <w:color w:val="000000"/>
          <w:sz w:val="28"/>
          <w:szCs w:val="28"/>
        </w:rPr>
        <w:t xml:space="preserve"> травы</w:t>
      </w:r>
      <w:r w:rsidR="00401D45">
        <w:rPr>
          <w:rFonts w:ascii="Times New Roman" w:eastAsia="Times New Roman" w:hAnsi="Times New Roman" w:cs="Times New Roman"/>
          <w:bCs/>
          <w:color w:val="000000"/>
          <w:sz w:val="28"/>
          <w:szCs w:val="28"/>
        </w:rPr>
        <w:t>, о</w:t>
      </w:r>
      <w:r w:rsidR="006D3912" w:rsidRPr="000F3E5C">
        <w:rPr>
          <w:rFonts w:ascii="Times New Roman" w:eastAsia="Times New Roman" w:hAnsi="Times New Roman" w:cs="Times New Roman"/>
          <w:bCs/>
          <w:color w:val="000000"/>
          <w:spacing w:val="-1"/>
          <w:sz w:val="28"/>
          <w:szCs w:val="28"/>
        </w:rPr>
        <w:t>днолетние травы</w:t>
      </w:r>
      <w:r w:rsidR="00401D45">
        <w:rPr>
          <w:rFonts w:ascii="Times New Roman" w:eastAsia="Times New Roman" w:hAnsi="Times New Roman" w:cs="Times New Roman"/>
          <w:bCs/>
          <w:color w:val="000000"/>
          <w:spacing w:val="-1"/>
          <w:sz w:val="28"/>
          <w:szCs w:val="28"/>
          <w:lang w:val="kk-KZ"/>
        </w:rPr>
        <w:t>, з</w:t>
      </w:r>
      <w:proofErr w:type="spellStart"/>
      <w:r w:rsidR="006D3912" w:rsidRPr="000F3E5C">
        <w:rPr>
          <w:rFonts w:ascii="Times New Roman" w:eastAsia="Times New Roman" w:hAnsi="Times New Roman" w:cs="Times New Roman"/>
          <w:bCs/>
          <w:color w:val="000000"/>
          <w:spacing w:val="-1"/>
          <w:sz w:val="28"/>
          <w:szCs w:val="28"/>
        </w:rPr>
        <w:t>ерно-бобовые</w:t>
      </w:r>
      <w:proofErr w:type="spellEnd"/>
      <w:r w:rsidR="006D3912" w:rsidRPr="000F3E5C">
        <w:rPr>
          <w:rFonts w:ascii="Times New Roman" w:eastAsia="Times New Roman" w:hAnsi="Times New Roman" w:cs="Times New Roman"/>
          <w:bCs/>
          <w:color w:val="000000"/>
          <w:spacing w:val="-1"/>
          <w:sz w:val="28"/>
          <w:szCs w:val="28"/>
        </w:rPr>
        <w:t xml:space="preserve"> культуры</w:t>
      </w:r>
      <w:r w:rsidR="00401D45">
        <w:rPr>
          <w:rFonts w:ascii="Times New Roman" w:eastAsia="Times New Roman" w:hAnsi="Times New Roman" w:cs="Times New Roman"/>
          <w:bCs/>
          <w:color w:val="000000"/>
          <w:spacing w:val="-1"/>
          <w:sz w:val="28"/>
          <w:szCs w:val="28"/>
          <w:lang w:val="kk-KZ"/>
        </w:rPr>
        <w:t>, п</w:t>
      </w:r>
      <w:proofErr w:type="spellStart"/>
      <w:r w:rsidR="006D3912" w:rsidRPr="000F3E5C">
        <w:rPr>
          <w:rFonts w:ascii="Times New Roman" w:eastAsia="Times New Roman" w:hAnsi="Times New Roman" w:cs="Times New Roman"/>
          <w:bCs/>
          <w:color w:val="000000"/>
          <w:spacing w:val="-2"/>
          <w:sz w:val="28"/>
          <w:szCs w:val="28"/>
        </w:rPr>
        <w:t>ропашные</w:t>
      </w:r>
      <w:proofErr w:type="spellEnd"/>
      <w:r w:rsidR="006D3912" w:rsidRPr="000F3E5C">
        <w:rPr>
          <w:rFonts w:ascii="Times New Roman" w:eastAsia="Times New Roman" w:hAnsi="Times New Roman" w:cs="Times New Roman"/>
          <w:bCs/>
          <w:color w:val="000000"/>
          <w:spacing w:val="-2"/>
          <w:sz w:val="28"/>
          <w:szCs w:val="28"/>
        </w:rPr>
        <w:t xml:space="preserve"> культуры</w:t>
      </w:r>
      <w:r w:rsidR="00401D45">
        <w:rPr>
          <w:rFonts w:ascii="Times New Roman" w:eastAsia="Times New Roman" w:hAnsi="Times New Roman" w:cs="Times New Roman"/>
          <w:bCs/>
          <w:color w:val="000000"/>
          <w:spacing w:val="-2"/>
          <w:sz w:val="28"/>
          <w:szCs w:val="28"/>
          <w:lang w:val="kk-KZ"/>
        </w:rPr>
        <w:t>, з</w:t>
      </w:r>
      <w:proofErr w:type="spellStart"/>
      <w:r w:rsidR="006D3912" w:rsidRPr="000F3E5C">
        <w:rPr>
          <w:rFonts w:ascii="Times New Roman" w:eastAsia="Times New Roman" w:hAnsi="Times New Roman" w:cs="Times New Roman"/>
          <w:bCs/>
          <w:color w:val="000000"/>
          <w:sz w:val="28"/>
          <w:szCs w:val="28"/>
        </w:rPr>
        <w:t>ерновые</w:t>
      </w:r>
      <w:proofErr w:type="spellEnd"/>
      <w:r w:rsidR="006D3912" w:rsidRPr="000F3E5C">
        <w:rPr>
          <w:rFonts w:ascii="Times New Roman" w:eastAsia="Times New Roman" w:hAnsi="Times New Roman" w:cs="Times New Roman"/>
          <w:bCs/>
          <w:color w:val="000000"/>
          <w:sz w:val="28"/>
          <w:szCs w:val="28"/>
        </w:rPr>
        <w:t xml:space="preserve"> культуры</w:t>
      </w:r>
      <w:r w:rsidR="00401D45">
        <w:rPr>
          <w:rFonts w:ascii="Times New Roman" w:eastAsia="Times New Roman" w:hAnsi="Times New Roman" w:cs="Times New Roman"/>
          <w:bCs/>
          <w:color w:val="000000"/>
          <w:sz w:val="28"/>
          <w:szCs w:val="28"/>
        </w:rPr>
        <w:t xml:space="preserve"> окажет большую помощь агроному.</w:t>
      </w:r>
    </w:p>
    <w:p w:rsidR="006D3912" w:rsidRPr="000F3E5C" w:rsidRDefault="006D3912" w:rsidP="000F3E5C">
      <w:pPr>
        <w:shd w:val="clear" w:color="auto" w:fill="FFFFFF"/>
        <w:spacing w:after="0" w:line="240" w:lineRule="auto"/>
        <w:ind w:firstLine="706"/>
        <w:jc w:val="both"/>
        <w:rPr>
          <w:rFonts w:ascii="Times New Roman" w:hAnsi="Times New Roman" w:cs="Times New Roman"/>
          <w:sz w:val="28"/>
          <w:szCs w:val="28"/>
        </w:rPr>
      </w:pPr>
      <w:r w:rsidRPr="000F3E5C">
        <w:rPr>
          <w:rFonts w:ascii="Times New Roman" w:eastAsia="Times New Roman" w:hAnsi="Times New Roman" w:cs="Times New Roman"/>
          <w:color w:val="000000"/>
          <w:spacing w:val="-2"/>
          <w:sz w:val="28"/>
          <w:szCs w:val="28"/>
        </w:rPr>
        <w:t xml:space="preserve">Сельскохозяйственные культуры и чистый пар, занимавшие поле в предыдущем году, </w:t>
      </w:r>
      <w:r w:rsidRPr="000F3E5C">
        <w:rPr>
          <w:rFonts w:ascii="Times New Roman" w:eastAsia="Times New Roman" w:hAnsi="Times New Roman" w:cs="Times New Roman"/>
          <w:color w:val="000000"/>
          <w:spacing w:val="-1"/>
          <w:sz w:val="28"/>
          <w:szCs w:val="28"/>
        </w:rPr>
        <w:t xml:space="preserve">называются предшественниками. По степени влияния на свойства почвы и урожаи основных </w:t>
      </w:r>
      <w:r w:rsidRPr="000F3E5C">
        <w:rPr>
          <w:rFonts w:ascii="Times New Roman" w:eastAsia="Times New Roman" w:hAnsi="Times New Roman" w:cs="Times New Roman"/>
          <w:color w:val="000000"/>
          <w:spacing w:val="5"/>
          <w:sz w:val="28"/>
          <w:szCs w:val="28"/>
        </w:rPr>
        <w:t>культур они объединяются в несколько групп. Многолетние бобовые травы</w:t>
      </w:r>
      <w:r w:rsidR="00EF1985" w:rsidRPr="000F3E5C">
        <w:rPr>
          <w:rFonts w:ascii="Times New Roman" w:eastAsia="Times New Roman" w:hAnsi="Times New Roman" w:cs="Times New Roman"/>
          <w:color w:val="000000"/>
          <w:spacing w:val="5"/>
          <w:sz w:val="28"/>
          <w:szCs w:val="28"/>
          <w:lang w:val="kk-KZ"/>
        </w:rPr>
        <w:t>.</w:t>
      </w:r>
      <w:r w:rsidRPr="000F3E5C">
        <w:rPr>
          <w:rFonts w:ascii="Times New Roman" w:eastAsia="Times New Roman" w:hAnsi="Times New Roman" w:cs="Times New Roman"/>
          <w:color w:val="000000"/>
          <w:sz w:val="28"/>
          <w:szCs w:val="28"/>
        </w:rPr>
        <w:t xml:space="preserve"> Положительное последействие 3-5 лет; </w:t>
      </w:r>
    </w:p>
    <w:p w:rsidR="006D3912" w:rsidRPr="000F3E5C" w:rsidRDefault="006D3912" w:rsidP="000F3E5C">
      <w:pPr>
        <w:spacing w:after="0" w:line="240" w:lineRule="auto"/>
        <w:ind w:firstLine="709"/>
        <w:jc w:val="both"/>
        <w:rPr>
          <w:rFonts w:ascii="Times New Roman" w:eastAsia="Times New Roman" w:hAnsi="Times New Roman" w:cs="Times New Roman"/>
          <w:color w:val="000000"/>
          <w:sz w:val="28"/>
          <w:szCs w:val="28"/>
          <w:lang w:val="kk-KZ"/>
        </w:rPr>
      </w:pPr>
      <w:r w:rsidRPr="000F3E5C">
        <w:rPr>
          <w:rFonts w:ascii="Times New Roman" w:eastAsia="Times New Roman" w:hAnsi="Times New Roman" w:cs="Times New Roman"/>
          <w:i/>
          <w:iCs/>
          <w:color w:val="000000"/>
          <w:sz w:val="28"/>
          <w:szCs w:val="28"/>
        </w:rPr>
        <w:t xml:space="preserve">Пар чистый - </w:t>
      </w:r>
      <w:r w:rsidRPr="000F3E5C">
        <w:rPr>
          <w:rFonts w:ascii="Times New Roman" w:eastAsia="Times New Roman" w:hAnsi="Times New Roman" w:cs="Times New Roman"/>
          <w:color w:val="000000"/>
          <w:sz w:val="28"/>
          <w:szCs w:val="28"/>
        </w:rPr>
        <w:t xml:space="preserve">это поле севооборота, на котором в течение всего вегетационного </w:t>
      </w:r>
      <w:r w:rsidRPr="000F3E5C">
        <w:rPr>
          <w:rFonts w:ascii="Times New Roman" w:eastAsia="Times New Roman" w:hAnsi="Times New Roman" w:cs="Times New Roman"/>
          <w:color w:val="000000"/>
          <w:spacing w:val="-2"/>
          <w:sz w:val="28"/>
          <w:szCs w:val="28"/>
        </w:rPr>
        <w:t xml:space="preserve">периода ничего не </w:t>
      </w:r>
      <w:proofErr w:type="spellStart"/>
      <w:r w:rsidRPr="000F3E5C">
        <w:rPr>
          <w:rFonts w:ascii="Times New Roman" w:eastAsia="Times New Roman" w:hAnsi="Times New Roman" w:cs="Times New Roman"/>
          <w:color w:val="000000"/>
          <w:spacing w:val="-2"/>
          <w:sz w:val="28"/>
          <w:szCs w:val="28"/>
        </w:rPr>
        <w:t>возделывают</w:t>
      </w:r>
      <w:proofErr w:type="gramStart"/>
      <w:r w:rsidRPr="000F3E5C">
        <w:rPr>
          <w:rFonts w:ascii="Times New Roman" w:eastAsia="Times New Roman" w:hAnsi="Times New Roman" w:cs="Times New Roman"/>
          <w:color w:val="000000"/>
          <w:spacing w:val="-2"/>
          <w:sz w:val="28"/>
          <w:szCs w:val="28"/>
        </w:rPr>
        <w:t>.</w:t>
      </w:r>
      <w:r w:rsidRPr="000F3E5C">
        <w:rPr>
          <w:rFonts w:ascii="Times New Roman" w:eastAsia="Times New Roman" w:hAnsi="Times New Roman" w:cs="Times New Roman"/>
          <w:color w:val="000000"/>
          <w:spacing w:val="-1"/>
          <w:sz w:val="28"/>
          <w:szCs w:val="28"/>
        </w:rPr>
        <w:t>В</w:t>
      </w:r>
      <w:proofErr w:type="spellEnd"/>
      <w:proofErr w:type="gramEnd"/>
      <w:r w:rsidRPr="000F3E5C">
        <w:rPr>
          <w:rFonts w:ascii="Times New Roman" w:eastAsia="Times New Roman" w:hAnsi="Times New Roman" w:cs="Times New Roman"/>
          <w:color w:val="000000"/>
          <w:spacing w:val="-1"/>
          <w:sz w:val="28"/>
          <w:szCs w:val="28"/>
        </w:rPr>
        <w:t xml:space="preserve"> зависимости от времени основной обработки чистый пар подразделяют на виды; </w:t>
      </w:r>
      <w:r w:rsidRPr="000F3E5C">
        <w:rPr>
          <w:rFonts w:ascii="Times New Roman" w:eastAsia="Times New Roman" w:hAnsi="Times New Roman" w:cs="Times New Roman"/>
          <w:i/>
          <w:iCs/>
          <w:color w:val="000000"/>
          <w:sz w:val="28"/>
          <w:szCs w:val="28"/>
        </w:rPr>
        <w:t>черный</w:t>
      </w:r>
      <w:r w:rsidR="00EF1985" w:rsidRPr="000F3E5C">
        <w:rPr>
          <w:rFonts w:ascii="Times New Roman" w:eastAsia="Times New Roman" w:hAnsi="Times New Roman" w:cs="Times New Roman"/>
          <w:i/>
          <w:iCs/>
          <w:color w:val="000000"/>
          <w:sz w:val="28"/>
          <w:szCs w:val="28"/>
          <w:lang w:val="kk-KZ"/>
        </w:rPr>
        <w:t xml:space="preserve">, </w:t>
      </w:r>
      <w:r w:rsidRPr="000F3E5C">
        <w:rPr>
          <w:rFonts w:ascii="Times New Roman" w:eastAsia="Times New Roman" w:hAnsi="Times New Roman" w:cs="Times New Roman"/>
          <w:i/>
          <w:iCs/>
          <w:color w:val="000000"/>
          <w:sz w:val="28"/>
          <w:szCs w:val="28"/>
        </w:rPr>
        <w:t>ранний</w:t>
      </w:r>
      <w:r w:rsidR="00EF1985" w:rsidRPr="000F3E5C">
        <w:rPr>
          <w:rFonts w:ascii="Times New Roman" w:eastAsia="Times New Roman" w:hAnsi="Times New Roman" w:cs="Times New Roman"/>
          <w:i/>
          <w:iCs/>
          <w:color w:val="000000"/>
          <w:sz w:val="28"/>
          <w:szCs w:val="28"/>
          <w:lang w:val="kk-KZ"/>
        </w:rPr>
        <w:t>,</w:t>
      </w:r>
      <w:r w:rsidRPr="000F3E5C">
        <w:rPr>
          <w:rFonts w:ascii="Times New Roman" w:eastAsia="Times New Roman" w:hAnsi="Times New Roman" w:cs="Times New Roman"/>
          <w:color w:val="000000"/>
          <w:sz w:val="28"/>
          <w:szCs w:val="28"/>
        </w:rPr>
        <w:t xml:space="preserve"> </w:t>
      </w:r>
      <w:r w:rsidRPr="000F3E5C">
        <w:rPr>
          <w:rFonts w:ascii="Times New Roman" w:eastAsia="Times New Roman" w:hAnsi="Times New Roman" w:cs="Times New Roman"/>
          <w:i/>
          <w:iCs/>
          <w:color w:val="000000"/>
          <w:sz w:val="28"/>
          <w:szCs w:val="28"/>
        </w:rPr>
        <w:t>поздний</w:t>
      </w:r>
      <w:r w:rsidR="000F3E5C" w:rsidRPr="000F3E5C">
        <w:rPr>
          <w:rFonts w:ascii="Times New Roman" w:eastAsia="Times New Roman" w:hAnsi="Times New Roman" w:cs="Times New Roman"/>
          <w:i/>
          <w:iCs/>
          <w:color w:val="000000"/>
          <w:sz w:val="28"/>
          <w:szCs w:val="28"/>
          <w:lang w:val="kk-KZ"/>
        </w:rPr>
        <w:t>.</w:t>
      </w:r>
      <w:r w:rsidRPr="000F3E5C">
        <w:rPr>
          <w:rFonts w:ascii="Times New Roman" w:eastAsia="Times New Roman" w:hAnsi="Times New Roman" w:cs="Times New Roman"/>
          <w:color w:val="000000"/>
          <w:spacing w:val="-1"/>
          <w:sz w:val="28"/>
          <w:szCs w:val="28"/>
        </w:rPr>
        <w:t xml:space="preserve"> Выделяют еще </w:t>
      </w:r>
      <w:r w:rsidRPr="000F3E5C">
        <w:rPr>
          <w:rFonts w:ascii="Times New Roman" w:eastAsia="Times New Roman" w:hAnsi="Times New Roman" w:cs="Times New Roman"/>
          <w:i/>
          <w:iCs/>
          <w:color w:val="000000"/>
          <w:spacing w:val="-1"/>
          <w:sz w:val="28"/>
          <w:szCs w:val="28"/>
        </w:rPr>
        <w:t xml:space="preserve">кулисный пар, </w:t>
      </w:r>
      <w:r w:rsidRPr="000F3E5C">
        <w:rPr>
          <w:rFonts w:ascii="Times New Roman" w:eastAsia="Times New Roman" w:hAnsi="Times New Roman" w:cs="Times New Roman"/>
          <w:color w:val="000000"/>
          <w:spacing w:val="-1"/>
          <w:sz w:val="28"/>
          <w:szCs w:val="28"/>
        </w:rPr>
        <w:t>на котором с середины лета высевают двух-</w:t>
      </w:r>
      <w:r w:rsidRPr="000F3E5C">
        <w:rPr>
          <w:rFonts w:ascii="Times New Roman" w:eastAsia="Times New Roman" w:hAnsi="Times New Roman" w:cs="Times New Roman"/>
          <w:color w:val="000000"/>
          <w:sz w:val="28"/>
          <w:szCs w:val="28"/>
        </w:rPr>
        <w:t xml:space="preserve">, трехстрочными рядками (кулисы) высокостебельные растения (подсолнечник, кукуруза, </w:t>
      </w:r>
      <w:r w:rsidRPr="000F3E5C">
        <w:rPr>
          <w:rFonts w:ascii="Times New Roman" w:eastAsia="Times New Roman" w:hAnsi="Times New Roman" w:cs="Times New Roman"/>
          <w:color w:val="000000"/>
          <w:spacing w:val="6"/>
          <w:sz w:val="28"/>
          <w:szCs w:val="28"/>
        </w:rPr>
        <w:t xml:space="preserve">сорго и т.п.), располагая их поперек господствующих ветров при расстоянии между </w:t>
      </w:r>
      <w:r w:rsidRPr="000F3E5C">
        <w:rPr>
          <w:rFonts w:ascii="Times New Roman" w:eastAsia="Times New Roman" w:hAnsi="Times New Roman" w:cs="Times New Roman"/>
          <w:color w:val="000000"/>
          <w:sz w:val="28"/>
          <w:szCs w:val="28"/>
        </w:rPr>
        <w:t>кулисами 8-12-15 м.</w:t>
      </w:r>
    </w:p>
    <w:p w:rsidR="006D3912" w:rsidRPr="000F3E5C" w:rsidRDefault="006D3912" w:rsidP="000F3E5C">
      <w:pPr>
        <w:spacing w:after="0" w:line="240" w:lineRule="auto"/>
        <w:ind w:firstLine="709"/>
        <w:jc w:val="both"/>
        <w:rPr>
          <w:rFonts w:ascii="Times New Roman" w:eastAsia="Times New Roman" w:hAnsi="Times New Roman" w:cs="Times New Roman"/>
          <w:color w:val="000000"/>
          <w:spacing w:val="-2"/>
          <w:sz w:val="28"/>
          <w:szCs w:val="28"/>
          <w:lang w:val="kk-KZ"/>
        </w:rPr>
      </w:pPr>
      <w:r w:rsidRPr="000F3E5C">
        <w:rPr>
          <w:rFonts w:ascii="Times New Roman" w:eastAsia="Times New Roman" w:hAnsi="Times New Roman" w:cs="Times New Roman"/>
          <w:i/>
          <w:iCs/>
          <w:color w:val="000000"/>
          <w:spacing w:val="-1"/>
          <w:sz w:val="28"/>
          <w:szCs w:val="28"/>
        </w:rPr>
        <w:t xml:space="preserve">Пар занятый </w:t>
      </w:r>
      <w:r w:rsidRPr="000F3E5C">
        <w:rPr>
          <w:rFonts w:ascii="Times New Roman" w:eastAsia="Times New Roman" w:hAnsi="Times New Roman" w:cs="Times New Roman"/>
          <w:color w:val="000000"/>
          <w:spacing w:val="-1"/>
          <w:sz w:val="28"/>
          <w:szCs w:val="28"/>
        </w:rPr>
        <w:t xml:space="preserve">представляет собой паровое поле севооборота, но на котором в течение </w:t>
      </w:r>
      <w:r w:rsidRPr="000F3E5C">
        <w:rPr>
          <w:rFonts w:ascii="Times New Roman" w:eastAsia="Times New Roman" w:hAnsi="Times New Roman" w:cs="Times New Roman"/>
          <w:color w:val="000000"/>
          <w:sz w:val="28"/>
          <w:szCs w:val="28"/>
        </w:rPr>
        <w:t xml:space="preserve">2-2,5 месяцев возделывают культуру с коротким периодом вегетации. </w:t>
      </w:r>
    </w:p>
    <w:p w:rsidR="00F12129" w:rsidRPr="00F12129" w:rsidRDefault="00F12129" w:rsidP="006654AA">
      <w:pPr>
        <w:spacing w:after="0" w:line="240" w:lineRule="auto"/>
        <w:ind w:firstLine="709"/>
        <w:jc w:val="center"/>
        <w:rPr>
          <w:rFonts w:ascii="Times New Roman" w:hAnsi="Times New Roman" w:cs="Times New Roman"/>
          <w:b/>
          <w:sz w:val="28"/>
          <w:szCs w:val="28"/>
          <w:lang w:val="kk-KZ"/>
        </w:rPr>
      </w:pPr>
      <w:r w:rsidRPr="00F12129">
        <w:rPr>
          <w:rFonts w:ascii="Times New Roman" w:hAnsi="Times New Roman" w:cs="Times New Roman"/>
          <w:b/>
          <w:sz w:val="28"/>
          <w:szCs w:val="28"/>
        </w:rPr>
        <w:t>Тематика для рубежных заданий</w:t>
      </w:r>
      <w:r w:rsidRPr="00F12129">
        <w:rPr>
          <w:rFonts w:ascii="Times New Roman" w:hAnsi="Times New Roman" w:cs="Times New Roman"/>
          <w:b/>
          <w:sz w:val="28"/>
          <w:szCs w:val="28"/>
          <w:lang w:val="kk-KZ"/>
        </w:rPr>
        <w:t>:</w:t>
      </w:r>
    </w:p>
    <w:p w:rsidR="002A5D75" w:rsidRPr="00F12129" w:rsidRDefault="002A5D75" w:rsidP="006654AA">
      <w:pPr>
        <w:spacing w:after="0" w:line="240" w:lineRule="auto"/>
        <w:jc w:val="center"/>
        <w:rPr>
          <w:rFonts w:ascii="Times New Roman" w:hAnsi="Times New Roman" w:cs="Times New Roman"/>
          <w:b/>
          <w:bCs/>
          <w:color w:val="000000"/>
          <w:sz w:val="28"/>
          <w:szCs w:val="28"/>
          <w:lang w:val="kk-KZ"/>
        </w:rPr>
      </w:pPr>
      <w:r w:rsidRPr="00F12129">
        <w:rPr>
          <w:rFonts w:ascii="Times New Roman" w:hAnsi="Times New Roman" w:cs="Times New Roman"/>
          <w:b/>
          <w:bCs/>
          <w:color w:val="000000"/>
          <w:sz w:val="28"/>
          <w:szCs w:val="28"/>
        </w:rPr>
        <w:t>Контрольные вопросы</w:t>
      </w:r>
      <w:r w:rsidRPr="00F12129">
        <w:rPr>
          <w:rFonts w:ascii="Times New Roman" w:hAnsi="Times New Roman" w:cs="Times New Roman"/>
          <w:b/>
          <w:bCs/>
          <w:color w:val="000000"/>
          <w:sz w:val="28"/>
          <w:szCs w:val="28"/>
          <w:lang w:val="kk-KZ"/>
        </w:rPr>
        <w:t xml:space="preserve"> 1-рубежного контроля</w:t>
      </w:r>
    </w:p>
    <w:p w:rsidR="002A5D75" w:rsidRPr="00E23232" w:rsidRDefault="002A5D75" w:rsidP="00A13BE8">
      <w:pPr>
        <w:widowControl w:val="0"/>
        <w:numPr>
          <w:ilvl w:val="0"/>
          <w:numId w:val="12"/>
        </w:numPr>
        <w:shd w:val="clear" w:color="auto" w:fill="FFFFFF"/>
        <w:tabs>
          <w:tab w:val="left" w:pos="526"/>
        </w:tabs>
        <w:autoSpaceDE w:val="0"/>
        <w:autoSpaceDN w:val="0"/>
        <w:adjustRightInd w:val="0"/>
        <w:spacing w:after="0" w:line="240" w:lineRule="auto"/>
        <w:jc w:val="both"/>
        <w:rPr>
          <w:rFonts w:ascii="Times New Roman" w:hAnsi="Times New Roman" w:cs="Times New Roman"/>
          <w:color w:val="000000"/>
          <w:sz w:val="28"/>
          <w:szCs w:val="28"/>
        </w:rPr>
      </w:pPr>
      <w:r w:rsidRPr="00E23232">
        <w:rPr>
          <w:rFonts w:ascii="Times New Roman" w:eastAsia="Times New Roman" w:hAnsi="Times New Roman" w:cs="Times New Roman"/>
          <w:color w:val="000000"/>
          <w:spacing w:val="-1"/>
          <w:sz w:val="28"/>
          <w:szCs w:val="28"/>
        </w:rPr>
        <w:t>Роль органических веществ (гумуса) в повышении плодородия почвы.</w:t>
      </w:r>
    </w:p>
    <w:p w:rsidR="002A5D75" w:rsidRPr="00E23232" w:rsidRDefault="002A5D75" w:rsidP="00A13BE8">
      <w:pPr>
        <w:widowControl w:val="0"/>
        <w:numPr>
          <w:ilvl w:val="0"/>
          <w:numId w:val="12"/>
        </w:numPr>
        <w:shd w:val="clear" w:color="auto" w:fill="FFFFFF"/>
        <w:tabs>
          <w:tab w:val="left" w:pos="526"/>
        </w:tabs>
        <w:autoSpaceDE w:val="0"/>
        <w:autoSpaceDN w:val="0"/>
        <w:adjustRightInd w:val="0"/>
        <w:spacing w:after="0" w:line="240" w:lineRule="auto"/>
        <w:jc w:val="both"/>
        <w:rPr>
          <w:rFonts w:ascii="Times New Roman" w:hAnsi="Times New Roman" w:cs="Times New Roman"/>
          <w:color w:val="000000"/>
          <w:sz w:val="28"/>
          <w:szCs w:val="28"/>
        </w:rPr>
      </w:pPr>
      <w:r w:rsidRPr="00E23232">
        <w:rPr>
          <w:rFonts w:ascii="Times New Roman" w:eastAsia="Times New Roman" w:hAnsi="Times New Roman" w:cs="Times New Roman"/>
          <w:color w:val="000000"/>
          <w:spacing w:val="-2"/>
          <w:sz w:val="28"/>
          <w:szCs w:val="28"/>
        </w:rPr>
        <w:t xml:space="preserve">Почвенная </w:t>
      </w:r>
      <w:proofErr w:type="spellStart"/>
      <w:r w:rsidRPr="00E23232">
        <w:rPr>
          <w:rFonts w:ascii="Times New Roman" w:eastAsia="Times New Roman" w:hAnsi="Times New Roman" w:cs="Times New Roman"/>
          <w:color w:val="000000"/>
          <w:spacing w:val="-2"/>
          <w:sz w:val="28"/>
          <w:szCs w:val="28"/>
        </w:rPr>
        <w:t>биота</w:t>
      </w:r>
      <w:proofErr w:type="spellEnd"/>
      <w:r w:rsidRPr="00E23232">
        <w:rPr>
          <w:rFonts w:ascii="Times New Roman" w:eastAsia="Times New Roman" w:hAnsi="Times New Roman" w:cs="Times New Roman"/>
          <w:color w:val="000000"/>
          <w:spacing w:val="-2"/>
          <w:sz w:val="28"/>
          <w:szCs w:val="28"/>
        </w:rPr>
        <w:t>. ее роль в почве.</w:t>
      </w:r>
    </w:p>
    <w:p w:rsidR="002A5D75" w:rsidRPr="00E23232" w:rsidRDefault="002A5D75" w:rsidP="002A5D75">
      <w:pPr>
        <w:shd w:val="clear" w:color="auto" w:fill="FFFFFF"/>
        <w:tabs>
          <w:tab w:val="left" w:pos="677"/>
        </w:tabs>
        <w:spacing w:after="0" w:line="240" w:lineRule="auto"/>
        <w:jc w:val="both"/>
        <w:rPr>
          <w:rFonts w:ascii="Times New Roman" w:hAnsi="Times New Roman" w:cs="Times New Roman"/>
          <w:sz w:val="28"/>
          <w:szCs w:val="28"/>
        </w:rPr>
      </w:pPr>
      <w:r w:rsidRPr="00E23232">
        <w:rPr>
          <w:rFonts w:ascii="Times New Roman" w:hAnsi="Times New Roman" w:cs="Times New Roman"/>
          <w:color w:val="000000"/>
          <w:sz w:val="28"/>
          <w:szCs w:val="28"/>
        </w:rPr>
        <w:t>3.</w:t>
      </w:r>
      <w:r w:rsidRPr="00E23232">
        <w:rPr>
          <w:rFonts w:ascii="Times New Roman" w:hAnsi="Times New Roman" w:cs="Times New Roman"/>
          <w:color w:val="000000"/>
          <w:sz w:val="28"/>
          <w:szCs w:val="28"/>
        </w:rPr>
        <w:tab/>
      </w:r>
      <w:proofErr w:type="spellStart"/>
      <w:r w:rsidRPr="00E23232">
        <w:rPr>
          <w:rFonts w:ascii="Times New Roman" w:eastAsia="Times New Roman" w:hAnsi="Times New Roman" w:cs="Times New Roman"/>
          <w:color w:val="000000"/>
          <w:spacing w:val="7"/>
          <w:sz w:val="28"/>
          <w:szCs w:val="28"/>
        </w:rPr>
        <w:t>Агрономически</w:t>
      </w:r>
      <w:proofErr w:type="spellEnd"/>
      <w:r w:rsidRPr="00E23232">
        <w:rPr>
          <w:rFonts w:ascii="Times New Roman" w:eastAsia="Times New Roman" w:hAnsi="Times New Roman" w:cs="Times New Roman"/>
          <w:color w:val="000000"/>
          <w:spacing w:val="7"/>
          <w:sz w:val="28"/>
          <w:szCs w:val="28"/>
        </w:rPr>
        <w:t xml:space="preserve">  ценная  структура  почвы,  причины  ее  </w:t>
      </w:r>
      <w:proofErr w:type="spellStart"/>
      <w:r w:rsidRPr="00E23232">
        <w:rPr>
          <w:rFonts w:ascii="Times New Roman" w:eastAsia="Times New Roman" w:hAnsi="Times New Roman" w:cs="Times New Roman"/>
          <w:color w:val="000000"/>
          <w:spacing w:val="7"/>
          <w:sz w:val="28"/>
          <w:szCs w:val="28"/>
        </w:rPr>
        <w:t>воспроизводстваи</w:t>
      </w:r>
      <w:proofErr w:type="spellEnd"/>
      <w:r>
        <w:rPr>
          <w:rFonts w:ascii="Times New Roman" w:eastAsia="Times New Roman" w:hAnsi="Times New Roman" w:cs="Times New Roman"/>
          <w:color w:val="000000"/>
          <w:spacing w:val="7"/>
          <w:sz w:val="28"/>
          <w:szCs w:val="28"/>
        </w:rPr>
        <w:t xml:space="preserve"> ул</w:t>
      </w:r>
      <w:r w:rsidRPr="00E23232">
        <w:rPr>
          <w:rFonts w:ascii="Times New Roman" w:eastAsia="Times New Roman" w:hAnsi="Times New Roman" w:cs="Times New Roman"/>
          <w:color w:val="000000"/>
          <w:spacing w:val="-6"/>
          <w:sz w:val="28"/>
          <w:szCs w:val="28"/>
        </w:rPr>
        <w:t>у</w:t>
      </w:r>
      <w:r>
        <w:rPr>
          <w:rFonts w:ascii="Times New Roman" w:eastAsia="Times New Roman" w:hAnsi="Times New Roman" w:cs="Times New Roman"/>
          <w:color w:val="000000"/>
          <w:spacing w:val="-6"/>
          <w:sz w:val="28"/>
          <w:szCs w:val="28"/>
        </w:rPr>
        <w:t>ч</w:t>
      </w:r>
      <w:r w:rsidRPr="00E23232">
        <w:rPr>
          <w:rFonts w:ascii="Times New Roman" w:eastAsia="Times New Roman" w:hAnsi="Times New Roman" w:cs="Times New Roman"/>
          <w:color w:val="000000"/>
          <w:spacing w:val="-6"/>
          <w:sz w:val="28"/>
          <w:szCs w:val="28"/>
        </w:rPr>
        <w:t>шения.</w:t>
      </w:r>
    </w:p>
    <w:p w:rsidR="002A5D75" w:rsidRPr="00E23232" w:rsidRDefault="002A5D75" w:rsidP="00A13BE8">
      <w:pPr>
        <w:widowControl w:val="0"/>
        <w:numPr>
          <w:ilvl w:val="0"/>
          <w:numId w:val="13"/>
        </w:numPr>
        <w:shd w:val="clear" w:color="auto" w:fill="FFFFFF"/>
        <w:tabs>
          <w:tab w:val="left" w:pos="518"/>
        </w:tabs>
        <w:autoSpaceDE w:val="0"/>
        <w:autoSpaceDN w:val="0"/>
        <w:adjustRightInd w:val="0"/>
        <w:spacing w:after="0" w:line="240" w:lineRule="auto"/>
        <w:jc w:val="both"/>
        <w:rPr>
          <w:rFonts w:ascii="Times New Roman" w:hAnsi="Times New Roman" w:cs="Times New Roman"/>
          <w:color w:val="000000"/>
          <w:sz w:val="28"/>
          <w:szCs w:val="28"/>
        </w:rPr>
      </w:pPr>
      <w:r w:rsidRPr="00E23232">
        <w:rPr>
          <w:rFonts w:ascii="Times New Roman" w:eastAsia="Times New Roman" w:hAnsi="Times New Roman" w:cs="Times New Roman"/>
          <w:color w:val="000000"/>
          <w:spacing w:val="-1"/>
          <w:sz w:val="28"/>
          <w:szCs w:val="28"/>
        </w:rPr>
        <w:t>Какова оптимальная структура почвы?</w:t>
      </w:r>
    </w:p>
    <w:p w:rsidR="002A5D75" w:rsidRPr="00E23232" w:rsidRDefault="002A5D75" w:rsidP="00A13BE8">
      <w:pPr>
        <w:widowControl w:val="0"/>
        <w:numPr>
          <w:ilvl w:val="0"/>
          <w:numId w:val="13"/>
        </w:numPr>
        <w:shd w:val="clear" w:color="auto" w:fill="FFFFFF"/>
        <w:tabs>
          <w:tab w:val="left" w:pos="518"/>
        </w:tabs>
        <w:autoSpaceDE w:val="0"/>
        <w:autoSpaceDN w:val="0"/>
        <w:adjustRightInd w:val="0"/>
        <w:spacing w:after="0" w:line="240" w:lineRule="auto"/>
        <w:jc w:val="both"/>
        <w:rPr>
          <w:rFonts w:ascii="Times New Roman" w:hAnsi="Times New Roman" w:cs="Times New Roman"/>
          <w:color w:val="000000"/>
          <w:sz w:val="28"/>
          <w:szCs w:val="28"/>
        </w:rPr>
      </w:pPr>
      <w:r w:rsidRPr="00E23232">
        <w:rPr>
          <w:rFonts w:ascii="Times New Roman" w:eastAsia="Times New Roman" w:hAnsi="Times New Roman" w:cs="Times New Roman"/>
          <w:color w:val="000000"/>
          <w:spacing w:val="-1"/>
          <w:sz w:val="28"/>
          <w:szCs w:val="28"/>
        </w:rPr>
        <w:t>Баланс воды в корнеобитаемом слое, меры борьбы с потерей воды.</w:t>
      </w:r>
    </w:p>
    <w:p w:rsidR="002A5D75" w:rsidRPr="00E23232" w:rsidRDefault="002A5D75" w:rsidP="00A13BE8">
      <w:pPr>
        <w:widowControl w:val="0"/>
        <w:numPr>
          <w:ilvl w:val="0"/>
          <w:numId w:val="13"/>
        </w:numPr>
        <w:shd w:val="clear" w:color="auto" w:fill="FFFFFF"/>
        <w:tabs>
          <w:tab w:val="left" w:pos="518"/>
        </w:tabs>
        <w:autoSpaceDE w:val="0"/>
        <w:autoSpaceDN w:val="0"/>
        <w:adjustRightInd w:val="0"/>
        <w:spacing w:after="0" w:line="240" w:lineRule="auto"/>
        <w:jc w:val="both"/>
        <w:rPr>
          <w:rFonts w:ascii="Times New Roman" w:hAnsi="Times New Roman" w:cs="Times New Roman"/>
          <w:color w:val="000000"/>
          <w:sz w:val="28"/>
          <w:szCs w:val="28"/>
        </w:rPr>
      </w:pPr>
      <w:r w:rsidRPr="00E23232">
        <w:rPr>
          <w:rFonts w:ascii="Times New Roman" w:eastAsia="Times New Roman" w:hAnsi="Times New Roman" w:cs="Times New Roman"/>
          <w:color w:val="000000"/>
          <w:spacing w:val="-1"/>
          <w:sz w:val="28"/>
          <w:szCs w:val="28"/>
        </w:rPr>
        <w:t>Каковы основные мероприятия по улучшению водного режима почвы?</w:t>
      </w:r>
    </w:p>
    <w:p w:rsidR="002A5D75" w:rsidRPr="00E23232" w:rsidRDefault="002A5D75" w:rsidP="00A13BE8">
      <w:pPr>
        <w:pStyle w:val="af0"/>
        <w:numPr>
          <w:ilvl w:val="0"/>
          <w:numId w:val="13"/>
        </w:numPr>
        <w:shd w:val="clear" w:color="auto" w:fill="FFFFFF"/>
        <w:tabs>
          <w:tab w:val="left" w:pos="641"/>
        </w:tabs>
        <w:suppressAutoHyphens w:val="0"/>
        <w:autoSpaceDE w:val="0"/>
        <w:autoSpaceDN w:val="0"/>
        <w:adjustRightInd w:val="0"/>
        <w:ind w:left="0"/>
        <w:jc w:val="both"/>
        <w:rPr>
          <w:rFonts w:ascii="Times New Roman" w:eastAsia="Times New Roman" w:hAnsi="Times New Roman"/>
          <w:color w:val="000000"/>
          <w:spacing w:val="-11"/>
          <w:sz w:val="28"/>
          <w:szCs w:val="28"/>
        </w:rPr>
      </w:pPr>
      <w:r w:rsidRPr="00E23232">
        <w:rPr>
          <w:rFonts w:ascii="Times New Roman" w:eastAsia="Times New Roman" w:hAnsi="Times New Roman"/>
          <w:color w:val="000000"/>
          <w:spacing w:val="13"/>
          <w:sz w:val="28"/>
          <w:szCs w:val="28"/>
        </w:rPr>
        <w:t>Расскажите о значении газообмена между почвой и атмосферой, факторы</w:t>
      </w:r>
      <w:r w:rsidR="00280523">
        <w:rPr>
          <w:rFonts w:ascii="Times New Roman" w:eastAsia="Times New Roman" w:hAnsi="Times New Roman"/>
          <w:color w:val="000000"/>
          <w:spacing w:val="13"/>
          <w:sz w:val="28"/>
          <w:szCs w:val="28"/>
          <w:lang w:val="kk-KZ"/>
        </w:rPr>
        <w:t xml:space="preserve"> </w:t>
      </w:r>
      <w:r w:rsidRPr="00E23232">
        <w:rPr>
          <w:rFonts w:ascii="Times New Roman" w:eastAsia="Times New Roman" w:hAnsi="Times New Roman"/>
          <w:color w:val="000000"/>
          <w:spacing w:val="-11"/>
          <w:sz w:val="28"/>
          <w:szCs w:val="28"/>
        </w:rPr>
        <w:t>обмена.</w:t>
      </w:r>
    </w:p>
    <w:p w:rsidR="002A5D75" w:rsidRPr="00E23232" w:rsidRDefault="00280523" w:rsidP="00280523">
      <w:pPr>
        <w:widowControl w:val="0"/>
        <w:shd w:val="clear" w:color="auto" w:fill="FFFFFF"/>
        <w:tabs>
          <w:tab w:val="left" w:pos="468"/>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8"/>
          <w:sz w:val="28"/>
          <w:szCs w:val="28"/>
        </w:rPr>
        <w:t>8.</w:t>
      </w:r>
      <w:r w:rsidR="002A5D75" w:rsidRPr="00E23232">
        <w:rPr>
          <w:rFonts w:ascii="Times New Roman" w:eastAsia="Times New Roman" w:hAnsi="Times New Roman" w:cs="Times New Roman"/>
          <w:color w:val="000000"/>
          <w:spacing w:val="8"/>
          <w:sz w:val="28"/>
          <w:szCs w:val="28"/>
        </w:rPr>
        <w:t>Расскажите о балансе воды в корнеобитаемом слое почвы, борьбе с потерей</w:t>
      </w:r>
      <w:r>
        <w:rPr>
          <w:rFonts w:ascii="Times New Roman" w:eastAsia="Times New Roman" w:hAnsi="Times New Roman" w:cs="Times New Roman"/>
          <w:color w:val="000000"/>
          <w:spacing w:val="8"/>
          <w:sz w:val="28"/>
          <w:szCs w:val="28"/>
          <w:lang w:val="kk-KZ"/>
        </w:rPr>
        <w:t xml:space="preserve"> </w:t>
      </w:r>
      <w:r w:rsidR="002A5D75" w:rsidRPr="00E23232">
        <w:rPr>
          <w:rFonts w:ascii="Times New Roman" w:eastAsia="Times New Roman" w:hAnsi="Times New Roman" w:cs="Times New Roman"/>
          <w:color w:val="000000"/>
          <w:spacing w:val="-2"/>
          <w:sz w:val="28"/>
          <w:szCs w:val="28"/>
        </w:rPr>
        <w:t>влаги.</w:t>
      </w:r>
    </w:p>
    <w:p w:rsidR="002A5D75" w:rsidRPr="00E23232" w:rsidRDefault="00280523" w:rsidP="00280523">
      <w:pPr>
        <w:widowControl w:val="0"/>
        <w:shd w:val="clear" w:color="auto" w:fill="FFFFFF"/>
        <w:tabs>
          <w:tab w:val="left" w:pos="468"/>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9.</w:t>
      </w:r>
      <w:r w:rsidR="002A5D75" w:rsidRPr="00E23232">
        <w:rPr>
          <w:rFonts w:ascii="Times New Roman" w:eastAsia="Times New Roman" w:hAnsi="Times New Roman" w:cs="Times New Roman"/>
          <w:color w:val="000000"/>
          <w:spacing w:val="1"/>
          <w:sz w:val="28"/>
          <w:szCs w:val="28"/>
        </w:rPr>
        <w:t>Регулирование водного режима почвы.</w:t>
      </w:r>
    </w:p>
    <w:p w:rsidR="002A5D75" w:rsidRPr="00E23232" w:rsidRDefault="00280523" w:rsidP="00280523">
      <w:pPr>
        <w:widowControl w:val="0"/>
        <w:shd w:val="clear" w:color="auto" w:fill="FFFFFF"/>
        <w:tabs>
          <w:tab w:val="left" w:pos="468"/>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10.</w:t>
      </w:r>
      <w:r w:rsidR="002A5D75" w:rsidRPr="00E23232">
        <w:rPr>
          <w:rFonts w:ascii="Times New Roman" w:eastAsia="Times New Roman" w:hAnsi="Times New Roman" w:cs="Times New Roman"/>
          <w:color w:val="000000"/>
          <w:spacing w:val="1"/>
          <w:sz w:val="28"/>
          <w:szCs w:val="28"/>
        </w:rPr>
        <w:t>Воздушный режим почвы и его регулирование.</w:t>
      </w:r>
    </w:p>
    <w:p w:rsidR="002A5D75" w:rsidRPr="00E23232" w:rsidRDefault="00280523" w:rsidP="00280523">
      <w:pPr>
        <w:pStyle w:val="af0"/>
        <w:shd w:val="clear" w:color="auto" w:fill="FFFFFF"/>
        <w:tabs>
          <w:tab w:val="left" w:pos="360"/>
        </w:tabs>
        <w:suppressAutoHyphens w:val="0"/>
        <w:autoSpaceDE w:val="0"/>
        <w:autoSpaceDN w:val="0"/>
        <w:adjustRightInd w:val="0"/>
        <w:ind w:left="0"/>
        <w:jc w:val="both"/>
        <w:rPr>
          <w:rFonts w:ascii="Times New Roman" w:hAnsi="Times New Roman"/>
          <w:sz w:val="28"/>
          <w:szCs w:val="28"/>
        </w:rPr>
      </w:pPr>
      <w:r>
        <w:rPr>
          <w:rFonts w:ascii="Times New Roman" w:eastAsia="Times New Roman" w:hAnsi="Times New Roman"/>
          <w:color w:val="000000"/>
          <w:sz w:val="28"/>
          <w:szCs w:val="28"/>
          <w:lang w:val="kk-KZ"/>
        </w:rPr>
        <w:t>11.</w:t>
      </w:r>
      <w:r w:rsidR="002A5D75" w:rsidRPr="00E23232">
        <w:rPr>
          <w:rFonts w:ascii="Times New Roman" w:eastAsia="Times New Roman" w:hAnsi="Times New Roman"/>
          <w:color w:val="000000"/>
          <w:sz w:val="28"/>
          <w:szCs w:val="28"/>
        </w:rPr>
        <w:t>Значение тепла в жизни растений и микрофлоры почвы.</w:t>
      </w:r>
    </w:p>
    <w:p w:rsidR="002A5D75" w:rsidRPr="00E23232" w:rsidRDefault="00280523" w:rsidP="002A5D75">
      <w:pPr>
        <w:shd w:val="clear" w:color="auto" w:fill="FFFFFF"/>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pacing w:val="-2"/>
          <w:sz w:val="28"/>
          <w:szCs w:val="28"/>
          <w:lang w:val="kk-KZ"/>
        </w:rPr>
        <w:t>12.</w:t>
      </w:r>
      <w:r w:rsidR="002A5D75" w:rsidRPr="00E23232">
        <w:rPr>
          <w:rFonts w:ascii="Times New Roman" w:eastAsia="Times New Roman" w:hAnsi="Times New Roman" w:cs="Times New Roman"/>
          <w:color w:val="000000"/>
          <w:spacing w:val="-2"/>
          <w:sz w:val="28"/>
          <w:szCs w:val="28"/>
        </w:rPr>
        <w:t xml:space="preserve"> Механизм развития эрозии и дефляции, ущерб от эрозии.</w:t>
      </w:r>
    </w:p>
    <w:p w:rsidR="002A5D75" w:rsidRPr="00E23232" w:rsidRDefault="00280523" w:rsidP="002A5D75">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hAnsi="Times New Roman" w:cs="Times New Roman"/>
          <w:color w:val="000000"/>
          <w:sz w:val="28"/>
          <w:szCs w:val="28"/>
          <w:lang w:val="kk-KZ"/>
        </w:rPr>
        <w:t>13.</w:t>
      </w:r>
      <w:r w:rsidR="002A5D75" w:rsidRPr="00E23232">
        <w:rPr>
          <w:rFonts w:ascii="Times New Roman" w:eastAsia="Times New Roman" w:hAnsi="Times New Roman" w:cs="Times New Roman"/>
          <w:color w:val="000000"/>
          <w:sz w:val="28"/>
          <w:szCs w:val="28"/>
        </w:rPr>
        <w:t>Роль света в жизни растений, регулирование светового режима.</w:t>
      </w:r>
    </w:p>
    <w:p w:rsidR="002A5D75" w:rsidRPr="00E23232" w:rsidRDefault="00280523" w:rsidP="00280523">
      <w:pPr>
        <w:widowControl w:val="0"/>
        <w:shd w:val="clear" w:color="auto" w:fill="FFFFFF"/>
        <w:tabs>
          <w:tab w:val="left" w:pos="936"/>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14.</w:t>
      </w:r>
      <w:r w:rsidR="002A5D75" w:rsidRPr="00E23232">
        <w:rPr>
          <w:rFonts w:ascii="Times New Roman" w:eastAsia="Times New Roman" w:hAnsi="Times New Roman" w:cs="Times New Roman"/>
          <w:color w:val="000000"/>
          <w:spacing w:val="-1"/>
          <w:sz w:val="28"/>
          <w:szCs w:val="28"/>
        </w:rPr>
        <w:t>Что такое сорные растения?</w:t>
      </w:r>
    </w:p>
    <w:p w:rsidR="002A5D75" w:rsidRPr="00E23232" w:rsidRDefault="00280523" w:rsidP="00280523">
      <w:pPr>
        <w:widowControl w:val="0"/>
        <w:shd w:val="clear" w:color="auto" w:fill="FFFFFF"/>
        <w:tabs>
          <w:tab w:val="left" w:pos="936"/>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15.</w:t>
      </w:r>
      <w:r w:rsidR="002A5D75" w:rsidRPr="00E23232">
        <w:rPr>
          <w:rFonts w:ascii="Times New Roman" w:eastAsia="Times New Roman" w:hAnsi="Times New Roman" w:cs="Times New Roman"/>
          <w:color w:val="000000"/>
          <w:spacing w:val="-1"/>
          <w:sz w:val="28"/>
          <w:szCs w:val="28"/>
        </w:rPr>
        <w:t xml:space="preserve">Понятие о сорных растениях и </w:t>
      </w:r>
      <w:proofErr w:type="spellStart"/>
      <w:r w:rsidR="002A5D75" w:rsidRPr="00E23232">
        <w:rPr>
          <w:rFonts w:ascii="Times New Roman" w:eastAsia="Times New Roman" w:hAnsi="Times New Roman" w:cs="Times New Roman"/>
          <w:color w:val="000000"/>
          <w:spacing w:val="-1"/>
          <w:sz w:val="28"/>
          <w:szCs w:val="28"/>
        </w:rPr>
        <w:t>засорителях</w:t>
      </w:r>
      <w:proofErr w:type="spellEnd"/>
      <w:r w:rsidR="002A5D75" w:rsidRPr="00E23232">
        <w:rPr>
          <w:rFonts w:ascii="Times New Roman" w:eastAsia="Times New Roman" w:hAnsi="Times New Roman" w:cs="Times New Roman"/>
          <w:color w:val="000000"/>
          <w:spacing w:val="-1"/>
          <w:sz w:val="28"/>
          <w:szCs w:val="28"/>
        </w:rPr>
        <w:t>.</w:t>
      </w:r>
    </w:p>
    <w:p w:rsidR="002A5D75" w:rsidRPr="00E23232" w:rsidRDefault="00280523" w:rsidP="00280523">
      <w:pPr>
        <w:widowControl w:val="0"/>
        <w:shd w:val="clear" w:color="auto" w:fill="FFFFFF"/>
        <w:tabs>
          <w:tab w:val="left" w:pos="936"/>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16.</w:t>
      </w:r>
      <w:r w:rsidR="002A5D75" w:rsidRPr="00E23232">
        <w:rPr>
          <w:rFonts w:ascii="Times New Roman" w:eastAsia="Times New Roman" w:hAnsi="Times New Roman" w:cs="Times New Roman"/>
          <w:color w:val="000000"/>
          <w:spacing w:val="-1"/>
          <w:sz w:val="28"/>
          <w:szCs w:val="28"/>
        </w:rPr>
        <w:t>Вред, причиняемый сорняками земледелии.</w:t>
      </w:r>
    </w:p>
    <w:p w:rsidR="002A5D75" w:rsidRPr="00E23232" w:rsidRDefault="00280523" w:rsidP="00280523">
      <w:pPr>
        <w:widowControl w:val="0"/>
        <w:shd w:val="clear" w:color="auto" w:fill="FFFFFF"/>
        <w:tabs>
          <w:tab w:val="left" w:pos="936"/>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17.</w:t>
      </w:r>
      <w:r w:rsidR="002A5D75" w:rsidRPr="00E23232">
        <w:rPr>
          <w:rFonts w:ascii="Times New Roman" w:eastAsia="Times New Roman" w:hAnsi="Times New Roman" w:cs="Times New Roman"/>
          <w:color w:val="000000"/>
          <w:spacing w:val="-1"/>
          <w:sz w:val="28"/>
          <w:szCs w:val="28"/>
        </w:rPr>
        <w:t>Биологические особенности и свойства сорных растений.</w:t>
      </w:r>
      <w:r w:rsidR="002A5D75" w:rsidRPr="00E23232">
        <w:rPr>
          <w:rFonts w:ascii="Times New Roman" w:eastAsia="Times New Roman" w:hAnsi="Times New Roman" w:cs="Times New Roman"/>
          <w:color w:val="000000"/>
          <w:spacing w:val="-1"/>
          <w:sz w:val="28"/>
          <w:szCs w:val="28"/>
          <w:lang w:val="kk-KZ"/>
        </w:rPr>
        <w:t xml:space="preserve"> </w:t>
      </w:r>
    </w:p>
    <w:p w:rsidR="002A5D75" w:rsidRPr="00E23232" w:rsidRDefault="00280523" w:rsidP="002A5D75">
      <w:pPr>
        <w:shd w:val="clear" w:color="auto" w:fill="FFFFFF"/>
        <w:spacing w:after="0" w:line="240" w:lineRule="auto"/>
        <w:jc w:val="both"/>
        <w:rPr>
          <w:rFonts w:ascii="Times New Roman" w:eastAsia="Times New Roman" w:hAnsi="Times New Roman" w:cs="Times New Roman"/>
          <w:color w:val="000000"/>
          <w:spacing w:val="-1"/>
          <w:sz w:val="28"/>
          <w:szCs w:val="28"/>
        </w:rPr>
      </w:pPr>
      <w:r>
        <w:rPr>
          <w:rFonts w:ascii="Times New Roman" w:hAnsi="Times New Roman" w:cs="Times New Roman"/>
          <w:color w:val="000000"/>
          <w:sz w:val="28"/>
          <w:szCs w:val="28"/>
          <w:lang w:val="kk-KZ"/>
        </w:rPr>
        <w:t>18.</w:t>
      </w:r>
      <w:r w:rsidR="002A5D75" w:rsidRPr="00E23232">
        <w:rPr>
          <w:rFonts w:ascii="Times New Roman" w:hAnsi="Times New Roman" w:cs="Times New Roman"/>
          <w:color w:val="000000"/>
          <w:sz w:val="28"/>
          <w:szCs w:val="28"/>
        </w:rPr>
        <w:t xml:space="preserve"> </w:t>
      </w:r>
      <w:r w:rsidR="002A5D75" w:rsidRPr="00E23232">
        <w:rPr>
          <w:rFonts w:ascii="Times New Roman" w:eastAsia="Times New Roman" w:hAnsi="Times New Roman" w:cs="Times New Roman"/>
          <w:color w:val="000000"/>
          <w:spacing w:val="-1"/>
          <w:sz w:val="28"/>
          <w:szCs w:val="28"/>
        </w:rPr>
        <w:t>На какие агробиологические группы классифицируются сорные растения?</w:t>
      </w:r>
    </w:p>
    <w:p w:rsidR="002A5D75" w:rsidRPr="00E23232" w:rsidRDefault="00280523" w:rsidP="002A5D75">
      <w:pPr>
        <w:shd w:val="clear" w:color="auto" w:fill="FFFFFF"/>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pacing w:val="7"/>
          <w:sz w:val="28"/>
          <w:szCs w:val="28"/>
          <w:lang w:val="kk-KZ"/>
        </w:rPr>
        <w:t>19.</w:t>
      </w:r>
      <w:r w:rsidR="002A5D75" w:rsidRPr="00E23232">
        <w:rPr>
          <w:rFonts w:ascii="Times New Roman" w:eastAsia="Times New Roman" w:hAnsi="Times New Roman" w:cs="Times New Roman"/>
          <w:color w:val="000000"/>
          <w:spacing w:val="7"/>
          <w:sz w:val="28"/>
          <w:szCs w:val="28"/>
        </w:rPr>
        <w:t>Биологические особенности эфемеров, яровых, озимых, зимующих и двулетних</w:t>
      </w:r>
      <w:r w:rsidR="002A5D75" w:rsidRPr="00E23232">
        <w:rPr>
          <w:rFonts w:ascii="Times New Roman" w:hAnsi="Times New Roman" w:cs="Times New Roman"/>
          <w:sz w:val="28"/>
          <w:szCs w:val="28"/>
        </w:rPr>
        <w:t xml:space="preserve"> </w:t>
      </w:r>
      <w:r w:rsidR="002A5D75" w:rsidRPr="00E23232">
        <w:rPr>
          <w:rFonts w:ascii="Times New Roman" w:eastAsia="Times New Roman" w:hAnsi="Times New Roman" w:cs="Times New Roman"/>
          <w:color w:val="000000"/>
          <w:spacing w:val="-2"/>
          <w:sz w:val="28"/>
          <w:szCs w:val="28"/>
        </w:rPr>
        <w:t>сорных растений.</w:t>
      </w:r>
      <w:r w:rsidR="002A5D75" w:rsidRPr="00E23232">
        <w:rPr>
          <w:rFonts w:ascii="Times New Roman" w:hAnsi="Times New Roman" w:cs="Times New Roman"/>
          <w:sz w:val="28"/>
          <w:szCs w:val="28"/>
        </w:rPr>
        <w:t xml:space="preserve">                                                                                              </w:t>
      </w:r>
      <w:r>
        <w:rPr>
          <w:rFonts w:ascii="Times New Roman" w:eastAsia="Times New Roman" w:hAnsi="Times New Roman" w:cs="Times New Roman"/>
          <w:color w:val="000000"/>
          <w:spacing w:val="-2"/>
          <w:sz w:val="28"/>
          <w:szCs w:val="28"/>
          <w:lang w:val="kk-KZ"/>
        </w:rPr>
        <w:t>20.</w:t>
      </w:r>
      <w:r w:rsidR="002A5D75" w:rsidRPr="00E23232">
        <w:rPr>
          <w:rFonts w:ascii="Times New Roman" w:eastAsia="Times New Roman" w:hAnsi="Times New Roman" w:cs="Times New Roman"/>
          <w:color w:val="000000"/>
          <w:spacing w:val="5"/>
          <w:sz w:val="28"/>
          <w:szCs w:val="28"/>
        </w:rPr>
        <w:t>Перечислите сорные растения эфемерной группы, каким посевам наносят вред и</w:t>
      </w:r>
      <w:r w:rsidR="002A5D75" w:rsidRPr="00E23232">
        <w:rPr>
          <w:rFonts w:ascii="Times New Roman" w:hAnsi="Times New Roman" w:cs="Times New Roman"/>
          <w:sz w:val="28"/>
          <w:szCs w:val="28"/>
        </w:rPr>
        <w:t xml:space="preserve"> </w:t>
      </w:r>
      <w:r w:rsidR="002A5D75" w:rsidRPr="00E23232">
        <w:rPr>
          <w:rFonts w:ascii="Times New Roman" w:eastAsia="Times New Roman" w:hAnsi="Times New Roman" w:cs="Times New Roman"/>
          <w:color w:val="000000"/>
          <w:spacing w:val="-1"/>
          <w:sz w:val="28"/>
          <w:szCs w:val="28"/>
        </w:rPr>
        <w:t>меры борьбы с ними?</w:t>
      </w:r>
    </w:p>
    <w:p w:rsidR="002A5D75" w:rsidRPr="00E23232" w:rsidRDefault="00280523" w:rsidP="002A5D75">
      <w:pPr>
        <w:shd w:val="clear" w:color="auto" w:fill="FFFFFF"/>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pacing w:val="-2"/>
          <w:sz w:val="28"/>
          <w:szCs w:val="28"/>
          <w:lang w:val="kk-KZ"/>
        </w:rPr>
        <w:t>21.</w:t>
      </w:r>
      <w:r w:rsidR="002A5D75" w:rsidRPr="00E23232">
        <w:rPr>
          <w:rFonts w:ascii="Times New Roman" w:eastAsia="Times New Roman" w:hAnsi="Times New Roman" w:cs="Times New Roman"/>
          <w:color w:val="000000"/>
          <w:spacing w:val="-2"/>
          <w:sz w:val="28"/>
          <w:szCs w:val="28"/>
        </w:rPr>
        <w:t>Биологические особенности многолетних трав, на какие группы они подразделяются?</w:t>
      </w:r>
    </w:p>
    <w:p w:rsidR="002A5D75" w:rsidRPr="00E23232" w:rsidRDefault="00280523" w:rsidP="002A5D75">
      <w:pPr>
        <w:shd w:val="clear" w:color="auto" w:fill="FFFFFF"/>
        <w:spacing w:after="0" w:line="240" w:lineRule="auto"/>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pacing w:val="2"/>
          <w:sz w:val="28"/>
          <w:szCs w:val="28"/>
          <w:lang w:val="kk-KZ"/>
        </w:rPr>
        <w:t>22.</w:t>
      </w:r>
      <w:r w:rsidR="002A5D75" w:rsidRPr="00E23232">
        <w:rPr>
          <w:rFonts w:ascii="Times New Roman" w:eastAsia="Times New Roman" w:hAnsi="Times New Roman" w:cs="Times New Roman"/>
          <w:color w:val="000000"/>
          <w:spacing w:val="2"/>
          <w:sz w:val="28"/>
          <w:szCs w:val="28"/>
        </w:rPr>
        <w:t>Характеристика корневищных, корнеотпрысковых, стержнекорневых, клубневых и</w:t>
      </w:r>
      <w:r w:rsidR="002A5D75" w:rsidRPr="00E23232">
        <w:rPr>
          <w:rFonts w:ascii="Times New Roman" w:hAnsi="Times New Roman" w:cs="Times New Roman"/>
          <w:sz w:val="28"/>
          <w:szCs w:val="28"/>
        </w:rPr>
        <w:t xml:space="preserve"> </w:t>
      </w:r>
      <w:r w:rsidR="002A5D75" w:rsidRPr="00E23232">
        <w:rPr>
          <w:rFonts w:ascii="Times New Roman" w:eastAsia="Times New Roman" w:hAnsi="Times New Roman" w:cs="Times New Roman"/>
          <w:color w:val="000000"/>
          <w:spacing w:val="-1"/>
          <w:sz w:val="28"/>
          <w:szCs w:val="28"/>
        </w:rPr>
        <w:t xml:space="preserve">ползучих сорняков, какие виды к ним относятся? </w:t>
      </w:r>
    </w:p>
    <w:p w:rsidR="002A5D75" w:rsidRPr="00E23232" w:rsidRDefault="00280523" w:rsidP="002A5D75">
      <w:pPr>
        <w:shd w:val="clear" w:color="auto" w:fill="FFFFFF"/>
        <w:spacing w:after="0" w:line="240" w:lineRule="auto"/>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pacing w:val="-1"/>
          <w:sz w:val="28"/>
          <w:szCs w:val="28"/>
          <w:lang w:val="kk-KZ"/>
        </w:rPr>
        <w:t>23.</w:t>
      </w:r>
      <w:r w:rsidR="002A5D75" w:rsidRPr="00E23232">
        <w:rPr>
          <w:rFonts w:ascii="Times New Roman" w:eastAsia="Times New Roman" w:hAnsi="Times New Roman" w:cs="Times New Roman"/>
          <w:color w:val="000000"/>
          <w:spacing w:val="-1"/>
          <w:sz w:val="28"/>
          <w:szCs w:val="28"/>
        </w:rPr>
        <w:t xml:space="preserve">В чем отличия многолетних сорняков от однолетних? </w:t>
      </w:r>
    </w:p>
    <w:p w:rsidR="002A5D75" w:rsidRPr="00E23232" w:rsidRDefault="00280523" w:rsidP="002A5D75">
      <w:pPr>
        <w:shd w:val="clear" w:color="auto" w:fill="FFFFFF"/>
        <w:spacing w:after="0" w:line="240" w:lineRule="auto"/>
        <w:jc w:val="both"/>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1"/>
          <w:sz w:val="28"/>
          <w:szCs w:val="28"/>
          <w:lang w:val="kk-KZ"/>
        </w:rPr>
        <w:t>24.</w:t>
      </w:r>
      <w:r w:rsidR="002A5D75" w:rsidRPr="00E23232">
        <w:rPr>
          <w:rFonts w:ascii="Times New Roman" w:eastAsia="Times New Roman" w:hAnsi="Times New Roman" w:cs="Times New Roman"/>
          <w:color w:val="000000"/>
          <w:spacing w:val="-2"/>
          <w:sz w:val="28"/>
          <w:szCs w:val="28"/>
        </w:rPr>
        <w:t xml:space="preserve">Какие посевы засоряют многолетние сорняки и вред, причиняемый ими? </w:t>
      </w:r>
    </w:p>
    <w:p w:rsidR="002A5D75" w:rsidRPr="00E23232" w:rsidRDefault="00280523" w:rsidP="002A5D75">
      <w:pPr>
        <w:shd w:val="clear" w:color="auto" w:fill="FFFFFF"/>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pacing w:val="-2"/>
          <w:sz w:val="28"/>
          <w:szCs w:val="28"/>
          <w:lang w:val="kk-KZ"/>
        </w:rPr>
        <w:t>25.</w:t>
      </w:r>
      <w:r w:rsidR="002A5D75" w:rsidRPr="00E23232">
        <w:rPr>
          <w:rFonts w:ascii="Times New Roman" w:eastAsia="Times New Roman" w:hAnsi="Times New Roman" w:cs="Times New Roman"/>
          <w:color w:val="000000"/>
          <w:spacing w:val="-1"/>
          <w:sz w:val="28"/>
          <w:szCs w:val="28"/>
        </w:rPr>
        <w:t>Перечислите методы учета засоренности посевов.</w:t>
      </w:r>
    </w:p>
    <w:p w:rsidR="002A5D75" w:rsidRPr="00E23232" w:rsidRDefault="00280523" w:rsidP="002A5D75">
      <w:pPr>
        <w:shd w:val="clear" w:color="auto" w:fill="FFFFFF"/>
        <w:tabs>
          <w:tab w:val="left" w:pos="770"/>
        </w:tabs>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26.</w:t>
      </w:r>
      <w:r w:rsidR="002A5D75" w:rsidRPr="00E23232">
        <w:rPr>
          <w:rFonts w:ascii="Times New Roman" w:eastAsia="Times New Roman" w:hAnsi="Times New Roman" w:cs="Times New Roman"/>
          <w:color w:val="000000"/>
          <w:spacing w:val="-1"/>
          <w:sz w:val="28"/>
          <w:szCs w:val="28"/>
        </w:rPr>
        <w:t>Каково значение визуального метода?</w:t>
      </w:r>
      <w:r w:rsidR="00186C1A">
        <w:rPr>
          <w:rFonts w:ascii="Times New Roman" w:eastAsia="Times New Roman" w:hAnsi="Times New Roman" w:cs="Times New Roman"/>
          <w:color w:val="000000"/>
          <w:spacing w:val="-1"/>
          <w:sz w:val="28"/>
          <w:szCs w:val="28"/>
          <w:lang w:val="kk-KZ"/>
        </w:rPr>
        <w:t xml:space="preserve"> </w:t>
      </w:r>
      <w:r w:rsidR="002A5D75" w:rsidRPr="00E23232">
        <w:rPr>
          <w:rFonts w:ascii="Times New Roman" w:eastAsia="Times New Roman" w:hAnsi="Times New Roman" w:cs="Times New Roman"/>
          <w:color w:val="000000"/>
          <w:spacing w:val="-1"/>
          <w:sz w:val="28"/>
          <w:szCs w:val="28"/>
        </w:rPr>
        <w:t>Поясните понятия учет засоренности посевов и картографирование посевов.</w:t>
      </w:r>
    </w:p>
    <w:p w:rsidR="002A5D75" w:rsidRPr="00E23232" w:rsidRDefault="00280523" w:rsidP="002A5D75">
      <w:pPr>
        <w:shd w:val="clear" w:color="auto" w:fill="FFFFFF"/>
        <w:tabs>
          <w:tab w:val="left" w:pos="770"/>
        </w:tabs>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2"/>
          <w:sz w:val="28"/>
          <w:szCs w:val="28"/>
          <w:lang w:val="kk-KZ"/>
        </w:rPr>
        <w:t>2</w:t>
      </w:r>
      <w:r w:rsidR="00186C1A">
        <w:rPr>
          <w:rFonts w:ascii="Times New Roman" w:eastAsia="Times New Roman" w:hAnsi="Times New Roman" w:cs="Times New Roman"/>
          <w:color w:val="000000"/>
          <w:spacing w:val="-2"/>
          <w:sz w:val="28"/>
          <w:szCs w:val="28"/>
          <w:lang w:val="kk-KZ"/>
        </w:rPr>
        <w:t>7</w:t>
      </w:r>
      <w:r>
        <w:rPr>
          <w:rFonts w:ascii="Times New Roman" w:eastAsia="Times New Roman" w:hAnsi="Times New Roman" w:cs="Times New Roman"/>
          <w:color w:val="000000"/>
          <w:spacing w:val="-2"/>
          <w:sz w:val="28"/>
          <w:szCs w:val="28"/>
          <w:lang w:val="kk-KZ"/>
        </w:rPr>
        <w:t>.</w:t>
      </w:r>
      <w:r w:rsidR="002A5D75" w:rsidRPr="00E23232">
        <w:rPr>
          <w:rFonts w:ascii="Times New Roman" w:eastAsia="Times New Roman" w:hAnsi="Times New Roman" w:cs="Times New Roman"/>
          <w:color w:val="000000"/>
          <w:spacing w:val="-2"/>
          <w:sz w:val="28"/>
          <w:szCs w:val="28"/>
        </w:rPr>
        <w:t>Перечислите основные условные обозначения, указываемые в карте  засоренности.</w:t>
      </w:r>
    </w:p>
    <w:p w:rsidR="002A5D75" w:rsidRPr="00E23232" w:rsidRDefault="00280523" w:rsidP="002A5D75">
      <w:pPr>
        <w:shd w:val="clear" w:color="auto" w:fill="FFFFFF"/>
        <w:tabs>
          <w:tab w:val="left" w:pos="958"/>
        </w:tabs>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lang w:val="kk-KZ"/>
        </w:rPr>
        <w:t>2</w:t>
      </w:r>
      <w:r w:rsidR="00186C1A">
        <w:rPr>
          <w:rFonts w:ascii="Times New Roman" w:hAnsi="Times New Roman" w:cs="Times New Roman"/>
          <w:color w:val="000000"/>
          <w:sz w:val="28"/>
          <w:szCs w:val="28"/>
          <w:lang w:val="kk-KZ"/>
        </w:rPr>
        <w:t>8</w:t>
      </w:r>
      <w:r>
        <w:rPr>
          <w:rFonts w:ascii="Times New Roman" w:hAnsi="Times New Roman" w:cs="Times New Roman"/>
          <w:color w:val="000000"/>
          <w:sz w:val="28"/>
          <w:szCs w:val="28"/>
          <w:lang w:val="kk-KZ"/>
        </w:rPr>
        <w:t>.</w:t>
      </w:r>
      <w:r w:rsidR="002A5D75" w:rsidRPr="00E23232">
        <w:rPr>
          <w:rFonts w:ascii="Times New Roman" w:eastAsia="Times New Roman" w:hAnsi="Times New Roman" w:cs="Times New Roman"/>
          <w:color w:val="000000"/>
          <w:spacing w:val="-1"/>
          <w:sz w:val="28"/>
          <w:szCs w:val="28"/>
        </w:rPr>
        <w:t>Перечислите меры борьбы с многолетними сорными растениями.</w:t>
      </w:r>
    </w:p>
    <w:p w:rsidR="002A5D75" w:rsidRPr="00E23232" w:rsidRDefault="00280523" w:rsidP="002A5D75">
      <w:pPr>
        <w:shd w:val="clear" w:color="auto" w:fill="FFFFFF"/>
        <w:tabs>
          <w:tab w:val="left" w:pos="1037"/>
        </w:tabs>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lang w:val="kk-KZ"/>
        </w:rPr>
        <w:t>30.</w:t>
      </w:r>
      <w:r w:rsidR="002A5D75" w:rsidRPr="00E23232">
        <w:rPr>
          <w:rFonts w:ascii="Times New Roman" w:eastAsia="Times New Roman" w:hAnsi="Times New Roman" w:cs="Times New Roman"/>
          <w:color w:val="000000"/>
          <w:spacing w:val="4"/>
          <w:sz w:val="28"/>
          <w:szCs w:val="28"/>
        </w:rPr>
        <w:t>Перечислите биологические особенности паразитных сорняков, каким посевам</w:t>
      </w:r>
      <w:r>
        <w:rPr>
          <w:rFonts w:ascii="Times New Roman" w:eastAsia="Times New Roman" w:hAnsi="Times New Roman" w:cs="Times New Roman"/>
          <w:color w:val="000000"/>
          <w:spacing w:val="4"/>
          <w:sz w:val="28"/>
          <w:szCs w:val="28"/>
          <w:lang w:val="kk-KZ"/>
        </w:rPr>
        <w:t xml:space="preserve"> </w:t>
      </w:r>
      <w:r w:rsidR="002A5D75" w:rsidRPr="00E23232">
        <w:rPr>
          <w:rFonts w:ascii="Times New Roman" w:eastAsia="Times New Roman" w:hAnsi="Times New Roman" w:cs="Times New Roman"/>
          <w:color w:val="000000"/>
          <w:spacing w:val="-2"/>
          <w:sz w:val="28"/>
          <w:szCs w:val="28"/>
        </w:rPr>
        <w:t>наносят вред и меры борьбы с ними.</w:t>
      </w:r>
    </w:p>
    <w:p w:rsidR="002A5D75" w:rsidRPr="00E23232" w:rsidRDefault="00280523" w:rsidP="00280523">
      <w:pPr>
        <w:widowControl w:val="0"/>
        <w:shd w:val="clear" w:color="auto" w:fill="FFFFFF"/>
        <w:tabs>
          <w:tab w:val="left" w:pos="1073"/>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31.</w:t>
      </w:r>
      <w:r w:rsidR="002A5D75" w:rsidRPr="00E23232">
        <w:rPr>
          <w:rFonts w:ascii="Times New Roman" w:eastAsia="Times New Roman" w:hAnsi="Times New Roman" w:cs="Times New Roman"/>
          <w:color w:val="000000"/>
          <w:spacing w:val="-1"/>
          <w:sz w:val="28"/>
          <w:szCs w:val="28"/>
        </w:rPr>
        <w:t>Классификация способов борьбы с сорными растениями.</w:t>
      </w:r>
    </w:p>
    <w:p w:rsidR="002A5D75" w:rsidRPr="00E23232" w:rsidRDefault="00280523" w:rsidP="00280523">
      <w:pPr>
        <w:widowControl w:val="0"/>
        <w:shd w:val="clear" w:color="auto" w:fill="FFFFFF"/>
        <w:tabs>
          <w:tab w:val="left" w:pos="1073"/>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32.</w:t>
      </w:r>
      <w:r w:rsidR="002A5D75" w:rsidRPr="00E23232">
        <w:rPr>
          <w:rFonts w:ascii="Times New Roman" w:eastAsia="Times New Roman" w:hAnsi="Times New Roman" w:cs="Times New Roman"/>
          <w:color w:val="000000"/>
          <w:spacing w:val="-1"/>
          <w:sz w:val="28"/>
          <w:szCs w:val="28"/>
        </w:rPr>
        <w:t>В чем особенность предупредительных мер борьбы?</w:t>
      </w:r>
    </w:p>
    <w:p w:rsidR="002A5D75" w:rsidRPr="00E23232" w:rsidRDefault="00280523" w:rsidP="00280523">
      <w:pPr>
        <w:widowControl w:val="0"/>
        <w:shd w:val="clear" w:color="auto" w:fill="FFFFFF"/>
        <w:tabs>
          <w:tab w:val="left" w:pos="1073"/>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33.</w:t>
      </w:r>
      <w:r w:rsidR="002A5D75" w:rsidRPr="00E23232">
        <w:rPr>
          <w:rFonts w:ascii="Times New Roman" w:eastAsia="Times New Roman" w:hAnsi="Times New Roman" w:cs="Times New Roman"/>
          <w:color w:val="000000"/>
          <w:spacing w:val="-1"/>
          <w:sz w:val="28"/>
          <w:szCs w:val="28"/>
        </w:rPr>
        <w:t xml:space="preserve">Назовите отличия между биологическими и </w:t>
      </w:r>
      <w:proofErr w:type="spellStart"/>
      <w:r w:rsidR="002A5D75" w:rsidRPr="00E23232">
        <w:rPr>
          <w:rFonts w:ascii="Times New Roman" w:eastAsia="Times New Roman" w:hAnsi="Times New Roman" w:cs="Times New Roman"/>
          <w:color w:val="000000"/>
          <w:spacing w:val="-1"/>
          <w:sz w:val="28"/>
          <w:szCs w:val="28"/>
        </w:rPr>
        <w:t>фитоценотическими</w:t>
      </w:r>
      <w:proofErr w:type="spellEnd"/>
      <w:r w:rsidR="002A5D75" w:rsidRPr="00E23232">
        <w:rPr>
          <w:rFonts w:ascii="Times New Roman" w:eastAsia="Times New Roman" w:hAnsi="Times New Roman" w:cs="Times New Roman"/>
          <w:color w:val="000000"/>
          <w:spacing w:val="-1"/>
          <w:sz w:val="28"/>
          <w:szCs w:val="28"/>
        </w:rPr>
        <w:t xml:space="preserve"> мерами борьбы с</w:t>
      </w:r>
      <w:r>
        <w:rPr>
          <w:rFonts w:ascii="Times New Roman" w:eastAsia="Times New Roman" w:hAnsi="Times New Roman" w:cs="Times New Roman"/>
          <w:color w:val="000000"/>
          <w:spacing w:val="-1"/>
          <w:sz w:val="28"/>
          <w:szCs w:val="28"/>
          <w:lang w:val="kk-KZ"/>
        </w:rPr>
        <w:t xml:space="preserve"> </w:t>
      </w:r>
      <w:proofErr w:type="spellStart"/>
      <w:r w:rsidR="002A5D75" w:rsidRPr="00E23232">
        <w:rPr>
          <w:rFonts w:ascii="Times New Roman" w:eastAsia="Times New Roman" w:hAnsi="Times New Roman" w:cs="Times New Roman"/>
          <w:color w:val="000000"/>
          <w:spacing w:val="-4"/>
          <w:sz w:val="28"/>
          <w:szCs w:val="28"/>
        </w:rPr>
        <w:t>сорняками.</w:t>
      </w:r>
      <w:r w:rsidR="002A5D75" w:rsidRPr="00E23232">
        <w:rPr>
          <w:rFonts w:ascii="Times New Roman" w:eastAsia="Times New Roman" w:hAnsi="Times New Roman" w:cs="Times New Roman"/>
          <w:color w:val="000000"/>
          <w:spacing w:val="-1"/>
          <w:sz w:val="28"/>
          <w:szCs w:val="28"/>
        </w:rPr>
        <w:t>В</w:t>
      </w:r>
      <w:proofErr w:type="spellEnd"/>
      <w:r w:rsidR="002A5D75" w:rsidRPr="00E23232">
        <w:rPr>
          <w:rFonts w:ascii="Times New Roman" w:eastAsia="Times New Roman" w:hAnsi="Times New Roman" w:cs="Times New Roman"/>
          <w:color w:val="000000"/>
          <w:spacing w:val="-1"/>
          <w:sz w:val="28"/>
          <w:szCs w:val="28"/>
        </w:rPr>
        <w:t xml:space="preserve"> чем особенность физического и механического способов борьбы с сорняками?</w:t>
      </w:r>
    </w:p>
    <w:p w:rsidR="002A5D75" w:rsidRPr="00E23232" w:rsidRDefault="00280523" w:rsidP="00280523">
      <w:pPr>
        <w:widowControl w:val="0"/>
        <w:shd w:val="clear" w:color="auto" w:fill="FFFFFF"/>
        <w:tabs>
          <w:tab w:val="left" w:pos="1073"/>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35.</w:t>
      </w:r>
      <w:r w:rsidR="002A5D75" w:rsidRPr="00E23232">
        <w:rPr>
          <w:rFonts w:ascii="Times New Roman" w:eastAsia="Times New Roman" w:hAnsi="Times New Roman" w:cs="Times New Roman"/>
          <w:color w:val="000000"/>
          <w:spacing w:val="-1"/>
          <w:sz w:val="28"/>
          <w:szCs w:val="28"/>
        </w:rPr>
        <w:t>Химический способ борьбы с сорняками, его преимущества и недостатки.</w:t>
      </w:r>
    </w:p>
    <w:p w:rsidR="002A5D75" w:rsidRPr="00E23232" w:rsidRDefault="00280523" w:rsidP="002A5D75">
      <w:pPr>
        <w:shd w:val="clear" w:color="auto" w:fill="FFFFFF"/>
        <w:tabs>
          <w:tab w:val="left" w:pos="1130"/>
        </w:tabs>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lang w:val="kk-KZ"/>
        </w:rPr>
        <w:t>36.</w:t>
      </w:r>
      <w:r w:rsidR="002A5D75" w:rsidRPr="00E23232">
        <w:rPr>
          <w:rFonts w:ascii="Times New Roman" w:eastAsia="Times New Roman" w:hAnsi="Times New Roman" w:cs="Times New Roman"/>
          <w:color w:val="000000"/>
          <w:spacing w:val="-1"/>
          <w:sz w:val="28"/>
          <w:szCs w:val="28"/>
        </w:rPr>
        <w:t>В чем заключается комплексный способ борьбы с сорняками?</w:t>
      </w:r>
    </w:p>
    <w:p w:rsidR="002A5D75" w:rsidRPr="00E23232" w:rsidRDefault="00280523" w:rsidP="00280523">
      <w:pPr>
        <w:shd w:val="clear" w:color="auto" w:fill="FFFFFF"/>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iCs/>
          <w:color w:val="000000"/>
          <w:spacing w:val="4"/>
          <w:sz w:val="28"/>
          <w:szCs w:val="28"/>
          <w:lang w:val="kk-KZ"/>
        </w:rPr>
        <w:t>37.</w:t>
      </w:r>
      <w:r w:rsidR="002A5D75" w:rsidRPr="00E23232">
        <w:rPr>
          <w:rFonts w:ascii="Times New Roman" w:eastAsia="Times New Roman" w:hAnsi="Times New Roman" w:cs="Times New Roman"/>
          <w:color w:val="000000"/>
          <w:spacing w:val="-1"/>
          <w:sz w:val="28"/>
          <w:szCs w:val="28"/>
        </w:rPr>
        <w:t>Дайте характеристику севообороту, бессменным и повторным посевам.</w:t>
      </w:r>
    </w:p>
    <w:p w:rsidR="002A5D75" w:rsidRPr="00E23232" w:rsidRDefault="00280523" w:rsidP="00280523">
      <w:pPr>
        <w:widowControl w:val="0"/>
        <w:shd w:val="clear" w:color="auto" w:fill="FFFFFF"/>
        <w:tabs>
          <w:tab w:val="left" w:pos="950"/>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38.</w:t>
      </w:r>
      <w:r w:rsidR="002A5D75" w:rsidRPr="00E23232">
        <w:rPr>
          <w:rFonts w:ascii="Times New Roman" w:eastAsia="Times New Roman" w:hAnsi="Times New Roman" w:cs="Times New Roman"/>
          <w:color w:val="000000"/>
          <w:spacing w:val="-1"/>
          <w:sz w:val="28"/>
          <w:szCs w:val="28"/>
        </w:rPr>
        <w:t>Причины, вызывающие необходимость чередования культур.</w:t>
      </w:r>
    </w:p>
    <w:p w:rsidR="002A5D75" w:rsidRPr="00E23232" w:rsidRDefault="00280523" w:rsidP="00280523">
      <w:pPr>
        <w:widowControl w:val="0"/>
        <w:shd w:val="clear" w:color="auto" w:fill="FFFFFF"/>
        <w:tabs>
          <w:tab w:val="left" w:pos="950"/>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39.</w:t>
      </w:r>
      <w:r w:rsidR="002A5D75" w:rsidRPr="00E23232">
        <w:rPr>
          <w:rFonts w:ascii="Times New Roman" w:eastAsia="Times New Roman" w:hAnsi="Times New Roman" w:cs="Times New Roman"/>
          <w:color w:val="000000"/>
          <w:spacing w:val="-1"/>
          <w:sz w:val="28"/>
          <w:szCs w:val="28"/>
        </w:rPr>
        <w:t>Пары, классификация, их роль в севообороте.</w:t>
      </w:r>
    </w:p>
    <w:p w:rsidR="00280523" w:rsidRDefault="00280523" w:rsidP="002A5D75">
      <w:pPr>
        <w:shd w:val="clear" w:color="auto" w:fill="FFFFFF"/>
        <w:spacing w:after="0" w:line="240" w:lineRule="auto"/>
        <w:jc w:val="both"/>
        <w:rPr>
          <w:rFonts w:ascii="Times New Roman" w:eastAsia="Times New Roman" w:hAnsi="Times New Roman" w:cs="Times New Roman"/>
          <w:color w:val="000000"/>
          <w:spacing w:val="-1"/>
          <w:sz w:val="28"/>
          <w:szCs w:val="28"/>
          <w:lang w:val="kk-KZ"/>
        </w:rPr>
      </w:pPr>
      <w:r>
        <w:rPr>
          <w:rFonts w:ascii="Times New Roman" w:eastAsia="Times New Roman" w:hAnsi="Times New Roman" w:cs="Times New Roman"/>
          <w:color w:val="000000"/>
          <w:spacing w:val="-1"/>
          <w:sz w:val="28"/>
          <w:szCs w:val="28"/>
          <w:lang w:val="kk-KZ"/>
        </w:rPr>
        <w:t>40.</w:t>
      </w:r>
      <w:r w:rsidR="002A5D75" w:rsidRPr="00E23232">
        <w:rPr>
          <w:rFonts w:ascii="Times New Roman" w:eastAsia="Times New Roman" w:hAnsi="Times New Roman" w:cs="Times New Roman"/>
          <w:color w:val="000000"/>
          <w:spacing w:val="-1"/>
          <w:sz w:val="28"/>
          <w:szCs w:val="28"/>
        </w:rPr>
        <w:t xml:space="preserve"> Пары, классификация, их роль в севообороте</w:t>
      </w:r>
    </w:p>
    <w:p w:rsidR="00280523" w:rsidRPr="00F12129" w:rsidRDefault="00280523" w:rsidP="006654AA">
      <w:pPr>
        <w:spacing w:after="0" w:line="240" w:lineRule="auto"/>
        <w:jc w:val="center"/>
        <w:rPr>
          <w:rFonts w:ascii="Times New Roman" w:hAnsi="Times New Roman" w:cs="Times New Roman"/>
          <w:b/>
          <w:bCs/>
          <w:color w:val="000000"/>
          <w:sz w:val="28"/>
          <w:szCs w:val="28"/>
          <w:lang w:val="kk-KZ"/>
        </w:rPr>
      </w:pPr>
      <w:r w:rsidRPr="00F12129">
        <w:rPr>
          <w:rFonts w:ascii="Times New Roman" w:hAnsi="Times New Roman" w:cs="Times New Roman"/>
          <w:b/>
          <w:bCs/>
          <w:color w:val="000000"/>
          <w:sz w:val="28"/>
          <w:szCs w:val="28"/>
        </w:rPr>
        <w:t>Контрольные вопросы</w:t>
      </w:r>
      <w:r w:rsidRPr="00F12129">
        <w:rPr>
          <w:rFonts w:ascii="Times New Roman" w:hAnsi="Times New Roman" w:cs="Times New Roman"/>
          <w:b/>
          <w:bCs/>
          <w:color w:val="000000"/>
          <w:sz w:val="28"/>
          <w:szCs w:val="28"/>
          <w:lang w:val="kk-KZ"/>
        </w:rPr>
        <w:t xml:space="preserve"> 2-рубежного контроля</w:t>
      </w:r>
    </w:p>
    <w:p w:rsidR="002A5D75" w:rsidRPr="00E23232" w:rsidRDefault="00280523" w:rsidP="00280523">
      <w:pPr>
        <w:shd w:val="clear" w:color="auto" w:fill="FFFFFF"/>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lang w:val="kk-KZ"/>
        </w:rPr>
        <w:t>1.</w:t>
      </w:r>
      <w:r w:rsidR="002A5D75" w:rsidRPr="00E23232">
        <w:rPr>
          <w:rFonts w:ascii="Times New Roman" w:eastAsia="Times New Roman" w:hAnsi="Times New Roman" w:cs="Times New Roman"/>
          <w:color w:val="000000"/>
          <w:sz w:val="28"/>
          <w:szCs w:val="28"/>
        </w:rPr>
        <w:t xml:space="preserve"> Роль многолетних трав - как предшественников.</w:t>
      </w:r>
    </w:p>
    <w:p w:rsidR="002A5D75" w:rsidRPr="00E23232" w:rsidRDefault="00280523" w:rsidP="00280523">
      <w:pPr>
        <w:shd w:val="clear" w:color="auto" w:fill="FFFFFF"/>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lang w:val="kk-KZ"/>
        </w:rPr>
        <w:t>2.</w:t>
      </w:r>
      <w:r w:rsidR="002A5D75" w:rsidRPr="00E23232">
        <w:rPr>
          <w:rFonts w:ascii="Times New Roman" w:eastAsia="Times New Roman" w:hAnsi="Times New Roman" w:cs="Times New Roman"/>
          <w:color w:val="000000"/>
          <w:sz w:val="28"/>
          <w:szCs w:val="28"/>
        </w:rPr>
        <w:t xml:space="preserve"> Роль пропашных культур - как предшественников.</w:t>
      </w:r>
    </w:p>
    <w:p w:rsidR="002A5D75" w:rsidRPr="00E23232" w:rsidRDefault="00280523" w:rsidP="00280523">
      <w:pPr>
        <w:shd w:val="clear" w:color="auto" w:fill="FFFFFF"/>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lang w:val="kk-KZ"/>
        </w:rPr>
        <w:t>3.</w:t>
      </w:r>
      <w:r w:rsidR="002A5D75" w:rsidRPr="00E23232">
        <w:rPr>
          <w:rFonts w:ascii="Times New Roman" w:eastAsia="Times New Roman" w:hAnsi="Times New Roman" w:cs="Times New Roman"/>
          <w:color w:val="000000"/>
          <w:sz w:val="28"/>
          <w:szCs w:val="28"/>
        </w:rPr>
        <w:t xml:space="preserve"> Роль зерновых и </w:t>
      </w:r>
      <w:proofErr w:type="spellStart"/>
      <w:proofErr w:type="gramStart"/>
      <w:r w:rsidR="002A5D75" w:rsidRPr="00E23232">
        <w:rPr>
          <w:rFonts w:ascii="Times New Roman" w:eastAsia="Times New Roman" w:hAnsi="Times New Roman" w:cs="Times New Roman"/>
          <w:color w:val="000000"/>
          <w:sz w:val="28"/>
          <w:szCs w:val="28"/>
        </w:rPr>
        <w:t>зерно-бобовых</w:t>
      </w:r>
      <w:proofErr w:type="spellEnd"/>
      <w:proofErr w:type="gramEnd"/>
      <w:r w:rsidR="002A5D75" w:rsidRPr="00E23232">
        <w:rPr>
          <w:rFonts w:ascii="Times New Roman" w:eastAsia="Times New Roman" w:hAnsi="Times New Roman" w:cs="Times New Roman"/>
          <w:color w:val="000000"/>
          <w:sz w:val="28"/>
          <w:szCs w:val="28"/>
        </w:rPr>
        <w:t xml:space="preserve"> культур - как предшественников.</w:t>
      </w:r>
    </w:p>
    <w:p w:rsidR="002A5D75" w:rsidRPr="00E23232" w:rsidRDefault="00280523" w:rsidP="00280523">
      <w:pPr>
        <w:shd w:val="clear" w:color="auto" w:fill="FFFFFF"/>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pacing w:val="5"/>
          <w:sz w:val="28"/>
          <w:szCs w:val="28"/>
          <w:lang w:val="kk-KZ"/>
        </w:rPr>
        <w:t>4.</w:t>
      </w:r>
      <w:r w:rsidR="002A5D75" w:rsidRPr="00E23232">
        <w:rPr>
          <w:rFonts w:ascii="Times New Roman" w:eastAsia="Times New Roman" w:hAnsi="Times New Roman" w:cs="Times New Roman"/>
          <w:color w:val="000000"/>
          <w:spacing w:val="5"/>
          <w:sz w:val="28"/>
          <w:szCs w:val="28"/>
        </w:rPr>
        <w:t xml:space="preserve"> Дайте    характеристику    промежуточным     культурам,     перечислите</w:t>
      </w:r>
      <w:r w:rsidR="002A5D75" w:rsidRPr="00E23232">
        <w:rPr>
          <w:rFonts w:ascii="Times New Roman" w:hAnsi="Times New Roman" w:cs="Times New Roman"/>
          <w:sz w:val="28"/>
          <w:szCs w:val="28"/>
        </w:rPr>
        <w:t xml:space="preserve"> </w:t>
      </w:r>
      <w:r w:rsidR="002A5D75" w:rsidRPr="00E23232">
        <w:rPr>
          <w:rFonts w:ascii="Times New Roman" w:eastAsia="Times New Roman" w:hAnsi="Times New Roman" w:cs="Times New Roman"/>
          <w:color w:val="000000"/>
          <w:sz w:val="28"/>
          <w:szCs w:val="28"/>
        </w:rPr>
        <w:t>их</w:t>
      </w:r>
      <w:r w:rsidR="002A5D75" w:rsidRPr="00E23232">
        <w:rPr>
          <w:rFonts w:ascii="Times New Roman" w:hAnsi="Times New Roman" w:cs="Times New Roman"/>
          <w:sz w:val="28"/>
          <w:szCs w:val="28"/>
        </w:rPr>
        <w:t xml:space="preserve"> </w:t>
      </w:r>
      <w:r w:rsidR="002A5D75" w:rsidRPr="00E23232">
        <w:rPr>
          <w:rFonts w:ascii="Times New Roman" w:eastAsia="Times New Roman" w:hAnsi="Times New Roman" w:cs="Times New Roman"/>
          <w:color w:val="000000"/>
          <w:spacing w:val="-5"/>
          <w:sz w:val="28"/>
          <w:szCs w:val="28"/>
        </w:rPr>
        <w:t>классификацию.</w:t>
      </w:r>
    </w:p>
    <w:p w:rsidR="002A5D75" w:rsidRPr="00E23232" w:rsidRDefault="00280523" w:rsidP="00280523">
      <w:pPr>
        <w:widowControl w:val="0"/>
        <w:shd w:val="clear" w:color="auto" w:fill="FFFFFF"/>
        <w:tabs>
          <w:tab w:val="left" w:pos="706"/>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5.</w:t>
      </w:r>
      <w:r w:rsidR="002A5D75" w:rsidRPr="00E23232">
        <w:rPr>
          <w:rFonts w:ascii="Times New Roman" w:eastAsia="Times New Roman" w:hAnsi="Times New Roman" w:cs="Times New Roman"/>
          <w:color w:val="000000"/>
          <w:spacing w:val="-1"/>
          <w:sz w:val="28"/>
          <w:szCs w:val="28"/>
        </w:rPr>
        <w:t>Каковы принципы построения севооборотов?</w:t>
      </w:r>
    </w:p>
    <w:p w:rsidR="002A5D75" w:rsidRPr="00E23232" w:rsidRDefault="00280523" w:rsidP="00280523">
      <w:pPr>
        <w:widowControl w:val="0"/>
        <w:shd w:val="clear" w:color="auto" w:fill="FFFFFF"/>
        <w:tabs>
          <w:tab w:val="left" w:pos="706"/>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6.</w:t>
      </w:r>
      <w:r w:rsidR="002A5D75" w:rsidRPr="00E23232">
        <w:rPr>
          <w:rFonts w:ascii="Times New Roman" w:eastAsia="Times New Roman" w:hAnsi="Times New Roman" w:cs="Times New Roman"/>
          <w:color w:val="000000"/>
          <w:spacing w:val="-1"/>
          <w:sz w:val="28"/>
          <w:szCs w:val="28"/>
        </w:rPr>
        <w:t>Перечислите агротехнические нормативы при составлении зерновых севооборотов.</w:t>
      </w:r>
    </w:p>
    <w:p w:rsidR="002A5D75" w:rsidRPr="00E23232" w:rsidRDefault="00280523" w:rsidP="00280523">
      <w:pPr>
        <w:shd w:val="clear" w:color="auto" w:fill="FFFFFF"/>
        <w:tabs>
          <w:tab w:val="left" w:pos="943"/>
        </w:tabs>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lang w:val="kk-KZ"/>
        </w:rPr>
        <w:t>7.</w:t>
      </w:r>
      <w:r w:rsidR="002A5D75" w:rsidRPr="00E23232">
        <w:rPr>
          <w:rFonts w:ascii="Times New Roman" w:eastAsia="Times New Roman" w:hAnsi="Times New Roman" w:cs="Times New Roman"/>
          <w:color w:val="000000"/>
          <w:spacing w:val="-1"/>
          <w:sz w:val="28"/>
          <w:szCs w:val="28"/>
        </w:rPr>
        <w:t>Почвозащитные севообороты. Полосное размещение культур и пара,</w:t>
      </w:r>
    </w:p>
    <w:p w:rsidR="002A5D75" w:rsidRPr="00E23232" w:rsidRDefault="00280523" w:rsidP="00280523">
      <w:pPr>
        <w:shd w:val="clear" w:color="auto" w:fill="FFFFFF"/>
        <w:tabs>
          <w:tab w:val="left" w:pos="1123"/>
        </w:tabs>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lang w:val="kk-KZ"/>
        </w:rPr>
        <w:t>8.</w:t>
      </w:r>
      <w:r w:rsidR="002A5D75" w:rsidRPr="00E23232">
        <w:rPr>
          <w:rFonts w:ascii="Times New Roman" w:eastAsia="Times New Roman" w:hAnsi="Times New Roman" w:cs="Times New Roman"/>
          <w:color w:val="000000"/>
          <w:spacing w:val="-2"/>
          <w:sz w:val="28"/>
          <w:szCs w:val="28"/>
        </w:rPr>
        <w:t>Перечислите виды кормовых севооборотов.</w:t>
      </w:r>
    </w:p>
    <w:p w:rsidR="002A5D75" w:rsidRPr="00E23232" w:rsidRDefault="00280523" w:rsidP="00280523">
      <w:pPr>
        <w:shd w:val="clear" w:color="auto" w:fill="FFFFFF"/>
        <w:tabs>
          <w:tab w:val="left" w:pos="1649"/>
        </w:tabs>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lang w:val="kk-KZ"/>
        </w:rPr>
        <w:t>9</w:t>
      </w:r>
      <w:r w:rsidR="002A5D75" w:rsidRPr="00E23232">
        <w:rPr>
          <w:rFonts w:ascii="Times New Roman" w:hAnsi="Times New Roman" w:cs="Times New Roman"/>
          <w:color w:val="000000"/>
          <w:sz w:val="28"/>
          <w:szCs w:val="28"/>
        </w:rPr>
        <w:t>.</w:t>
      </w:r>
      <w:r w:rsidR="002A5D75" w:rsidRPr="00E23232">
        <w:rPr>
          <w:rFonts w:ascii="Times New Roman" w:eastAsia="Times New Roman" w:hAnsi="Times New Roman" w:cs="Times New Roman"/>
          <w:color w:val="000000"/>
          <w:spacing w:val="-1"/>
          <w:sz w:val="28"/>
          <w:szCs w:val="28"/>
        </w:rPr>
        <w:t>Приведите схемы свекловичных севооборотов.</w:t>
      </w:r>
    </w:p>
    <w:p w:rsidR="002A5D75" w:rsidRPr="00E23232" w:rsidRDefault="00280523" w:rsidP="001F35BF">
      <w:pPr>
        <w:widowControl w:val="0"/>
        <w:shd w:val="clear" w:color="auto" w:fill="FFFFFF"/>
        <w:tabs>
          <w:tab w:val="left" w:pos="1771"/>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10.</w:t>
      </w:r>
      <w:r w:rsidR="002A5D75" w:rsidRPr="00E23232">
        <w:rPr>
          <w:rFonts w:ascii="Times New Roman" w:eastAsia="Times New Roman" w:hAnsi="Times New Roman" w:cs="Times New Roman"/>
          <w:color w:val="000000"/>
          <w:spacing w:val="-1"/>
          <w:sz w:val="28"/>
          <w:szCs w:val="28"/>
        </w:rPr>
        <w:t>Приведите схемы хлопковых севооборотов.</w:t>
      </w:r>
    </w:p>
    <w:p w:rsidR="002A5D75" w:rsidRPr="00E23232" w:rsidRDefault="00280523" w:rsidP="001F35BF">
      <w:pPr>
        <w:widowControl w:val="0"/>
        <w:shd w:val="clear" w:color="auto" w:fill="FFFFFF"/>
        <w:tabs>
          <w:tab w:val="left" w:pos="1771"/>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11.</w:t>
      </w:r>
      <w:r w:rsidR="002A5D75" w:rsidRPr="00E23232">
        <w:rPr>
          <w:rFonts w:ascii="Times New Roman" w:eastAsia="Times New Roman" w:hAnsi="Times New Roman" w:cs="Times New Roman"/>
          <w:color w:val="000000"/>
          <w:spacing w:val="-1"/>
          <w:sz w:val="28"/>
          <w:szCs w:val="28"/>
        </w:rPr>
        <w:t>Приведите схемы рисовых севооборотов.</w:t>
      </w:r>
    </w:p>
    <w:p w:rsidR="002A5D75" w:rsidRPr="003E6D55" w:rsidRDefault="00280523" w:rsidP="001F35BF">
      <w:pPr>
        <w:widowControl w:val="0"/>
        <w:shd w:val="clear" w:color="auto" w:fill="FFFFFF"/>
        <w:tabs>
          <w:tab w:val="left" w:pos="1771"/>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12.</w:t>
      </w:r>
      <w:r w:rsidR="002A5D75" w:rsidRPr="003E6D55">
        <w:rPr>
          <w:rFonts w:ascii="Times New Roman" w:eastAsia="Times New Roman" w:hAnsi="Times New Roman" w:cs="Times New Roman"/>
          <w:color w:val="000000"/>
          <w:spacing w:val="-1"/>
          <w:sz w:val="28"/>
          <w:szCs w:val="28"/>
        </w:rPr>
        <w:t>Приведите схемы овощебахчевых севооборотов.</w:t>
      </w:r>
    </w:p>
    <w:p w:rsidR="002A5D75" w:rsidRPr="003E6D55" w:rsidRDefault="00280523" w:rsidP="001F35BF">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lang w:val="kk-KZ"/>
        </w:rPr>
        <w:t>13.</w:t>
      </w:r>
      <w:r w:rsidR="002A5D75" w:rsidRPr="003E6D55">
        <w:rPr>
          <w:rFonts w:ascii="Times New Roman" w:eastAsia="Times New Roman" w:hAnsi="Times New Roman" w:cs="Times New Roman"/>
          <w:color w:val="000000"/>
          <w:sz w:val="28"/>
          <w:szCs w:val="28"/>
        </w:rPr>
        <w:t>Перечислите особенности севооборотов богарного земледелия.</w:t>
      </w:r>
    </w:p>
    <w:p w:rsidR="002A5D75" w:rsidRPr="003E6D55" w:rsidRDefault="00280523" w:rsidP="001F35BF">
      <w:pPr>
        <w:shd w:val="clear" w:color="auto" w:fill="FFFFFF"/>
        <w:tabs>
          <w:tab w:val="left" w:pos="713"/>
        </w:tabs>
        <w:spacing w:after="0" w:line="240" w:lineRule="auto"/>
        <w:ind w:right="-376"/>
        <w:jc w:val="both"/>
        <w:rPr>
          <w:rFonts w:ascii="Times New Roman" w:hAnsi="Times New Roman" w:cs="Times New Roman"/>
          <w:sz w:val="28"/>
          <w:szCs w:val="28"/>
        </w:rPr>
      </w:pPr>
      <w:r>
        <w:rPr>
          <w:rFonts w:ascii="Times New Roman" w:hAnsi="Times New Roman" w:cs="Times New Roman"/>
          <w:color w:val="000000"/>
          <w:sz w:val="28"/>
          <w:szCs w:val="28"/>
          <w:lang w:val="kk-KZ"/>
        </w:rPr>
        <w:t>14.</w:t>
      </w:r>
      <w:r w:rsidR="002A5D75" w:rsidRPr="003E6D55">
        <w:rPr>
          <w:rFonts w:ascii="Times New Roman" w:eastAsia="Times New Roman" w:hAnsi="Times New Roman" w:cs="Times New Roman"/>
          <w:color w:val="000000"/>
          <w:spacing w:val="-1"/>
          <w:sz w:val="28"/>
          <w:szCs w:val="28"/>
        </w:rPr>
        <w:t>Объясните понятия: проектирование и введение севооборотов.</w:t>
      </w:r>
    </w:p>
    <w:p w:rsidR="002A5D75" w:rsidRPr="003E6D55" w:rsidRDefault="00280523" w:rsidP="001F35BF">
      <w:pPr>
        <w:shd w:val="clear" w:color="auto" w:fill="FFFFFF"/>
        <w:tabs>
          <w:tab w:val="left" w:pos="598"/>
        </w:tabs>
        <w:spacing w:after="0" w:line="240" w:lineRule="auto"/>
        <w:ind w:right="-376"/>
        <w:jc w:val="both"/>
        <w:rPr>
          <w:rFonts w:ascii="Times New Roman" w:hAnsi="Times New Roman" w:cs="Times New Roman"/>
          <w:sz w:val="28"/>
          <w:szCs w:val="28"/>
        </w:rPr>
      </w:pPr>
      <w:r>
        <w:rPr>
          <w:rFonts w:ascii="Times New Roman" w:hAnsi="Times New Roman" w:cs="Times New Roman"/>
          <w:color w:val="000000"/>
          <w:sz w:val="28"/>
          <w:szCs w:val="28"/>
          <w:lang w:val="kk-KZ"/>
        </w:rPr>
        <w:t>15.</w:t>
      </w:r>
      <w:r w:rsidR="002A5D75" w:rsidRPr="003E6D55">
        <w:rPr>
          <w:rFonts w:ascii="Times New Roman" w:eastAsia="Times New Roman" w:hAnsi="Times New Roman" w:cs="Times New Roman"/>
          <w:color w:val="000000"/>
          <w:spacing w:val="-2"/>
          <w:sz w:val="28"/>
          <w:szCs w:val="28"/>
        </w:rPr>
        <w:t>Объясните понятие освоение севооборотов.</w:t>
      </w:r>
    </w:p>
    <w:p w:rsidR="002A5D75" w:rsidRPr="003E6D55" w:rsidRDefault="00280523" w:rsidP="001F35BF">
      <w:pPr>
        <w:widowControl w:val="0"/>
        <w:shd w:val="clear" w:color="auto" w:fill="FFFFFF"/>
        <w:tabs>
          <w:tab w:val="left" w:pos="2218"/>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16.</w:t>
      </w:r>
      <w:r w:rsidR="002A5D75" w:rsidRPr="003E6D55">
        <w:rPr>
          <w:rFonts w:ascii="Times New Roman" w:eastAsia="Times New Roman" w:hAnsi="Times New Roman" w:cs="Times New Roman"/>
          <w:color w:val="000000"/>
          <w:spacing w:val="-1"/>
          <w:sz w:val="28"/>
          <w:szCs w:val="28"/>
        </w:rPr>
        <w:t>Что такое обработка почвы и каковы его цели?</w:t>
      </w:r>
    </w:p>
    <w:p w:rsidR="001F35BF" w:rsidRDefault="00280523" w:rsidP="001F35BF">
      <w:pPr>
        <w:widowControl w:val="0"/>
        <w:shd w:val="clear" w:color="auto" w:fill="FFFFFF"/>
        <w:tabs>
          <w:tab w:val="left" w:pos="2218"/>
        </w:tabs>
        <w:autoSpaceDE w:val="0"/>
        <w:autoSpaceDN w:val="0"/>
        <w:adjustRightInd w:val="0"/>
        <w:spacing w:after="0" w:line="240" w:lineRule="auto"/>
        <w:jc w:val="both"/>
        <w:rPr>
          <w:rFonts w:ascii="Times New Roman" w:eastAsia="Times New Roman" w:hAnsi="Times New Roman" w:cs="Times New Roman"/>
          <w:color w:val="000000"/>
          <w:spacing w:val="-1"/>
          <w:sz w:val="28"/>
          <w:szCs w:val="28"/>
          <w:lang w:val="kk-KZ"/>
        </w:rPr>
      </w:pPr>
      <w:r>
        <w:rPr>
          <w:rFonts w:ascii="Times New Roman" w:eastAsia="Times New Roman" w:hAnsi="Times New Roman" w:cs="Times New Roman"/>
          <w:color w:val="000000"/>
          <w:spacing w:val="-1"/>
          <w:sz w:val="28"/>
          <w:szCs w:val="28"/>
          <w:lang w:val="kk-KZ"/>
        </w:rPr>
        <w:t>17.</w:t>
      </w:r>
      <w:r w:rsidR="002A5D75" w:rsidRPr="003E6D55">
        <w:rPr>
          <w:rFonts w:ascii="Times New Roman" w:eastAsia="Times New Roman" w:hAnsi="Times New Roman" w:cs="Times New Roman"/>
          <w:color w:val="000000"/>
          <w:spacing w:val="-1"/>
          <w:sz w:val="28"/>
          <w:szCs w:val="28"/>
        </w:rPr>
        <w:t xml:space="preserve">Перечислите технологические операции, проводимые при обработке </w:t>
      </w:r>
      <w:r w:rsidR="001F35BF">
        <w:rPr>
          <w:rFonts w:ascii="Times New Roman" w:eastAsia="Times New Roman" w:hAnsi="Times New Roman" w:cs="Times New Roman"/>
          <w:color w:val="000000"/>
          <w:spacing w:val="-1"/>
          <w:sz w:val="28"/>
          <w:szCs w:val="28"/>
          <w:lang w:val="kk-KZ"/>
        </w:rPr>
        <w:t xml:space="preserve"> </w:t>
      </w:r>
    </w:p>
    <w:p w:rsidR="002A5D75" w:rsidRPr="003E6D55" w:rsidRDefault="001F35BF" w:rsidP="001F35BF">
      <w:pPr>
        <w:widowControl w:val="0"/>
        <w:shd w:val="clear" w:color="auto" w:fill="FFFFFF"/>
        <w:tabs>
          <w:tab w:val="left" w:pos="2218"/>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 xml:space="preserve">         </w:t>
      </w:r>
      <w:r w:rsidR="00280523">
        <w:rPr>
          <w:rFonts w:ascii="Times New Roman" w:eastAsia="Times New Roman" w:hAnsi="Times New Roman" w:cs="Times New Roman"/>
          <w:color w:val="000000"/>
          <w:spacing w:val="-1"/>
          <w:sz w:val="28"/>
          <w:szCs w:val="28"/>
          <w:lang w:val="kk-KZ"/>
        </w:rPr>
        <w:t>п</w:t>
      </w:r>
      <w:proofErr w:type="spellStart"/>
      <w:r w:rsidR="002A5D75" w:rsidRPr="003E6D55">
        <w:rPr>
          <w:rFonts w:ascii="Times New Roman" w:eastAsia="Times New Roman" w:hAnsi="Times New Roman" w:cs="Times New Roman"/>
          <w:color w:val="000000"/>
          <w:spacing w:val="-1"/>
          <w:sz w:val="28"/>
          <w:szCs w:val="28"/>
        </w:rPr>
        <w:t>очвы</w:t>
      </w:r>
      <w:proofErr w:type="spellEnd"/>
      <w:r w:rsidR="002A5D75" w:rsidRPr="003E6D55">
        <w:rPr>
          <w:rFonts w:ascii="Times New Roman" w:eastAsia="Times New Roman" w:hAnsi="Times New Roman" w:cs="Times New Roman"/>
          <w:color w:val="000000"/>
          <w:spacing w:val="-1"/>
          <w:sz w:val="28"/>
          <w:szCs w:val="28"/>
        </w:rPr>
        <w:t>.</w:t>
      </w:r>
    </w:p>
    <w:p w:rsidR="002A5D75" w:rsidRPr="003E6D55" w:rsidRDefault="001F35BF" w:rsidP="001F35BF">
      <w:pPr>
        <w:widowControl w:val="0"/>
        <w:shd w:val="clear" w:color="auto" w:fill="FFFFFF"/>
        <w:tabs>
          <w:tab w:val="left" w:pos="2218"/>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18.</w:t>
      </w:r>
      <w:r w:rsidR="002A5D75" w:rsidRPr="003E6D55">
        <w:rPr>
          <w:rFonts w:ascii="Times New Roman" w:eastAsia="Times New Roman" w:hAnsi="Times New Roman" w:cs="Times New Roman"/>
          <w:color w:val="000000"/>
          <w:spacing w:val="-1"/>
          <w:sz w:val="28"/>
          <w:szCs w:val="28"/>
        </w:rPr>
        <w:t>Перечислите технологические свойства почвы.</w:t>
      </w:r>
    </w:p>
    <w:p w:rsidR="002A5D75" w:rsidRPr="003E6D55" w:rsidRDefault="001F35BF" w:rsidP="001F35BF">
      <w:pPr>
        <w:widowControl w:val="0"/>
        <w:shd w:val="clear" w:color="auto" w:fill="FFFFFF"/>
        <w:tabs>
          <w:tab w:val="left" w:pos="1418"/>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19.</w:t>
      </w:r>
      <w:r w:rsidR="002A5D75" w:rsidRPr="003E6D55">
        <w:rPr>
          <w:rFonts w:ascii="Times New Roman" w:eastAsia="Times New Roman" w:hAnsi="Times New Roman" w:cs="Times New Roman"/>
          <w:color w:val="000000"/>
          <w:spacing w:val="-1"/>
          <w:sz w:val="28"/>
          <w:szCs w:val="28"/>
        </w:rPr>
        <w:t>Перечислите приемы и способы основной обработки почвы.</w:t>
      </w:r>
    </w:p>
    <w:p w:rsidR="002A5D75" w:rsidRPr="003E6D55" w:rsidRDefault="001F35BF" w:rsidP="001F35BF">
      <w:pPr>
        <w:widowControl w:val="0"/>
        <w:shd w:val="clear" w:color="auto" w:fill="FFFFFF"/>
        <w:tabs>
          <w:tab w:val="left" w:pos="1418"/>
        </w:tabs>
        <w:autoSpaceDE w:val="0"/>
        <w:autoSpaceDN w:val="0"/>
        <w:adjustRightInd w:val="0"/>
        <w:spacing w:after="0" w:line="240" w:lineRule="auto"/>
        <w:jc w:val="both"/>
        <w:rPr>
          <w:rFonts w:ascii="Times New Roman" w:hAnsi="Times New Roman" w:cs="Times New Roman"/>
          <w:i/>
          <w:iCs/>
          <w:color w:val="000000"/>
          <w:sz w:val="28"/>
          <w:szCs w:val="28"/>
        </w:rPr>
      </w:pPr>
      <w:r>
        <w:rPr>
          <w:rFonts w:ascii="Times New Roman" w:eastAsia="Times New Roman" w:hAnsi="Times New Roman" w:cs="Times New Roman"/>
          <w:color w:val="000000"/>
          <w:spacing w:val="-1"/>
          <w:sz w:val="28"/>
          <w:szCs w:val="28"/>
          <w:lang w:val="kk-KZ"/>
        </w:rPr>
        <w:t>20.</w:t>
      </w:r>
      <w:r w:rsidR="002A5D75" w:rsidRPr="003E6D55">
        <w:rPr>
          <w:rFonts w:ascii="Times New Roman" w:eastAsia="Times New Roman" w:hAnsi="Times New Roman" w:cs="Times New Roman"/>
          <w:color w:val="000000"/>
          <w:spacing w:val="-1"/>
          <w:sz w:val="28"/>
          <w:szCs w:val="28"/>
        </w:rPr>
        <w:t>Перечислите приемы и способы глубокой и специальной обработки почвы.</w:t>
      </w:r>
    </w:p>
    <w:p w:rsidR="002A5D75" w:rsidRPr="003E6D55" w:rsidRDefault="001F35BF" w:rsidP="001F35BF">
      <w:pPr>
        <w:widowControl w:val="0"/>
        <w:shd w:val="clear" w:color="auto" w:fill="FFFFFF"/>
        <w:tabs>
          <w:tab w:val="left" w:pos="1418"/>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21.</w:t>
      </w:r>
      <w:r w:rsidR="002A5D75" w:rsidRPr="003E6D55">
        <w:rPr>
          <w:rFonts w:ascii="Times New Roman" w:eastAsia="Times New Roman" w:hAnsi="Times New Roman" w:cs="Times New Roman"/>
          <w:color w:val="000000"/>
          <w:spacing w:val="-1"/>
          <w:sz w:val="28"/>
          <w:szCs w:val="28"/>
        </w:rPr>
        <w:t>Перечислите приемы и способы поверхностной обработки почвы.</w:t>
      </w:r>
    </w:p>
    <w:p w:rsidR="002A5D75" w:rsidRPr="005D2A91" w:rsidRDefault="001F35BF" w:rsidP="001F35BF">
      <w:pPr>
        <w:widowControl w:val="0"/>
        <w:shd w:val="clear" w:color="auto" w:fill="FFFFFF"/>
        <w:tabs>
          <w:tab w:val="left" w:pos="1080"/>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2"/>
          <w:sz w:val="28"/>
          <w:szCs w:val="28"/>
          <w:lang w:val="kk-KZ"/>
        </w:rPr>
        <w:t>22.</w:t>
      </w:r>
      <w:r w:rsidR="002A5D75" w:rsidRPr="005D2A91">
        <w:rPr>
          <w:rFonts w:ascii="Times New Roman" w:eastAsia="Times New Roman" w:hAnsi="Times New Roman" w:cs="Times New Roman"/>
          <w:color w:val="000000"/>
          <w:spacing w:val="2"/>
          <w:sz w:val="28"/>
          <w:szCs w:val="28"/>
        </w:rPr>
        <w:t>Каковы   требования,   предъявляемые   к   основной   обработке   почвы   из-под</w:t>
      </w:r>
      <w:r>
        <w:rPr>
          <w:rFonts w:ascii="Times New Roman" w:eastAsia="Times New Roman" w:hAnsi="Times New Roman" w:cs="Times New Roman"/>
          <w:color w:val="000000"/>
          <w:spacing w:val="2"/>
          <w:sz w:val="28"/>
          <w:szCs w:val="28"/>
          <w:lang w:val="kk-KZ"/>
        </w:rPr>
        <w:t xml:space="preserve"> </w:t>
      </w:r>
      <w:r w:rsidR="002A5D75" w:rsidRPr="005D2A91">
        <w:rPr>
          <w:rFonts w:ascii="Times New Roman" w:eastAsia="Times New Roman" w:hAnsi="Times New Roman" w:cs="Times New Roman"/>
          <w:color w:val="000000"/>
          <w:spacing w:val="-2"/>
          <w:sz w:val="28"/>
          <w:szCs w:val="28"/>
        </w:rPr>
        <w:t>многолетних трав?</w:t>
      </w:r>
    </w:p>
    <w:p w:rsidR="002A5D75" w:rsidRPr="005D2A91" w:rsidRDefault="001F35BF" w:rsidP="001F35BF">
      <w:pPr>
        <w:widowControl w:val="0"/>
        <w:shd w:val="clear" w:color="auto" w:fill="FFFFFF"/>
        <w:tabs>
          <w:tab w:val="left" w:pos="1080"/>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6"/>
          <w:sz w:val="28"/>
          <w:szCs w:val="28"/>
          <w:lang w:val="kk-KZ"/>
        </w:rPr>
        <w:t>23.</w:t>
      </w:r>
      <w:r w:rsidR="002A5D75" w:rsidRPr="005D2A91">
        <w:rPr>
          <w:rFonts w:ascii="Times New Roman" w:eastAsia="Times New Roman" w:hAnsi="Times New Roman" w:cs="Times New Roman"/>
          <w:color w:val="000000"/>
          <w:spacing w:val="6"/>
          <w:sz w:val="28"/>
          <w:szCs w:val="28"/>
        </w:rPr>
        <w:t xml:space="preserve">Каковы особенности системы обработки почвы после пропашных культур по </w:t>
      </w:r>
      <w:r w:rsidR="002A5D75" w:rsidRPr="005D2A91">
        <w:rPr>
          <w:rFonts w:ascii="Times New Roman" w:eastAsia="Times New Roman" w:hAnsi="Times New Roman" w:cs="Times New Roman"/>
          <w:color w:val="000000"/>
          <w:spacing w:val="-1"/>
          <w:sz w:val="28"/>
          <w:szCs w:val="28"/>
        </w:rPr>
        <w:t>сравнению с однолетними культурами сплошного посева?</w:t>
      </w:r>
    </w:p>
    <w:p w:rsidR="002A5D75" w:rsidRPr="005D2A91" w:rsidRDefault="001F35BF" w:rsidP="001F35BF">
      <w:pPr>
        <w:widowControl w:val="0"/>
        <w:shd w:val="clear" w:color="auto" w:fill="FFFFFF"/>
        <w:tabs>
          <w:tab w:val="left" w:pos="1080"/>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24.</w:t>
      </w:r>
      <w:r w:rsidR="002A5D75" w:rsidRPr="005D2A91">
        <w:rPr>
          <w:rFonts w:ascii="Times New Roman" w:eastAsia="Times New Roman" w:hAnsi="Times New Roman" w:cs="Times New Roman"/>
          <w:color w:val="000000"/>
          <w:spacing w:val="-1"/>
          <w:sz w:val="28"/>
          <w:szCs w:val="28"/>
        </w:rPr>
        <w:t>Как Вы понимаете систему предпосевной обработки почвы?</w:t>
      </w:r>
    </w:p>
    <w:p w:rsidR="002A5D75" w:rsidRPr="005D2A91" w:rsidRDefault="001F35BF" w:rsidP="001F35BF">
      <w:pPr>
        <w:widowControl w:val="0"/>
        <w:shd w:val="clear" w:color="auto" w:fill="FFFFFF"/>
        <w:tabs>
          <w:tab w:val="left" w:pos="1426"/>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0"/>
          <w:sz w:val="28"/>
          <w:szCs w:val="28"/>
          <w:lang w:val="kk-KZ"/>
        </w:rPr>
        <w:t>25.</w:t>
      </w:r>
      <w:r w:rsidR="002A5D75" w:rsidRPr="005D2A91">
        <w:rPr>
          <w:rFonts w:ascii="Times New Roman" w:eastAsia="Times New Roman" w:hAnsi="Times New Roman" w:cs="Times New Roman"/>
          <w:color w:val="000000"/>
          <w:spacing w:val="10"/>
          <w:sz w:val="28"/>
          <w:szCs w:val="28"/>
        </w:rPr>
        <w:t>Каковы требования, предъявляемые к основной обработке почвы из-под</w:t>
      </w:r>
      <w:r>
        <w:rPr>
          <w:rFonts w:ascii="Times New Roman" w:eastAsia="Times New Roman" w:hAnsi="Times New Roman" w:cs="Times New Roman"/>
          <w:color w:val="000000"/>
          <w:spacing w:val="10"/>
          <w:sz w:val="28"/>
          <w:szCs w:val="28"/>
          <w:lang w:val="kk-KZ"/>
        </w:rPr>
        <w:t xml:space="preserve"> </w:t>
      </w:r>
      <w:proofErr w:type="spellStart"/>
      <w:r w:rsidR="002A5D75" w:rsidRPr="005D2A91">
        <w:rPr>
          <w:rFonts w:ascii="Times New Roman" w:eastAsia="Times New Roman" w:hAnsi="Times New Roman" w:cs="Times New Roman"/>
          <w:color w:val="000000"/>
          <w:spacing w:val="-1"/>
          <w:sz w:val="28"/>
          <w:szCs w:val="28"/>
        </w:rPr>
        <w:t>многолетни</w:t>
      </w:r>
      <w:proofErr w:type="spellEnd"/>
      <w:r>
        <w:rPr>
          <w:rFonts w:ascii="Times New Roman" w:eastAsia="Times New Roman" w:hAnsi="Times New Roman" w:cs="Times New Roman"/>
          <w:color w:val="000000"/>
          <w:spacing w:val="-1"/>
          <w:sz w:val="28"/>
          <w:szCs w:val="28"/>
          <w:lang w:val="kk-KZ"/>
        </w:rPr>
        <w:t>е</w:t>
      </w:r>
      <w:r w:rsidR="002A5D75" w:rsidRPr="005D2A91">
        <w:rPr>
          <w:rFonts w:ascii="Times New Roman" w:eastAsia="Times New Roman" w:hAnsi="Times New Roman" w:cs="Times New Roman"/>
          <w:color w:val="000000"/>
          <w:spacing w:val="-1"/>
          <w:sz w:val="28"/>
          <w:szCs w:val="28"/>
        </w:rPr>
        <w:t xml:space="preserve"> трав?</w:t>
      </w:r>
    </w:p>
    <w:p w:rsidR="002A5D75" w:rsidRPr="005D2A91" w:rsidRDefault="001F35BF" w:rsidP="001F35BF">
      <w:pPr>
        <w:widowControl w:val="0"/>
        <w:shd w:val="clear" w:color="auto" w:fill="FFFFFF"/>
        <w:tabs>
          <w:tab w:val="left" w:pos="1426"/>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26.</w:t>
      </w:r>
      <w:r w:rsidR="002A5D75" w:rsidRPr="005D2A91">
        <w:rPr>
          <w:rFonts w:ascii="Times New Roman" w:eastAsia="Times New Roman" w:hAnsi="Times New Roman" w:cs="Times New Roman"/>
          <w:color w:val="000000"/>
          <w:spacing w:val="1"/>
          <w:sz w:val="28"/>
          <w:szCs w:val="28"/>
        </w:rPr>
        <w:t xml:space="preserve">Каковы особенности системы обработки почвы после пропашных культур </w:t>
      </w:r>
      <w:proofErr w:type="spellStart"/>
      <w:r w:rsidR="002A5D75" w:rsidRPr="005D2A91">
        <w:rPr>
          <w:rFonts w:ascii="Times New Roman" w:eastAsia="Times New Roman" w:hAnsi="Times New Roman" w:cs="Times New Roman"/>
          <w:color w:val="000000"/>
          <w:spacing w:val="1"/>
          <w:sz w:val="28"/>
          <w:szCs w:val="28"/>
        </w:rPr>
        <w:t>по</w:t>
      </w:r>
      <w:r w:rsidR="002A5D75" w:rsidRPr="005D2A91">
        <w:rPr>
          <w:rFonts w:ascii="Times New Roman" w:eastAsia="Times New Roman" w:hAnsi="Times New Roman" w:cs="Times New Roman"/>
          <w:color w:val="000000"/>
          <w:spacing w:val="-2"/>
          <w:sz w:val="28"/>
          <w:szCs w:val="28"/>
        </w:rPr>
        <w:t>сравнению</w:t>
      </w:r>
      <w:proofErr w:type="spellEnd"/>
      <w:r w:rsidR="002A5D75" w:rsidRPr="005D2A91">
        <w:rPr>
          <w:rFonts w:ascii="Times New Roman" w:eastAsia="Times New Roman" w:hAnsi="Times New Roman" w:cs="Times New Roman"/>
          <w:color w:val="000000"/>
          <w:spacing w:val="-2"/>
          <w:sz w:val="28"/>
          <w:szCs w:val="28"/>
        </w:rPr>
        <w:t xml:space="preserve"> с однолетними культурами сплошного посева'?</w:t>
      </w:r>
    </w:p>
    <w:p w:rsidR="002A5D75" w:rsidRPr="005D2A91" w:rsidRDefault="001F35BF" w:rsidP="001F35BF">
      <w:pPr>
        <w:shd w:val="clear" w:color="auto" w:fill="FFFFFF"/>
        <w:tabs>
          <w:tab w:val="left" w:pos="9354"/>
        </w:tabs>
        <w:spacing w:after="0" w:line="240" w:lineRule="auto"/>
        <w:ind w:right="-2"/>
        <w:jc w:val="both"/>
        <w:rPr>
          <w:rFonts w:ascii="Times New Roman" w:eastAsia="Times New Roman" w:hAnsi="Times New Roman" w:cs="Times New Roman"/>
          <w:color w:val="000000"/>
          <w:sz w:val="28"/>
          <w:szCs w:val="28"/>
          <w:lang w:val="kk-KZ"/>
        </w:rPr>
      </w:pPr>
      <w:r>
        <w:rPr>
          <w:rFonts w:ascii="Times New Roman" w:hAnsi="Times New Roman" w:cs="Times New Roman"/>
          <w:color w:val="000000"/>
          <w:sz w:val="28"/>
          <w:szCs w:val="28"/>
          <w:lang w:val="kk-KZ"/>
        </w:rPr>
        <w:t>27.</w:t>
      </w:r>
      <w:r w:rsidR="002A5D75" w:rsidRPr="005D2A91">
        <w:rPr>
          <w:rFonts w:ascii="Times New Roman" w:eastAsia="Times New Roman" w:hAnsi="Times New Roman" w:cs="Times New Roman"/>
          <w:color w:val="000000"/>
          <w:sz w:val="28"/>
          <w:szCs w:val="28"/>
        </w:rPr>
        <w:t>Как Вы понимаете</w:t>
      </w:r>
      <w:r>
        <w:rPr>
          <w:rFonts w:ascii="Times New Roman" w:eastAsia="Times New Roman" w:hAnsi="Times New Roman" w:cs="Times New Roman"/>
          <w:color w:val="000000"/>
          <w:sz w:val="28"/>
          <w:szCs w:val="28"/>
        </w:rPr>
        <w:t xml:space="preserve"> систему предпосевной обработки</w:t>
      </w:r>
      <w:r>
        <w:rPr>
          <w:rFonts w:ascii="Times New Roman" w:eastAsia="Times New Roman" w:hAnsi="Times New Roman" w:cs="Times New Roman"/>
          <w:color w:val="000000"/>
          <w:sz w:val="28"/>
          <w:szCs w:val="28"/>
          <w:lang w:val="kk-KZ"/>
        </w:rPr>
        <w:t xml:space="preserve">        п</w:t>
      </w:r>
      <w:proofErr w:type="spellStart"/>
      <w:r w:rsidR="002A5D75" w:rsidRPr="005D2A91">
        <w:rPr>
          <w:rFonts w:ascii="Times New Roman" w:eastAsia="Times New Roman" w:hAnsi="Times New Roman" w:cs="Times New Roman"/>
          <w:color w:val="000000"/>
          <w:sz w:val="28"/>
          <w:szCs w:val="28"/>
        </w:rPr>
        <w:t>очвы</w:t>
      </w:r>
      <w:proofErr w:type="spellEnd"/>
      <w:r w:rsidR="002A5D75" w:rsidRPr="005D2A91">
        <w:rPr>
          <w:rFonts w:ascii="Times New Roman" w:eastAsia="Times New Roman" w:hAnsi="Times New Roman" w:cs="Times New Roman"/>
          <w:color w:val="000000"/>
          <w:sz w:val="28"/>
          <w:szCs w:val="28"/>
        </w:rPr>
        <w:t xml:space="preserve">'? </w:t>
      </w:r>
    </w:p>
    <w:p w:rsidR="002A5D75" w:rsidRPr="005D2A91" w:rsidRDefault="001F35BF" w:rsidP="001F35BF">
      <w:pPr>
        <w:widowControl w:val="0"/>
        <w:shd w:val="clear" w:color="auto" w:fill="FFFFFF"/>
        <w:tabs>
          <w:tab w:val="left" w:pos="900"/>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5"/>
          <w:sz w:val="28"/>
          <w:szCs w:val="28"/>
          <w:lang w:val="kk-KZ"/>
        </w:rPr>
        <w:t>28.</w:t>
      </w:r>
      <w:r w:rsidR="002A5D75" w:rsidRPr="005D2A91">
        <w:rPr>
          <w:rFonts w:ascii="Times New Roman" w:eastAsia="Times New Roman" w:hAnsi="Times New Roman" w:cs="Times New Roman"/>
          <w:color w:val="000000"/>
          <w:spacing w:val="5"/>
          <w:sz w:val="28"/>
          <w:szCs w:val="28"/>
        </w:rPr>
        <w:t>Система паровой обработки почвы, его отличительные черты, в зависимости</w:t>
      </w:r>
      <w:r>
        <w:rPr>
          <w:rFonts w:ascii="Times New Roman" w:eastAsia="Times New Roman" w:hAnsi="Times New Roman" w:cs="Times New Roman"/>
          <w:color w:val="000000"/>
          <w:spacing w:val="5"/>
          <w:sz w:val="28"/>
          <w:szCs w:val="28"/>
          <w:lang w:val="kk-KZ"/>
        </w:rPr>
        <w:t xml:space="preserve"> </w:t>
      </w:r>
      <w:r w:rsidR="002A5D75" w:rsidRPr="005D2A91">
        <w:rPr>
          <w:rFonts w:ascii="Times New Roman" w:eastAsia="Times New Roman" w:hAnsi="Times New Roman" w:cs="Times New Roman"/>
          <w:color w:val="000000"/>
          <w:spacing w:val="5"/>
          <w:sz w:val="28"/>
          <w:szCs w:val="28"/>
        </w:rPr>
        <w:t>от</w:t>
      </w:r>
      <w:r>
        <w:rPr>
          <w:rFonts w:ascii="Times New Roman" w:eastAsia="Times New Roman" w:hAnsi="Times New Roman" w:cs="Times New Roman"/>
          <w:color w:val="000000"/>
          <w:spacing w:val="5"/>
          <w:sz w:val="28"/>
          <w:szCs w:val="28"/>
          <w:lang w:val="kk-KZ"/>
        </w:rPr>
        <w:t xml:space="preserve"> </w:t>
      </w:r>
      <w:r w:rsidR="002A5D75" w:rsidRPr="005D2A91">
        <w:rPr>
          <w:rFonts w:ascii="Times New Roman" w:eastAsia="Times New Roman" w:hAnsi="Times New Roman" w:cs="Times New Roman"/>
          <w:color w:val="000000"/>
          <w:spacing w:val="-1"/>
          <w:sz w:val="28"/>
          <w:szCs w:val="28"/>
        </w:rPr>
        <w:t>различных зон республики.</w:t>
      </w:r>
    </w:p>
    <w:p w:rsidR="002A5D75" w:rsidRPr="005D2A91" w:rsidRDefault="001F35BF" w:rsidP="001F35BF">
      <w:pPr>
        <w:widowControl w:val="0"/>
        <w:shd w:val="clear" w:color="auto" w:fill="FFFFFF"/>
        <w:tabs>
          <w:tab w:val="left" w:pos="900"/>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29.</w:t>
      </w:r>
      <w:r w:rsidR="002A5D75" w:rsidRPr="005D2A91">
        <w:rPr>
          <w:rFonts w:ascii="Times New Roman" w:eastAsia="Times New Roman" w:hAnsi="Times New Roman" w:cs="Times New Roman"/>
          <w:color w:val="000000"/>
          <w:spacing w:val="-1"/>
          <w:sz w:val="28"/>
          <w:szCs w:val="28"/>
        </w:rPr>
        <w:t>В чем особенности обработки различных паров?</w:t>
      </w:r>
    </w:p>
    <w:p w:rsidR="002A5D75" w:rsidRPr="005D2A91" w:rsidRDefault="001F35BF" w:rsidP="001F35BF">
      <w:pPr>
        <w:widowControl w:val="0"/>
        <w:shd w:val="clear" w:color="auto" w:fill="FFFFFF"/>
        <w:tabs>
          <w:tab w:val="left" w:pos="1044"/>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30.</w:t>
      </w:r>
      <w:r w:rsidR="002A5D75" w:rsidRPr="005D2A91">
        <w:rPr>
          <w:rFonts w:ascii="Times New Roman" w:eastAsia="Times New Roman" w:hAnsi="Times New Roman" w:cs="Times New Roman"/>
          <w:color w:val="000000"/>
          <w:spacing w:val="-1"/>
          <w:sz w:val="28"/>
          <w:szCs w:val="28"/>
        </w:rPr>
        <w:t>В чем особенности системы обработки почвы эродированных земель?</w:t>
      </w:r>
    </w:p>
    <w:p w:rsidR="002A5D75" w:rsidRPr="005D2A91" w:rsidRDefault="001F35BF" w:rsidP="001F35BF">
      <w:pPr>
        <w:widowControl w:val="0"/>
        <w:shd w:val="clear" w:color="auto" w:fill="FFFFFF"/>
        <w:tabs>
          <w:tab w:val="left" w:pos="1044"/>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31.</w:t>
      </w:r>
      <w:r w:rsidR="002A5D75" w:rsidRPr="005D2A91">
        <w:rPr>
          <w:rFonts w:ascii="Times New Roman" w:eastAsia="Times New Roman" w:hAnsi="Times New Roman" w:cs="Times New Roman"/>
          <w:color w:val="000000"/>
          <w:spacing w:val="-1"/>
          <w:sz w:val="28"/>
          <w:szCs w:val="28"/>
        </w:rPr>
        <w:t>Каковы особенности обработки почвы, подверженных ветровой эрозии?</w:t>
      </w:r>
    </w:p>
    <w:p w:rsidR="002A5D75" w:rsidRPr="005D2A91" w:rsidRDefault="001F35BF" w:rsidP="001F35BF">
      <w:pPr>
        <w:widowControl w:val="0"/>
        <w:shd w:val="clear" w:color="auto" w:fill="FFFFFF"/>
        <w:tabs>
          <w:tab w:val="left" w:pos="1044"/>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8"/>
          <w:sz w:val="28"/>
          <w:szCs w:val="28"/>
          <w:lang w:val="kk-KZ"/>
        </w:rPr>
        <w:t>32.</w:t>
      </w:r>
      <w:r w:rsidR="002A5D75" w:rsidRPr="005D2A91">
        <w:rPr>
          <w:rFonts w:ascii="Times New Roman" w:eastAsia="Times New Roman" w:hAnsi="Times New Roman" w:cs="Times New Roman"/>
          <w:color w:val="000000"/>
          <w:spacing w:val="8"/>
          <w:sz w:val="28"/>
          <w:szCs w:val="28"/>
        </w:rPr>
        <w:t>Поясните значение и основные направления минимальной обработки почвы</w:t>
      </w:r>
      <w:r>
        <w:rPr>
          <w:rFonts w:ascii="Times New Roman" w:eastAsia="Times New Roman" w:hAnsi="Times New Roman" w:cs="Times New Roman"/>
          <w:color w:val="000000"/>
          <w:spacing w:val="8"/>
          <w:sz w:val="28"/>
          <w:szCs w:val="28"/>
          <w:lang w:val="kk-KZ"/>
        </w:rPr>
        <w:t xml:space="preserve">, </w:t>
      </w:r>
      <w:r w:rsidR="002A5D75" w:rsidRPr="005D2A91">
        <w:rPr>
          <w:rFonts w:ascii="Times New Roman" w:eastAsia="Times New Roman" w:hAnsi="Times New Roman" w:cs="Times New Roman"/>
          <w:color w:val="000000"/>
          <w:spacing w:val="-1"/>
          <w:sz w:val="28"/>
          <w:szCs w:val="28"/>
        </w:rPr>
        <w:t>особенности и орудия проведения.</w:t>
      </w:r>
    </w:p>
    <w:p w:rsidR="002A5D75" w:rsidRPr="005D2A91" w:rsidRDefault="001F35BF" w:rsidP="001F35BF">
      <w:pPr>
        <w:widowControl w:val="0"/>
        <w:shd w:val="clear" w:color="auto" w:fill="FFFFFF"/>
        <w:tabs>
          <w:tab w:val="left" w:pos="943"/>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33.</w:t>
      </w:r>
      <w:r w:rsidR="002A5D75" w:rsidRPr="005D2A91">
        <w:rPr>
          <w:rFonts w:ascii="Times New Roman" w:eastAsia="Times New Roman" w:hAnsi="Times New Roman" w:cs="Times New Roman"/>
          <w:color w:val="000000"/>
          <w:spacing w:val="-1"/>
          <w:sz w:val="28"/>
          <w:szCs w:val="28"/>
        </w:rPr>
        <w:t>Основные понятия и этапы развития систем земледелия.</w:t>
      </w:r>
    </w:p>
    <w:p w:rsidR="002A5D75" w:rsidRPr="005D2A91" w:rsidRDefault="001F35BF" w:rsidP="001F35BF">
      <w:pPr>
        <w:widowControl w:val="0"/>
        <w:shd w:val="clear" w:color="auto" w:fill="FFFFFF"/>
        <w:tabs>
          <w:tab w:val="left" w:pos="943"/>
        </w:tabs>
        <w:autoSpaceDE w:val="0"/>
        <w:autoSpaceDN w:val="0"/>
        <w:adjustRightInd w:val="0"/>
        <w:spacing w:after="0" w:line="240" w:lineRule="auto"/>
        <w:jc w:val="both"/>
        <w:rPr>
          <w:rFonts w:ascii="Times New Roman" w:hAnsi="Times New Roman" w:cs="Times New Roman"/>
          <w:i/>
          <w:iCs/>
          <w:color w:val="000000"/>
          <w:sz w:val="28"/>
          <w:szCs w:val="28"/>
        </w:rPr>
      </w:pPr>
      <w:r>
        <w:rPr>
          <w:rFonts w:ascii="Times New Roman" w:eastAsia="Times New Roman" w:hAnsi="Times New Roman" w:cs="Times New Roman"/>
          <w:color w:val="000000"/>
          <w:spacing w:val="-1"/>
          <w:sz w:val="28"/>
          <w:szCs w:val="28"/>
          <w:lang w:val="kk-KZ"/>
        </w:rPr>
        <w:t>34.</w:t>
      </w:r>
      <w:r w:rsidR="002A5D75" w:rsidRPr="005D2A91">
        <w:rPr>
          <w:rFonts w:ascii="Times New Roman" w:eastAsia="Times New Roman" w:hAnsi="Times New Roman" w:cs="Times New Roman"/>
          <w:color w:val="000000"/>
          <w:spacing w:val="-1"/>
          <w:sz w:val="28"/>
          <w:szCs w:val="28"/>
        </w:rPr>
        <w:t>Разъясните понятия: примитивные и экстенсивные системы земледелия.</w:t>
      </w:r>
    </w:p>
    <w:p w:rsidR="002A5D75" w:rsidRPr="005D2A91" w:rsidRDefault="001F35BF" w:rsidP="001F35BF">
      <w:pPr>
        <w:widowControl w:val="0"/>
        <w:shd w:val="clear" w:color="auto" w:fill="FFFFFF"/>
        <w:tabs>
          <w:tab w:val="left" w:pos="943"/>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35.</w:t>
      </w:r>
      <w:r w:rsidR="002A5D75" w:rsidRPr="005D2A91">
        <w:rPr>
          <w:rFonts w:ascii="Times New Roman" w:eastAsia="Times New Roman" w:hAnsi="Times New Roman" w:cs="Times New Roman"/>
          <w:color w:val="000000"/>
          <w:spacing w:val="-1"/>
          <w:sz w:val="28"/>
          <w:szCs w:val="28"/>
        </w:rPr>
        <w:t>Расскажите о современных интенсивных системах земледелия.</w:t>
      </w:r>
    </w:p>
    <w:p w:rsidR="002A5D75" w:rsidRPr="005D2A91" w:rsidRDefault="001F35BF" w:rsidP="001F35BF">
      <w:pPr>
        <w:widowControl w:val="0"/>
        <w:shd w:val="clear" w:color="auto" w:fill="FFFFFF"/>
        <w:tabs>
          <w:tab w:val="left" w:pos="943"/>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36.</w:t>
      </w:r>
      <w:r w:rsidR="002A5D75" w:rsidRPr="005D2A91">
        <w:rPr>
          <w:rFonts w:ascii="Times New Roman" w:eastAsia="Times New Roman" w:hAnsi="Times New Roman" w:cs="Times New Roman"/>
          <w:color w:val="000000"/>
          <w:spacing w:val="-1"/>
          <w:sz w:val="28"/>
          <w:szCs w:val="28"/>
        </w:rPr>
        <w:t>Перечислите основные звенья систем земледелия.</w:t>
      </w:r>
    </w:p>
    <w:p w:rsidR="002A5D75" w:rsidRPr="005D2A91" w:rsidRDefault="001F35BF" w:rsidP="001F35BF">
      <w:pPr>
        <w:widowControl w:val="0"/>
        <w:shd w:val="clear" w:color="auto" w:fill="FFFFFF"/>
        <w:tabs>
          <w:tab w:val="left" w:pos="943"/>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pacing w:val="-1"/>
          <w:sz w:val="28"/>
          <w:szCs w:val="28"/>
          <w:lang w:val="kk-KZ"/>
        </w:rPr>
        <w:t>37.</w:t>
      </w:r>
      <w:r w:rsidR="002A5D75" w:rsidRPr="005D2A91">
        <w:rPr>
          <w:rFonts w:ascii="Times New Roman" w:eastAsia="Times New Roman" w:hAnsi="Times New Roman" w:cs="Times New Roman"/>
          <w:color w:val="000000"/>
          <w:spacing w:val="-1"/>
          <w:sz w:val="28"/>
          <w:szCs w:val="28"/>
        </w:rPr>
        <w:t xml:space="preserve">Перечислите системы земледелия </w:t>
      </w:r>
      <w:proofErr w:type="spellStart"/>
      <w:r w:rsidR="002A5D75" w:rsidRPr="005D2A91">
        <w:rPr>
          <w:rFonts w:ascii="Times New Roman" w:eastAsia="Times New Roman" w:hAnsi="Times New Roman" w:cs="Times New Roman"/>
          <w:color w:val="000000"/>
          <w:spacing w:val="-1"/>
          <w:sz w:val="28"/>
          <w:szCs w:val="28"/>
        </w:rPr>
        <w:t>широкораспространенные</w:t>
      </w:r>
      <w:proofErr w:type="spellEnd"/>
      <w:r w:rsidR="002A5D75" w:rsidRPr="005D2A91">
        <w:rPr>
          <w:rFonts w:ascii="Times New Roman" w:eastAsia="Times New Roman" w:hAnsi="Times New Roman" w:cs="Times New Roman"/>
          <w:color w:val="000000"/>
          <w:spacing w:val="-1"/>
          <w:sz w:val="28"/>
          <w:szCs w:val="28"/>
        </w:rPr>
        <w:t xml:space="preserve"> в Казахстане.</w:t>
      </w:r>
    </w:p>
    <w:p w:rsidR="002A5D75" w:rsidRDefault="002A5D75" w:rsidP="001F35BF">
      <w:pPr>
        <w:spacing w:after="0" w:line="240" w:lineRule="auto"/>
        <w:ind w:firstLine="709"/>
        <w:jc w:val="both"/>
        <w:rPr>
          <w:rFonts w:ascii="Times New Roman" w:hAnsi="Times New Roman" w:cs="Times New Roman"/>
          <w:b/>
          <w:bCs/>
          <w:color w:val="000000"/>
          <w:sz w:val="28"/>
          <w:szCs w:val="28"/>
        </w:rPr>
      </w:pPr>
    </w:p>
    <w:p w:rsidR="00FC1A3F" w:rsidRPr="003E5A73" w:rsidRDefault="00FC1A3F" w:rsidP="00FC1A3F">
      <w:pPr>
        <w:shd w:val="clear" w:color="auto" w:fill="FFFFFF"/>
        <w:spacing w:after="0" w:line="240" w:lineRule="auto"/>
        <w:jc w:val="both"/>
        <w:rPr>
          <w:rFonts w:ascii="Times New Roman" w:hAnsi="Times New Roman" w:cs="Times New Roman"/>
          <w:bCs/>
          <w:spacing w:val="-1"/>
          <w:sz w:val="28"/>
          <w:szCs w:val="28"/>
        </w:rPr>
      </w:pPr>
      <w:r w:rsidRPr="003E5A73">
        <w:rPr>
          <w:rFonts w:ascii="Times New Roman" w:hAnsi="Times New Roman" w:cs="Times New Roman"/>
          <w:bCs/>
          <w:spacing w:val="-1"/>
          <w:sz w:val="28"/>
          <w:szCs w:val="28"/>
        </w:rPr>
        <w:t xml:space="preserve">Задания на </w:t>
      </w:r>
      <w:r w:rsidRPr="003E5A73">
        <w:rPr>
          <w:rFonts w:ascii="Times New Roman" w:hAnsi="Times New Roman" w:cs="Times New Roman"/>
          <w:bCs/>
          <w:spacing w:val="-1"/>
          <w:sz w:val="28"/>
          <w:szCs w:val="28"/>
          <w:lang w:val="en-US"/>
        </w:rPr>
        <w:t>CPC</w:t>
      </w:r>
    </w:p>
    <w:p w:rsidR="00FC1A3F" w:rsidRPr="00FC1A3F" w:rsidRDefault="00FC1A3F" w:rsidP="00FC1A3F">
      <w:pPr>
        <w:shd w:val="clear" w:color="auto" w:fill="FFFFFF"/>
        <w:spacing w:after="0" w:line="240" w:lineRule="auto"/>
        <w:jc w:val="both"/>
        <w:rPr>
          <w:rFonts w:ascii="Times New Roman" w:hAnsi="Times New Roman" w:cs="Times New Roman"/>
          <w:b/>
          <w:bCs/>
          <w:spacing w:val="-1"/>
          <w:sz w:val="28"/>
          <w:szCs w:val="28"/>
        </w:rPr>
      </w:pPr>
    </w:p>
    <w:tbl>
      <w:tblPr>
        <w:tblW w:w="967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851"/>
        <w:gridCol w:w="51"/>
        <w:gridCol w:w="3752"/>
        <w:gridCol w:w="1429"/>
        <w:gridCol w:w="1967"/>
        <w:gridCol w:w="1607"/>
        <w:gridCol w:w="15"/>
      </w:tblGrid>
      <w:tr w:rsidR="00FC1A3F" w:rsidRPr="003E5A73" w:rsidTr="00FC1A3F">
        <w:trPr>
          <w:gridAfter w:val="1"/>
          <w:wAfter w:w="15" w:type="dxa"/>
          <w:trHeight w:val="1138"/>
        </w:trPr>
        <w:tc>
          <w:tcPr>
            <w:tcW w:w="851"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темы</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5"/>
                <w:sz w:val="24"/>
                <w:szCs w:val="24"/>
              </w:rPr>
              <w:t>лекци</w:t>
            </w:r>
            <w:r w:rsidRPr="003E5A73">
              <w:rPr>
                <w:rFonts w:ascii="Times New Roman" w:hAnsi="Times New Roman" w:cs="Times New Roman"/>
                <w:sz w:val="24"/>
                <w:szCs w:val="24"/>
              </w:rPr>
              <w:t>и</w:t>
            </w:r>
          </w:p>
        </w:tc>
        <w:tc>
          <w:tcPr>
            <w:tcW w:w="3803" w:type="dxa"/>
            <w:gridSpan w:val="2"/>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Задания</w:t>
            </w:r>
          </w:p>
        </w:tc>
        <w:tc>
          <w:tcPr>
            <w:tcW w:w="1429"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3"/>
                <w:sz w:val="24"/>
                <w:szCs w:val="24"/>
              </w:rPr>
              <w:t>Литература</w:t>
            </w:r>
          </w:p>
        </w:tc>
        <w:tc>
          <w:tcPr>
            <w:tcW w:w="1967"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4"/>
                <w:sz w:val="24"/>
                <w:szCs w:val="24"/>
              </w:rPr>
              <w:t>Форма сдачи</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задания</w:t>
            </w:r>
          </w:p>
        </w:tc>
        <w:tc>
          <w:tcPr>
            <w:tcW w:w="1607"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Срок</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сдачи</w:t>
            </w:r>
          </w:p>
        </w:tc>
      </w:tr>
      <w:tr w:rsidR="00FC1A3F" w:rsidRPr="00FC1A3F" w:rsidTr="00FC1A3F">
        <w:trPr>
          <w:trHeight w:hRule="exact" w:val="293"/>
        </w:trPr>
        <w:tc>
          <w:tcPr>
            <w:tcW w:w="9672" w:type="dxa"/>
            <w:gridSpan w:val="7"/>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b/>
                <w:sz w:val="24"/>
                <w:szCs w:val="24"/>
              </w:rPr>
            </w:pPr>
            <w:r w:rsidRPr="003E5A73">
              <w:rPr>
                <w:rFonts w:ascii="Times New Roman" w:hAnsi="Times New Roman" w:cs="Times New Roman"/>
                <w:b/>
                <w:spacing w:val="-1"/>
                <w:sz w:val="24"/>
                <w:szCs w:val="24"/>
              </w:rPr>
              <w:t xml:space="preserve">Модуль </w:t>
            </w:r>
            <w:r w:rsidRPr="003E5A73">
              <w:rPr>
                <w:rFonts w:ascii="Times New Roman" w:hAnsi="Times New Roman" w:cs="Times New Roman"/>
                <w:b/>
                <w:bCs/>
                <w:spacing w:val="-1"/>
                <w:sz w:val="24"/>
                <w:szCs w:val="24"/>
              </w:rPr>
              <w:t xml:space="preserve">1 </w:t>
            </w:r>
            <w:r w:rsidRPr="003E5A73">
              <w:rPr>
                <w:rFonts w:ascii="Times New Roman" w:hAnsi="Times New Roman" w:cs="Times New Roman"/>
                <w:b/>
                <w:spacing w:val="-1"/>
                <w:sz w:val="24"/>
                <w:szCs w:val="24"/>
              </w:rPr>
              <w:t xml:space="preserve">- </w:t>
            </w:r>
            <w:r w:rsidRPr="003E5A73">
              <w:rPr>
                <w:rFonts w:ascii="Times New Roman" w:hAnsi="Times New Roman" w:cs="Times New Roman"/>
                <w:b/>
                <w:bCs/>
                <w:spacing w:val="-1"/>
                <w:sz w:val="24"/>
                <w:szCs w:val="24"/>
              </w:rPr>
              <w:t xml:space="preserve">Научные основы </w:t>
            </w:r>
            <w:r w:rsidRPr="003E5A73">
              <w:rPr>
                <w:rFonts w:ascii="Times New Roman" w:hAnsi="Times New Roman" w:cs="Times New Roman"/>
                <w:b/>
                <w:spacing w:val="-1"/>
                <w:sz w:val="24"/>
                <w:szCs w:val="24"/>
              </w:rPr>
              <w:t xml:space="preserve">земледелия, </w:t>
            </w:r>
            <w:r w:rsidRPr="003E5A73">
              <w:rPr>
                <w:rFonts w:ascii="Times New Roman" w:hAnsi="Times New Roman" w:cs="Times New Roman"/>
                <w:b/>
                <w:bCs/>
                <w:spacing w:val="-1"/>
                <w:sz w:val="24"/>
                <w:szCs w:val="24"/>
              </w:rPr>
              <w:t>сорные растения и меры борьбы с ними</w:t>
            </w:r>
          </w:p>
        </w:tc>
      </w:tr>
      <w:tr w:rsidR="00FC1A3F" w:rsidRPr="00FC1A3F" w:rsidTr="00FC1A3F">
        <w:trPr>
          <w:trHeight w:val="987"/>
        </w:trPr>
        <w:tc>
          <w:tcPr>
            <w:tcW w:w="902" w:type="dxa"/>
            <w:gridSpan w:val="2"/>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1</w:t>
            </w:r>
          </w:p>
        </w:tc>
        <w:tc>
          <w:tcPr>
            <w:tcW w:w="3752"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2"/>
                <w:sz w:val="24"/>
                <w:szCs w:val="24"/>
              </w:rPr>
              <w:t xml:space="preserve">Написание   реферата/доклада   </w:t>
            </w:r>
            <w:proofErr w:type="gramStart"/>
            <w:r w:rsidRPr="003E5A73">
              <w:rPr>
                <w:rFonts w:ascii="Times New Roman" w:hAnsi="Times New Roman" w:cs="Times New Roman"/>
                <w:spacing w:val="-2"/>
                <w:sz w:val="24"/>
                <w:szCs w:val="24"/>
              </w:rPr>
              <w:t>на</w:t>
            </w:r>
            <w:proofErr w:type="gramEnd"/>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3"/>
                <w:sz w:val="24"/>
                <w:szCs w:val="24"/>
              </w:rPr>
              <w:t xml:space="preserve">темы:    «Требования   </w:t>
            </w:r>
            <w:proofErr w:type="gramStart"/>
            <w:r w:rsidRPr="003E5A73">
              <w:rPr>
                <w:rFonts w:ascii="Times New Roman" w:hAnsi="Times New Roman" w:cs="Times New Roman"/>
                <w:spacing w:val="-3"/>
                <w:sz w:val="24"/>
                <w:szCs w:val="24"/>
              </w:rPr>
              <w:t>культурных</w:t>
            </w:r>
            <w:proofErr w:type="gramEnd"/>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растений  к  факторам  жизни»  и «Законы земледелия»</w:t>
            </w:r>
          </w:p>
        </w:tc>
        <w:tc>
          <w:tcPr>
            <w:tcW w:w="1429"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20"/>
                <w:sz w:val="24"/>
                <w:szCs w:val="24"/>
              </w:rPr>
              <w:t>1,2.5,</w:t>
            </w:r>
            <w:r w:rsidRPr="003E5A73">
              <w:rPr>
                <w:rFonts w:ascii="Times New Roman" w:hAnsi="Times New Roman" w:cs="Times New Roman"/>
                <w:sz w:val="24"/>
                <w:szCs w:val="24"/>
              </w:rPr>
              <w:t xml:space="preserve"> 8</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4"/>
                <w:sz w:val="24"/>
                <w:szCs w:val="24"/>
              </w:rPr>
              <w:t>(о), 10. 14</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(Д)</w:t>
            </w:r>
          </w:p>
        </w:tc>
        <w:tc>
          <w:tcPr>
            <w:tcW w:w="1967"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Реферат, о</w:t>
            </w:r>
            <w:r w:rsidRPr="003E5A73">
              <w:rPr>
                <w:rFonts w:ascii="Times New Roman" w:hAnsi="Times New Roman" w:cs="Times New Roman"/>
                <w:spacing w:val="-5"/>
                <w:sz w:val="24"/>
                <w:szCs w:val="24"/>
              </w:rPr>
              <w:t xml:space="preserve">бъемом 10-12 </w:t>
            </w:r>
            <w:r w:rsidRPr="003E5A73">
              <w:rPr>
                <w:rFonts w:ascii="Times New Roman" w:hAnsi="Times New Roman" w:cs="Times New Roman"/>
                <w:spacing w:val="-3"/>
                <w:sz w:val="24"/>
                <w:szCs w:val="24"/>
              </w:rPr>
              <w:t>стр., защита</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4"/>
                <w:sz w:val="24"/>
                <w:szCs w:val="24"/>
              </w:rPr>
              <w:t>письменных</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работ</w:t>
            </w:r>
          </w:p>
        </w:tc>
        <w:tc>
          <w:tcPr>
            <w:tcW w:w="1622" w:type="dxa"/>
            <w:gridSpan w:val="2"/>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3 неделя</w:t>
            </w:r>
          </w:p>
        </w:tc>
      </w:tr>
      <w:tr w:rsidR="00FC1A3F" w:rsidRPr="00FC1A3F" w:rsidTr="00FC1A3F">
        <w:trPr>
          <w:trHeight w:val="1006"/>
        </w:trPr>
        <w:tc>
          <w:tcPr>
            <w:tcW w:w="902" w:type="dxa"/>
            <w:gridSpan w:val="2"/>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6,7</w:t>
            </w:r>
          </w:p>
        </w:tc>
        <w:tc>
          <w:tcPr>
            <w:tcW w:w="3752"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2"/>
                <w:sz w:val="24"/>
                <w:szCs w:val="24"/>
              </w:rPr>
              <w:t xml:space="preserve">Написание   реферата/доклада   </w:t>
            </w:r>
            <w:proofErr w:type="gramStart"/>
            <w:r w:rsidRPr="003E5A73">
              <w:rPr>
                <w:rFonts w:ascii="Times New Roman" w:hAnsi="Times New Roman" w:cs="Times New Roman"/>
                <w:spacing w:val="-2"/>
                <w:sz w:val="24"/>
                <w:szCs w:val="24"/>
              </w:rPr>
              <w:t>на</w:t>
            </w:r>
            <w:proofErr w:type="gramEnd"/>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1"/>
                <w:sz w:val="24"/>
                <w:szCs w:val="24"/>
              </w:rPr>
              <w:t>темы:        «Учет        засоренности</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посевов    и    почвы»    и    «Меры</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3"/>
                <w:sz w:val="24"/>
                <w:szCs w:val="24"/>
              </w:rPr>
              <w:t>борьбы с сорными растениями»</w:t>
            </w:r>
          </w:p>
        </w:tc>
        <w:tc>
          <w:tcPr>
            <w:tcW w:w="1429"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19"/>
                <w:sz w:val="24"/>
                <w:szCs w:val="24"/>
              </w:rPr>
              <w:t>1,2,5,</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6, 8 (о),</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6"/>
                <w:sz w:val="24"/>
                <w:szCs w:val="24"/>
              </w:rPr>
              <w:t>10,15,16</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(Д)</w:t>
            </w:r>
          </w:p>
        </w:tc>
        <w:tc>
          <w:tcPr>
            <w:tcW w:w="1967"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Реферат,</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4"/>
                <w:sz w:val="24"/>
                <w:szCs w:val="24"/>
              </w:rPr>
              <w:t>объемом 10-12</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3"/>
                <w:sz w:val="24"/>
                <w:szCs w:val="24"/>
              </w:rPr>
              <w:t>стр., защита</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4"/>
                <w:sz w:val="24"/>
                <w:szCs w:val="24"/>
              </w:rPr>
              <w:t xml:space="preserve">письменных </w:t>
            </w:r>
            <w:r w:rsidRPr="003E5A73">
              <w:rPr>
                <w:rFonts w:ascii="Times New Roman" w:hAnsi="Times New Roman" w:cs="Times New Roman"/>
                <w:sz w:val="24"/>
                <w:szCs w:val="24"/>
              </w:rPr>
              <w:t>работ</w:t>
            </w:r>
          </w:p>
        </w:tc>
        <w:tc>
          <w:tcPr>
            <w:tcW w:w="1622" w:type="dxa"/>
            <w:gridSpan w:val="2"/>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6 неделя</w:t>
            </w:r>
          </w:p>
        </w:tc>
      </w:tr>
      <w:tr w:rsidR="00FC1A3F" w:rsidRPr="00FC1A3F" w:rsidTr="00FC1A3F">
        <w:trPr>
          <w:trHeight w:hRule="exact" w:val="383"/>
        </w:trPr>
        <w:tc>
          <w:tcPr>
            <w:tcW w:w="902" w:type="dxa"/>
            <w:gridSpan w:val="2"/>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p>
        </w:tc>
        <w:tc>
          <w:tcPr>
            <w:tcW w:w="3752"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b/>
                <w:bCs/>
                <w:sz w:val="24"/>
                <w:szCs w:val="24"/>
              </w:rPr>
              <w:t>1 рубежный контроль</w:t>
            </w:r>
          </w:p>
        </w:tc>
        <w:tc>
          <w:tcPr>
            <w:tcW w:w="1429"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p>
        </w:tc>
        <w:tc>
          <w:tcPr>
            <w:tcW w:w="1967"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3"/>
                <w:sz w:val="24"/>
                <w:szCs w:val="24"/>
              </w:rPr>
              <w:t xml:space="preserve">Письменная </w:t>
            </w:r>
            <w:r w:rsidRPr="003E5A73">
              <w:rPr>
                <w:rFonts w:ascii="Times New Roman" w:hAnsi="Times New Roman" w:cs="Times New Roman"/>
                <w:sz w:val="24"/>
                <w:szCs w:val="24"/>
              </w:rPr>
              <w:t>работа</w:t>
            </w:r>
          </w:p>
        </w:tc>
        <w:tc>
          <w:tcPr>
            <w:tcW w:w="1622" w:type="dxa"/>
            <w:gridSpan w:val="2"/>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b/>
                <w:bCs/>
                <w:sz w:val="24"/>
                <w:szCs w:val="24"/>
              </w:rPr>
              <w:t>7 неделя</w:t>
            </w:r>
          </w:p>
        </w:tc>
      </w:tr>
      <w:tr w:rsidR="00FC1A3F" w:rsidRPr="00FC1A3F" w:rsidTr="00FC1A3F">
        <w:trPr>
          <w:trHeight w:hRule="exact" w:val="283"/>
        </w:trPr>
        <w:tc>
          <w:tcPr>
            <w:tcW w:w="9672" w:type="dxa"/>
            <w:gridSpan w:val="7"/>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b/>
                <w:bCs/>
                <w:spacing w:val="-3"/>
                <w:sz w:val="24"/>
                <w:szCs w:val="24"/>
              </w:rPr>
              <w:t>Модуль 2 - Научны</w:t>
            </w:r>
            <w:proofErr w:type="gramStart"/>
            <w:r w:rsidRPr="003E5A73">
              <w:rPr>
                <w:rFonts w:ascii="Times New Roman" w:hAnsi="Times New Roman" w:cs="Times New Roman"/>
                <w:b/>
                <w:bCs/>
                <w:sz w:val="24"/>
                <w:szCs w:val="24"/>
                <w:lang w:val="en-US"/>
              </w:rPr>
              <w:t>e</w:t>
            </w:r>
            <w:proofErr w:type="gramEnd"/>
            <w:r w:rsidRPr="003E5A73">
              <w:rPr>
                <w:rFonts w:ascii="Times New Roman" w:hAnsi="Times New Roman" w:cs="Times New Roman"/>
                <w:b/>
                <w:bCs/>
                <w:sz w:val="24"/>
                <w:szCs w:val="24"/>
                <w:lang w:val="en-US"/>
              </w:rPr>
              <w:t xml:space="preserve"> </w:t>
            </w:r>
            <w:r w:rsidRPr="003E5A73">
              <w:rPr>
                <w:rFonts w:ascii="Times New Roman" w:hAnsi="Times New Roman" w:cs="Times New Roman"/>
                <w:b/>
                <w:bCs/>
                <w:sz w:val="24"/>
                <w:szCs w:val="24"/>
              </w:rPr>
              <w:t>основы севооборота</w:t>
            </w:r>
          </w:p>
        </w:tc>
      </w:tr>
      <w:tr w:rsidR="00FC1A3F" w:rsidRPr="00FC1A3F" w:rsidTr="00FC1A3F">
        <w:trPr>
          <w:trHeight w:val="1394"/>
        </w:trPr>
        <w:tc>
          <w:tcPr>
            <w:tcW w:w="902" w:type="dxa"/>
            <w:gridSpan w:val="2"/>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8.9</w:t>
            </w:r>
          </w:p>
        </w:tc>
        <w:tc>
          <w:tcPr>
            <w:tcW w:w="3752"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1"/>
                <w:sz w:val="24"/>
                <w:szCs w:val="24"/>
              </w:rPr>
              <w:t xml:space="preserve">Написание   реферата/доклада   </w:t>
            </w:r>
            <w:proofErr w:type="gramStart"/>
            <w:r w:rsidRPr="003E5A73">
              <w:rPr>
                <w:rFonts w:ascii="Times New Roman" w:hAnsi="Times New Roman" w:cs="Times New Roman"/>
                <w:spacing w:val="-1"/>
                <w:sz w:val="24"/>
                <w:szCs w:val="24"/>
              </w:rPr>
              <w:t>на</w:t>
            </w:r>
            <w:proofErr w:type="gramEnd"/>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1"/>
                <w:sz w:val="24"/>
                <w:szCs w:val="24"/>
              </w:rPr>
              <w:t>темы:   «Характеристика  паров  и</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 xml:space="preserve">отдельных групп с.-х. культур </w:t>
            </w:r>
            <w:proofErr w:type="gramStart"/>
            <w:r w:rsidRPr="003E5A73">
              <w:rPr>
                <w:rFonts w:ascii="Times New Roman" w:hAnsi="Times New Roman" w:cs="Times New Roman"/>
                <w:sz w:val="24"/>
                <w:szCs w:val="24"/>
              </w:rPr>
              <w:t>в</w:t>
            </w:r>
            <w:proofErr w:type="gramEnd"/>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proofErr w:type="gramStart"/>
            <w:r w:rsidRPr="003E5A73">
              <w:rPr>
                <w:rFonts w:ascii="Times New Roman" w:hAnsi="Times New Roman" w:cs="Times New Roman"/>
                <w:spacing w:val="-3"/>
                <w:sz w:val="24"/>
                <w:szCs w:val="24"/>
              </w:rPr>
              <w:t>качестве</w:t>
            </w:r>
            <w:proofErr w:type="gramEnd"/>
            <w:r w:rsidRPr="003E5A73">
              <w:rPr>
                <w:rFonts w:ascii="Times New Roman" w:hAnsi="Times New Roman" w:cs="Times New Roman"/>
                <w:spacing w:val="-3"/>
                <w:sz w:val="24"/>
                <w:szCs w:val="24"/>
              </w:rPr>
              <w:t xml:space="preserve">    предшественников»    и</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«Проектирование     и     освоение севооборотов»</w:t>
            </w:r>
          </w:p>
        </w:tc>
        <w:tc>
          <w:tcPr>
            <w:tcW w:w="1429"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14"/>
                <w:sz w:val="24"/>
                <w:szCs w:val="24"/>
              </w:rPr>
              <w:t>1.2,3,4,</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5, 6, 7, 8</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lang w:val="en-US"/>
              </w:rPr>
              <w:t>(</w:t>
            </w:r>
            <w:r w:rsidRPr="003E5A73">
              <w:rPr>
                <w:rFonts w:ascii="Times New Roman" w:hAnsi="Times New Roman" w:cs="Times New Roman"/>
                <w:sz w:val="24"/>
                <w:szCs w:val="24"/>
              </w:rPr>
              <w:t>о</w:t>
            </w:r>
            <w:r w:rsidRPr="003E5A73">
              <w:rPr>
                <w:rFonts w:ascii="Times New Roman" w:hAnsi="Times New Roman" w:cs="Times New Roman"/>
                <w:sz w:val="24"/>
                <w:szCs w:val="24"/>
                <w:lang w:val="en-US"/>
              </w:rPr>
              <w:t>)</w:t>
            </w:r>
            <w:r w:rsidRPr="003E5A73">
              <w:rPr>
                <w:rFonts w:ascii="Times New Roman" w:hAnsi="Times New Roman" w:cs="Times New Roman"/>
                <w:sz w:val="24"/>
                <w:szCs w:val="24"/>
              </w:rPr>
              <w:t>10</w:t>
            </w:r>
            <w:r w:rsidRPr="003E5A73">
              <w:rPr>
                <w:rFonts w:ascii="Times New Roman" w:hAnsi="Times New Roman" w:cs="Times New Roman"/>
                <w:sz w:val="24"/>
                <w:szCs w:val="24"/>
                <w:lang w:val="en-US"/>
              </w:rPr>
              <w:t>,</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11,12.</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5"/>
                <w:sz w:val="24"/>
                <w:szCs w:val="24"/>
              </w:rPr>
              <w:t>14, 15 (Д)</w:t>
            </w:r>
          </w:p>
        </w:tc>
        <w:tc>
          <w:tcPr>
            <w:tcW w:w="1967"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Реферат,</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5"/>
                <w:sz w:val="24"/>
                <w:szCs w:val="24"/>
              </w:rPr>
              <w:t>объемом 10-12</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3"/>
                <w:sz w:val="24"/>
                <w:szCs w:val="24"/>
              </w:rPr>
              <w:t>стр., защита</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4"/>
                <w:sz w:val="24"/>
                <w:szCs w:val="24"/>
              </w:rPr>
              <w:t>письменных</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работ</w:t>
            </w:r>
          </w:p>
        </w:tc>
        <w:tc>
          <w:tcPr>
            <w:tcW w:w="1622" w:type="dxa"/>
            <w:gridSpan w:val="2"/>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9 неделя</w:t>
            </w:r>
          </w:p>
        </w:tc>
      </w:tr>
      <w:tr w:rsidR="00FC1A3F" w:rsidRPr="00FC1A3F" w:rsidTr="00FC1A3F">
        <w:trPr>
          <w:trHeight w:hRule="exact" w:val="293"/>
        </w:trPr>
        <w:tc>
          <w:tcPr>
            <w:tcW w:w="9672" w:type="dxa"/>
            <w:gridSpan w:val="7"/>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b/>
                <w:bCs/>
                <w:spacing w:val="-3"/>
                <w:sz w:val="24"/>
                <w:szCs w:val="24"/>
              </w:rPr>
              <w:t xml:space="preserve">Модуль 3 </w:t>
            </w:r>
            <w:r w:rsidRPr="003E5A73">
              <w:rPr>
                <w:rFonts w:ascii="Times New Roman" w:hAnsi="Times New Roman" w:cs="Times New Roman"/>
                <w:spacing w:val="-3"/>
                <w:sz w:val="24"/>
                <w:szCs w:val="24"/>
              </w:rPr>
              <w:t xml:space="preserve">- </w:t>
            </w:r>
            <w:r w:rsidRPr="003E5A73">
              <w:rPr>
                <w:rFonts w:ascii="Times New Roman" w:hAnsi="Times New Roman" w:cs="Times New Roman"/>
                <w:b/>
                <w:bCs/>
                <w:spacing w:val="-3"/>
                <w:sz w:val="24"/>
                <w:szCs w:val="24"/>
              </w:rPr>
              <w:t>Обработка почвы и система земледелия</w:t>
            </w:r>
          </w:p>
        </w:tc>
      </w:tr>
      <w:tr w:rsidR="00FC1A3F" w:rsidRPr="00FC1A3F" w:rsidTr="00FC1A3F">
        <w:trPr>
          <w:trHeight w:val="1264"/>
        </w:trPr>
        <w:tc>
          <w:tcPr>
            <w:tcW w:w="902" w:type="dxa"/>
            <w:gridSpan w:val="2"/>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10</w:t>
            </w:r>
          </w:p>
        </w:tc>
        <w:tc>
          <w:tcPr>
            <w:tcW w:w="3752"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1"/>
                <w:sz w:val="24"/>
                <w:szCs w:val="24"/>
              </w:rPr>
              <w:t xml:space="preserve">Написание   реферата/доклада   </w:t>
            </w:r>
            <w:proofErr w:type="gramStart"/>
            <w:r w:rsidRPr="003E5A73">
              <w:rPr>
                <w:rFonts w:ascii="Times New Roman" w:hAnsi="Times New Roman" w:cs="Times New Roman"/>
                <w:spacing w:val="-1"/>
                <w:sz w:val="24"/>
                <w:szCs w:val="24"/>
              </w:rPr>
              <w:t>на</w:t>
            </w:r>
            <w:proofErr w:type="gramEnd"/>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2"/>
                <w:sz w:val="24"/>
                <w:szCs w:val="24"/>
              </w:rPr>
              <w:t>темы:   «Условия,   определяющие</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2"/>
                <w:sz w:val="24"/>
                <w:szCs w:val="24"/>
              </w:rPr>
              <w:t>качество    обработки    почвы»    и</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«Специальные приемы обработки почвы»</w:t>
            </w:r>
          </w:p>
        </w:tc>
        <w:tc>
          <w:tcPr>
            <w:tcW w:w="1429"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14"/>
                <w:sz w:val="24"/>
                <w:szCs w:val="24"/>
              </w:rPr>
              <w:t>1,2,3,4,</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4"/>
                <w:sz w:val="24"/>
                <w:szCs w:val="24"/>
              </w:rPr>
              <w:t>5, 6, 8 (о),</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10, 13,</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14 (Д)</w:t>
            </w:r>
          </w:p>
        </w:tc>
        <w:tc>
          <w:tcPr>
            <w:tcW w:w="1967"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Реферат,</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5"/>
                <w:sz w:val="24"/>
                <w:szCs w:val="24"/>
              </w:rPr>
              <w:t>объемом 10-12</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3"/>
                <w:sz w:val="24"/>
                <w:szCs w:val="24"/>
              </w:rPr>
              <w:t>стр., защита</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4"/>
                <w:sz w:val="24"/>
                <w:szCs w:val="24"/>
              </w:rPr>
              <w:t xml:space="preserve">письменных </w:t>
            </w:r>
            <w:r w:rsidRPr="003E5A73">
              <w:rPr>
                <w:rFonts w:ascii="Times New Roman" w:hAnsi="Times New Roman" w:cs="Times New Roman"/>
                <w:sz w:val="24"/>
                <w:szCs w:val="24"/>
              </w:rPr>
              <w:t>работ</w:t>
            </w:r>
          </w:p>
        </w:tc>
        <w:tc>
          <w:tcPr>
            <w:tcW w:w="1622" w:type="dxa"/>
            <w:gridSpan w:val="2"/>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12 неделя</w:t>
            </w:r>
          </w:p>
        </w:tc>
      </w:tr>
      <w:tr w:rsidR="00FC1A3F" w:rsidRPr="00FC1A3F" w:rsidTr="00FC1A3F">
        <w:trPr>
          <w:trHeight w:val="1551"/>
        </w:trPr>
        <w:tc>
          <w:tcPr>
            <w:tcW w:w="902" w:type="dxa"/>
            <w:gridSpan w:val="2"/>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15</w:t>
            </w:r>
          </w:p>
        </w:tc>
        <w:tc>
          <w:tcPr>
            <w:tcW w:w="3752"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2"/>
                <w:sz w:val="24"/>
                <w:szCs w:val="24"/>
              </w:rPr>
              <w:t xml:space="preserve">Написание   реферата/доклада   </w:t>
            </w:r>
            <w:proofErr w:type="gramStart"/>
            <w:r w:rsidRPr="003E5A73">
              <w:rPr>
                <w:rFonts w:ascii="Times New Roman" w:hAnsi="Times New Roman" w:cs="Times New Roman"/>
                <w:b/>
                <w:bCs/>
                <w:spacing w:val="-2"/>
                <w:sz w:val="24"/>
                <w:szCs w:val="24"/>
              </w:rPr>
              <w:t>на</w:t>
            </w:r>
            <w:proofErr w:type="gramEnd"/>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тему:             «Совершенствование</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 xml:space="preserve">зональных  систем  земледелия  </w:t>
            </w:r>
            <w:proofErr w:type="gramStart"/>
            <w:r w:rsidRPr="003E5A73">
              <w:rPr>
                <w:rFonts w:ascii="Times New Roman" w:hAnsi="Times New Roman" w:cs="Times New Roman"/>
                <w:sz w:val="24"/>
                <w:szCs w:val="24"/>
              </w:rPr>
              <w:t>в</w:t>
            </w:r>
            <w:proofErr w:type="gramEnd"/>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proofErr w:type="gramStart"/>
            <w:r w:rsidRPr="003E5A73">
              <w:rPr>
                <w:rFonts w:ascii="Times New Roman" w:hAnsi="Times New Roman" w:cs="Times New Roman"/>
                <w:sz w:val="24"/>
                <w:szCs w:val="24"/>
              </w:rPr>
              <w:t>Казахстане</w:t>
            </w:r>
            <w:proofErr w:type="gramEnd"/>
            <w:r w:rsidRPr="003E5A73">
              <w:rPr>
                <w:rFonts w:ascii="Times New Roman" w:hAnsi="Times New Roman" w:cs="Times New Roman"/>
                <w:sz w:val="24"/>
                <w:szCs w:val="24"/>
              </w:rPr>
              <w:t xml:space="preserve">   и   научные   основы </w:t>
            </w:r>
            <w:r w:rsidRPr="003E5A73">
              <w:rPr>
                <w:rFonts w:ascii="Times New Roman" w:hAnsi="Times New Roman" w:cs="Times New Roman"/>
                <w:spacing w:val="-2"/>
                <w:sz w:val="24"/>
                <w:szCs w:val="24"/>
              </w:rPr>
              <w:t xml:space="preserve">интенсивного          использования </w:t>
            </w:r>
            <w:r w:rsidRPr="003E5A73">
              <w:rPr>
                <w:rFonts w:ascii="Times New Roman" w:hAnsi="Times New Roman" w:cs="Times New Roman"/>
                <w:sz w:val="24"/>
                <w:szCs w:val="24"/>
              </w:rPr>
              <w:t>земли»</w:t>
            </w:r>
          </w:p>
        </w:tc>
        <w:tc>
          <w:tcPr>
            <w:tcW w:w="1429"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15"/>
                <w:sz w:val="24"/>
                <w:szCs w:val="24"/>
              </w:rPr>
              <w:t>1,2,3,5,</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6, 8 (о).</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4"/>
                <w:sz w:val="24"/>
                <w:szCs w:val="24"/>
              </w:rPr>
              <w:t>9, 10, 14,</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13"/>
                <w:sz w:val="24"/>
                <w:szCs w:val="24"/>
              </w:rPr>
              <w:t>15(Д)</w:t>
            </w:r>
          </w:p>
        </w:tc>
        <w:tc>
          <w:tcPr>
            <w:tcW w:w="1967"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Реферат,</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5"/>
                <w:sz w:val="24"/>
                <w:szCs w:val="24"/>
              </w:rPr>
              <w:t>объемом 10-12</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3"/>
                <w:sz w:val="24"/>
                <w:szCs w:val="24"/>
              </w:rPr>
              <w:t>стр., защита</w:t>
            </w:r>
          </w:p>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4"/>
                <w:sz w:val="24"/>
                <w:szCs w:val="24"/>
              </w:rPr>
              <w:t xml:space="preserve">письменных </w:t>
            </w:r>
            <w:r w:rsidRPr="003E5A73">
              <w:rPr>
                <w:rFonts w:ascii="Times New Roman" w:hAnsi="Times New Roman" w:cs="Times New Roman"/>
                <w:sz w:val="24"/>
                <w:szCs w:val="24"/>
              </w:rPr>
              <w:t>работ</w:t>
            </w:r>
          </w:p>
        </w:tc>
        <w:tc>
          <w:tcPr>
            <w:tcW w:w="1622" w:type="dxa"/>
            <w:gridSpan w:val="2"/>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z w:val="24"/>
                <w:szCs w:val="24"/>
              </w:rPr>
              <w:t>14 неделя</w:t>
            </w:r>
          </w:p>
        </w:tc>
      </w:tr>
      <w:tr w:rsidR="00FC1A3F" w:rsidRPr="00FC1A3F" w:rsidTr="00FC1A3F">
        <w:trPr>
          <w:trHeight w:hRule="exact" w:val="304"/>
        </w:trPr>
        <w:tc>
          <w:tcPr>
            <w:tcW w:w="902" w:type="dxa"/>
            <w:gridSpan w:val="2"/>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p>
        </w:tc>
        <w:tc>
          <w:tcPr>
            <w:tcW w:w="3752"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b/>
                <w:bCs/>
                <w:sz w:val="24"/>
                <w:szCs w:val="24"/>
              </w:rPr>
              <w:t>2 рубежный контроль</w:t>
            </w:r>
          </w:p>
        </w:tc>
        <w:tc>
          <w:tcPr>
            <w:tcW w:w="1429"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p>
        </w:tc>
        <w:tc>
          <w:tcPr>
            <w:tcW w:w="1967" w:type="dxa"/>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spacing w:val="-4"/>
                <w:sz w:val="24"/>
                <w:szCs w:val="24"/>
              </w:rPr>
              <w:t xml:space="preserve">Письменная </w:t>
            </w:r>
            <w:r w:rsidRPr="003E5A73">
              <w:rPr>
                <w:rFonts w:ascii="Times New Roman" w:hAnsi="Times New Roman" w:cs="Times New Roman"/>
                <w:sz w:val="24"/>
                <w:szCs w:val="24"/>
              </w:rPr>
              <w:t>работа</w:t>
            </w:r>
          </w:p>
        </w:tc>
        <w:tc>
          <w:tcPr>
            <w:tcW w:w="1622" w:type="dxa"/>
            <w:gridSpan w:val="2"/>
            <w:shd w:val="clear" w:color="auto" w:fill="FFFFFF"/>
          </w:tcPr>
          <w:p w:rsidR="00FC1A3F" w:rsidRPr="003E5A73" w:rsidRDefault="00FC1A3F" w:rsidP="00FC1A3F">
            <w:pPr>
              <w:shd w:val="clear" w:color="auto" w:fill="FFFFFF"/>
              <w:spacing w:after="0" w:line="240" w:lineRule="auto"/>
              <w:jc w:val="both"/>
              <w:rPr>
                <w:rFonts w:ascii="Times New Roman" w:hAnsi="Times New Roman" w:cs="Times New Roman"/>
                <w:sz w:val="24"/>
                <w:szCs w:val="24"/>
              </w:rPr>
            </w:pPr>
            <w:r w:rsidRPr="003E5A73">
              <w:rPr>
                <w:rFonts w:ascii="Times New Roman" w:hAnsi="Times New Roman" w:cs="Times New Roman"/>
                <w:b/>
                <w:bCs/>
                <w:spacing w:val="-6"/>
                <w:sz w:val="24"/>
                <w:szCs w:val="24"/>
              </w:rPr>
              <w:t>15 неделя</w:t>
            </w:r>
          </w:p>
        </w:tc>
      </w:tr>
    </w:tbl>
    <w:p w:rsidR="00FC1A3F" w:rsidRDefault="00FC1A3F" w:rsidP="00FC1A3F">
      <w:pPr>
        <w:shd w:val="clear" w:color="auto" w:fill="FFFFFF"/>
        <w:spacing w:after="0" w:line="240" w:lineRule="auto"/>
        <w:jc w:val="both"/>
        <w:rPr>
          <w:rFonts w:ascii="Times New Roman" w:hAnsi="Times New Roman" w:cs="Times New Roman"/>
          <w:b/>
          <w:bCs/>
          <w:spacing w:val="-3"/>
          <w:sz w:val="28"/>
          <w:szCs w:val="28"/>
        </w:rPr>
      </w:pPr>
    </w:p>
    <w:p w:rsidR="00FC1A3F" w:rsidRDefault="00FC1A3F" w:rsidP="00FC1A3F">
      <w:pPr>
        <w:shd w:val="clear" w:color="auto" w:fill="FFFFFF"/>
        <w:spacing w:after="0" w:line="240" w:lineRule="auto"/>
        <w:jc w:val="both"/>
        <w:rPr>
          <w:rFonts w:ascii="Times New Roman" w:hAnsi="Times New Roman" w:cs="Times New Roman"/>
          <w:b/>
          <w:bCs/>
          <w:spacing w:val="-3"/>
          <w:sz w:val="28"/>
          <w:szCs w:val="28"/>
        </w:rPr>
      </w:pPr>
      <w:r w:rsidRPr="00FC1A3F">
        <w:rPr>
          <w:rFonts w:ascii="Times New Roman" w:hAnsi="Times New Roman" w:cs="Times New Roman"/>
          <w:b/>
          <w:bCs/>
          <w:spacing w:val="-3"/>
          <w:sz w:val="28"/>
          <w:szCs w:val="28"/>
        </w:rPr>
        <w:t>5. График контроля знаний студента</w:t>
      </w:r>
    </w:p>
    <w:p w:rsidR="00FC1A3F" w:rsidRPr="00FC1A3F" w:rsidRDefault="00FC1A3F" w:rsidP="00FC1A3F">
      <w:pPr>
        <w:shd w:val="clear" w:color="auto" w:fill="FFFFFF"/>
        <w:spacing w:after="0" w:line="240" w:lineRule="auto"/>
        <w:jc w:val="both"/>
        <w:rPr>
          <w:rFonts w:ascii="Times New Roman" w:hAnsi="Times New Roman" w:cs="Times New Roman"/>
          <w:sz w:val="28"/>
          <w:szCs w:val="28"/>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415"/>
        <w:gridCol w:w="570"/>
        <w:gridCol w:w="567"/>
        <w:gridCol w:w="159"/>
        <w:gridCol w:w="408"/>
        <w:gridCol w:w="130"/>
        <w:gridCol w:w="437"/>
        <w:gridCol w:w="567"/>
        <w:gridCol w:w="567"/>
        <w:gridCol w:w="571"/>
        <w:gridCol w:w="536"/>
        <w:gridCol w:w="531"/>
        <w:gridCol w:w="7"/>
        <w:gridCol w:w="530"/>
        <w:gridCol w:w="8"/>
        <w:gridCol w:w="531"/>
        <w:gridCol w:w="7"/>
        <w:gridCol w:w="539"/>
        <w:gridCol w:w="567"/>
        <w:gridCol w:w="538"/>
        <w:gridCol w:w="29"/>
        <w:gridCol w:w="567"/>
      </w:tblGrid>
      <w:tr w:rsidR="00FC1A3F" w:rsidRPr="00FC1A3F" w:rsidTr="005801B6">
        <w:trPr>
          <w:trHeight w:hRule="exact" w:val="577"/>
        </w:trPr>
        <w:tc>
          <w:tcPr>
            <w:tcW w:w="1415"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b/>
                <w:sz w:val="24"/>
                <w:szCs w:val="24"/>
              </w:rPr>
            </w:pPr>
            <w:r w:rsidRPr="005801B6">
              <w:rPr>
                <w:rFonts w:ascii="Times New Roman" w:hAnsi="Times New Roman" w:cs="Times New Roman"/>
                <w:b/>
                <w:sz w:val="24"/>
                <w:szCs w:val="24"/>
              </w:rPr>
              <w:t>Месяцы</w:t>
            </w:r>
          </w:p>
        </w:tc>
        <w:tc>
          <w:tcPr>
            <w:tcW w:w="2271" w:type="dxa"/>
            <w:gridSpan w:val="6"/>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сентябрь</w:t>
            </w:r>
          </w:p>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3309" w:type="dxa"/>
            <w:gridSpan w:val="7"/>
            <w:shd w:val="clear" w:color="auto" w:fill="FFFFFF"/>
          </w:tcPr>
          <w:p w:rsidR="00FC1A3F" w:rsidRPr="005801B6" w:rsidRDefault="00FC1A3F" w:rsidP="00FC1A3F">
            <w:pPr>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октябрь</w:t>
            </w:r>
          </w:p>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2190" w:type="dxa"/>
            <w:gridSpan w:val="6"/>
            <w:shd w:val="clear" w:color="auto" w:fill="FFFFFF"/>
          </w:tcPr>
          <w:p w:rsidR="00FC1A3F" w:rsidRPr="005801B6" w:rsidRDefault="00FC1A3F" w:rsidP="00FC1A3F">
            <w:pPr>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ноябрь</w:t>
            </w:r>
          </w:p>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96" w:type="dxa"/>
            <w:gridSpan w:val="2"/>
            <w:shd w:val="clear" w:color="auto" w:fill="FFFFFF"/>
          </w:tcPr>
          <w:p w:rsidR="00FC1A3F" w:rsidRPr="005801B6" w:rsidRDefault="00FC1A3F" w:rsidP="00FC1A3F">
            <w:pPr>
              <w:spacing w:after="0" w:line="240" w:lineRule="auto"/>
              <w:jc w:val="both"/>
              <w:rPr>
                <w:rFonts w:ascii="Times New Roman" w:hAnsi="Times New Roman" w:cs="Times New Roman"/>
                <w:sz w:val="24"/>
                <w:szCs w:val="24"/>
              </w:rPr>
            </w:pPr>
            <w:proofErr w:type="spellStart"/>
            <w:r w:rsidRPr="005801B6">
              <w:rPr>
                <w:rFonts w:ascii="Times New Roman" w:hAnsi="Times New Roman" w:cs="Times New Roman"/>
                <w:sz w:val="24"/>
                <w:szCs w:val="24"/>
              </w:rPr>
              <w:t>декаб</w:t>
            </w:r>
            <w:proofErr w:type="spellEnd"/>
            <w:r w:rsidRPr="005801B6">
              <w:rPr>
                <w:rFonts w:ascii="Times New Roman" w:hAnsi="Times New Roman" w:cs="Times New Roman"/>
                <w:sz w:val="24"/>
                <w:szCs w:val="24"/>
                <w:lang w:val="kk-KZ"/>
              </w:rPr>
              <w:t>рь</w:t>
            </w:r>
            <w:proofErr w:type="spellStart"/>
            <w:r w:rsidRPr="005801B6">
              <w:rPr>
                <w:rFonts w:ascii="Times New Roman" w:hAnsi="Times New Roman" w:cs="Times New Roman"/>
                <w:sz w:val="24"/>
                <w:szCs w:val="24"/>
              </w:rPr>
              <w:t>ь</w:t>
            </w:r>
            <w:proofErr w:type="spellEnd"/>
          </w:p>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r>
      <w:tr w:rsidR="00FC1A3F" w:rsidRPr="00FC1A3F" w:rsidTr="005801B6">
        <w:trPr>
          <w:trHeight w:hRule="exact" w:val="736"/>
        </w:trPr>
        <w:tc>
          <w:tcPr>
            <w:tcW w:w="1415"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
                <w:bCs/>
                <w:sz w:val="24"/>
                <w:szCs w:val="24"/>
              </w:rPr>
              <w:t>Числа недели</w:t>
            </w:r>
          </w:p>
        </w:tc>
        <w:tc>
          <w:tcPr>
            <w:tcW w:w="570"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71"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36"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31"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3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39"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46"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r>
      <w:tr w:rsidR="00FC1A3F" w:rsidRPr="00FC1A3F" w:rsidTr="005801B6">
        <w:trPr>
          <w:trHeight w:hRule="exact" w:val="421"/>
        </w:trPr>
        <w:tc>
          <w:tcPr>
            <w:tcW w:w="1415"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
                <w:bCs/>
                <w:sz w:val="24"/>
                <w:szCs w:val="24"/>
              </w:rPr>
              <w:t>Недели</w:t>
            </w:r>
          </w:p>
        </w:tc>
        <w:tc>
          <w:tcPr>
            <w:tcW w:w="570"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
                <w:bCs/>
                <w:sz w:val="24"/>
                <w:szCs w:val="24"/>
              </w:rPr>
              <w:t>1</w:t>
            </w: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
                <w:bCs/>
                <w:sz w:val="24"/>
                <w:szCs w:val="24"/>
              </w:rPr>
              <w:t>2</w:t>
            </w: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
                <w:bCs/>
                <w:sz w:val="24"/>
                <w:szCs w:val="24"/>
              </w:rPr>
              <w:t>3</w:t>
            </w: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
                <w:bCs/>
                <w:sz w:val="24"/>
                <w:szCs w:val="24"/>
              </w:rPr>
              <w:t>4</w:t>
            </w: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
                <w:bCs/>
                <w:sz w:val="24"/>
                <w:szCs w:val="24"/>
              </w:rPr>
              <w:t>5</w:t>
            </w: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
                <w:bCs/>
                <w:sz w:val="24"/>
                <w:szCs w:val="24"/>
              </w:rPr>
              <w:t>6</w:t>
            </w:r>
          </w:p>
        </w:tc>
        <w:tc>
          <w:tcPr>
            <w:tcW w:w="571"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
                <w:bCs/>
                <w:sz w:val="24"/>
                <w:szCs w:val="24"/>
              </w:rPr>
              <w:t>7</w:t>
            </w:r>
          </w:p>
        </w:tc>
        <w:tc>
          <w:tcPr>
            <w:tcW w:w="536"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
                <w:bCs/>
                <w:sz w:val="24"/>
                <w:szCs w:val="24"/>
              </w:rPr>
              <w:t>8</w:t>
            </w:r>
          </w:p>
        </w:tc>
        <w:tc>
          <w:tcPr>
            <w:tcW w:w="531"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
                <w:bCs/>
                <w:sz w:val="24"/>
                <w:szCs w:val="24"/>
              </w:rPr>
              <w:t>9</w:t>
            </w:r>
          </w:p>
        </w:tc>
        <w:tc>
          <w:tcPr>
            <w:tcW w:w="53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
                <w:bCs/>
                <w:sz w:val="24"/>
                <w:szCs w:val="24"/>
              </w:rPr>
              <w:t>10</w:t>
            </w:r>
          </w:p>
        </w:tc>
        <w:tc>
          <w:tcPr>
            <w:tcW w:w="539"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
                <w:bCs/>
                <w:sz w:val="24"/>
                <w:szCs w:val="24"/>
              </w:rPr>
              <w:t>11</w:t>
            </w:r>
          </w:p>
        </w:tc>
        <w:tc>
          <w:tcPr>
            <w:tcW w:w="546"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
                <w:bCs/>
                <w:sz w:val="24"/>
                <w:szCs w:val="24"/>
              </w:rPr>
              <w:t>12</w:t>
            </w: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
                <w:bCs/>
                <w:sz w:val="24"/>
                <w:szCs w:val="24"/>
              </w:rPr>
              <w:t>13</w:t>
            </w: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
                <w:bCs/>
                <w:sz w:val="24"/>
                <w:szCs w:val="24"/>
              </w:rPr>
              <w:t>14</w:t>
            </w: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
                <w:bCs/>
                <w:sz w:val="24"/>
                <w:szCs w:val="24"/>
              </w:rPr>
              <w:t>15</w:t>
            </w:r>
          </w:p>
        </w:tc>
      </w:tr>
      <w:tr w:rsidR="00FC1A3F" w:rsidRPr="00FC1A3F" w:rsidTr="005801B6">
        <w:trPr>
          <w:trHeight w:hRule="exact" w:val="428"/>
        </w:trPr>
        <w:tc>
          <w:tcPr>
            <w:tcW w:w="1415"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Лекции</w:t>
            </w:r>
          </w:p>
        </w:tc>
        <w:tc>
          <w:tcPr>
            <w:tcW w:w="570"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71"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36"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31"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3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39"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46"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r>
      <w:tr w:rsidR="00FC1A3F" w:rsidRPr="00FC1A3F" w:rsidTr="005801B6">
        <w:trPr>
          <w:trHeight w:hRule="exact" w:val="1000"/>
        </w:trPr>
        <w:tc>
          <w:tcPr>
            <w:tcW w:w="1415"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pacing w:val="-2"/>
                <w:sz w:val="24"/>
                <w:szCs w:val="24"/>
              </w:rPr>
              <w:t>Лабораторн</w:t>
            </w:r>
            <w:r w:rsidRPr="005801B6">
              <w:rPr>
                <w:rFonts w:ascii="Times New Roman" w:hAnsi="Times New Roman" w:cs="Times New Roman"/>
                <w:spacing w:val="-3"/>
                <w:sz w:val="24"/>
                <w:szCs w:val="24"/>
              </w:rPr>
              <w:t>ые занятия</w:t>
            </w:r>
          </w:p>
        </w:tc>
        <w:tc>
          <w:tcPr>
            <w:tcW w:w="570"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71"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36"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31"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3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39"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46"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r>
      <w:tr w:rsidR="00FC1A3F" w:rsidRPr="00FC1A3F" w:rsidTr="005801B6">
        <w:trPr>
          <w:trHeight w:hRule="exact" w:val="284"/>
        </w:trPr>
        <w:tc>
          <w:tcPr>
            <w:tcW w:w="1415"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СРСП</w:t>
            </w:r>
          </w:p>
        </w:tc>
        <w:tc>
          <w:tcPr>
            <w:tcW w:w="570"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71"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36"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31"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3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39"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46"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100</w:t>
            </w: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r>
      <w:tr w:rsidR="00FC1A3F" w:rsidRPr="00FC1A3F" w:rsidTr="005801B6">
        <w:trPr>
          <w:trHeight w:hRule="exact" w:val="575"/>
        </w:trPr>
        <w:tc>
          <w:tcPr>
            <w:tcW w:w="1415"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Рубежи, точка</w:t>
            </w:r>
          </w:p>
        </w:tc>
        <w:tc>
          <w:tcPr>
            <w:tcW w:w="570"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Cs/>
                <w:sz w:val="24"/>
                <w:szCs w:val="24"/>
              </w:rPr>
              <w:t>1</w:t>
            </w: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Cs/>
                <w:sz w:val="24"/>
                <w:szCs w:val="24"/>
              </w:rPr>
              <w:t>2</w:t>
            </w: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71"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Cs/>
                <w:sz w:val="24"/>
                <w:szCs w:val="24"/>
              </w:rPr>
              <w:t>3</w:t>
            </w:r>
          </w:p>
        </w:tc>
        <w:tc>
          <w:tcPr>
            <w:tcW w:w="536"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31"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3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Cs/>
                <w:sz w:val="24"/>
                <w:szCs w:val="24"/>
              </w:rPr>
              <w:t>4</w:t>
            </w:r>
          </w:p>
        </w:tc>
        <w:tc>
          <w:tcPr>
            <w:tcW w:w="539"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46"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Cs/>
                <w:sz w:val="24"/>
                <w:szCs w:val="24"/>
              </w:rPr>
              <w:t>5</w:t>
            </w: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Cs/>
                <w:sz w:val="24"/>
                <w:szCs w:val="24"/>
              </w:rPr>
              <w:t>6</w:t>
            </w:r>
          </w:p>
        </w:tc>
      </w:tr>
      <w:tr w:rsidR="00FC1A3F" w:rsidRPr="00FC1A3F" w:rsidTr="005801B6">
        <w:trPr>
          <w:trHeight w:hRule="exact" w:val="558"/>
        </w:trPr>
        <w:tc>
          <w:tcPr>
            <w:tcW w:w="1415"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 xml:space="preserve">Оценка в </w:t>
            </w:r>
            <w:r w:rsidRPr="005801B6">
              <w:rPr>
                <w:rFonts w:ascii="Times New Roman" w:hAnsi="Times New Roman" w:cs="Times New Roman"/>
                <w:spacing w:val="-4"/>
                <w:sz w:val="24"/>
                <w:szCs w:val="24"/>
              </w:rPr>
              <w:t>процентах</w:t>
            </w:r>
          </w:p>
        </w:tc>
        <w:tc>
          <w:tcPr>
            <w:tcW w:w="570"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Cs/>
                <w:sz w:val="24"/>
                <w:szCs w:val="24"/>
              </w:rPr>
              <w:t>100</w:t>
            </w: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Cs/>
                <w:sz w:val="24"/>
                <w:szCs w:val="24"/>
              </w:rPr>
              <w:t>100</w:t>
            </w: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71"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Cs/>
                <w:sz w:val="24"/>
                <w:szCs w:val="24"/>
              </w:rPr>
              <w:t>100</w:t>
            </w:r>
          </w:p>
        </w:tc>
        <w:tc>
          <w:tcPr>
            <w:tcW w:w="536"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31"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3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Cs/>
                <w:sz w:val="24"/>
                <w:szCs w:val="24"/>
              </w:rPr>
              <w:t>100</w:t>
            </w:r>
          </w:p>
        </w:tc>
        <w:tc>
          <w:tcPr>
            <w:tcW w:w="539"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46"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Cs/>
                <w:sz w:val="24"/>
                <w:szCs w:val="24"/>
              </w:rPr>
              <w:t>100</w:t>
            </w:r>
          </w:p>
        </w:tc>
        <w:tc>
          <w:tcPr>
            <w:tcW w:w="567" w:type="dxa"/>
            <w:gridSpan w:val="2"/>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p>
        </w:tc>
        <w:tc>
          <w:tcPr>
            <w:tcW w:w="567" w:type="dxa"/>
            <w:shd w:val="clear" w:color="auto" w:fill="FFFFFF"/>
          </w:tcPr>
          <w:p w:rsidR="00FC1A3F" w:rsidRPr="005801B6" w:rsidRDefault="00FC1A3F"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bCs/>
                <w:sz w:val="24"/>
                <w:szCs w:val="24"/>
              </w:rPr>
              <w:t>100</w:t>
            </w:r>
          </w:p>
        </w:tc>
      </w:tr>
      <w:tr w:rsidR="005801B6" w:rsidRPr="00FC1A3F" w:rsidTr="005801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3"/>
        </w:trPr>
        <w:tc>
          <w:tcPr>
            <w:tcW w:w="1415" w:type="dxa"/>
            <w:vMerge w:val="restart"/>
            <w:tcBorders>
              <w:top w:val="single" w:sz="4" w:space="0" w:color="auto"/>
              <w:left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 xml:space="preserve">Оценка </w:t>
            </w:r>
            <w:proofErr w:type="gramStart"/>
            <w:r w:rsidRPr="005801B6">
              <w:rPr>
                <w:rFonts w:ascii="Times New Roman" w:hAnsi="Times New Roman" w:cs="Times New Roman"/>
                <w:sz w:val="24"/>
                <w:szCs w:val="24"/>
              </w:rPr>
              <w:t>в</w:t>
            </w:r>
            <w:proofErr w:type="gramEnd"/>
          </w:p>
          <w:p w:rsidR="005801B6" w:rsidRPr="005801B6" w:rsidRDefault="005801B6" w:rsidP="00FC1A3F">
            <w:pPr>
              <w:shd w:val="clear" w:color="auto" w:fill="FFFFFF"/>
              <w:spacing w:after="0" w:line="240" w:lineRule="auto"/>
              <w:jc w:val="both"/>
              <w:rPr>
                <w:rFonts w:ascii="Times New Roman" w:hAnsi="Times New Roman" w:cs="Times New Roman"/>
                <w:sz w:val="24"/>
                <w:szCs w:val="24"/>
              </w:rPr>
            </w:pPr>
            <w:proofErr w:type="gramStart"/>
            <w:r w:rsidRPr="005801B6">
              <w:rPr>
                <w:rFonts w:ascii="Times New Roman" w:hAnsi="Times New Roman" w:cs="Times New Roman"/>
                <w:sz w:val="24"/>
                <w:szCs w:val="24"/>
              </w:rPr>
              <w:t>баллах</w:t>
            </w:r>
            <w:proofErr w:type="gramEnd"/>
          </w:p>
        </w:tc>
        <w:tc>
          <w:tcPr>
            <w:tcW w:w="570" w:type="dxa"/>
            <w:vMerge w:val="restart"/>
            <w:tcBorders>
              <w:top w:val="single" w:sz="4" w:space="0" w:color="auto"/>
              <w:left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sz w:val="24"/>
                <w:szCs w:val="24"/>
              </w:rPr>
            </w:pPr>
          </w:p>
        </w:tc>
        <w:tc>
          <w:tcPr>
            <w:tcW w:w="726" w:type="dxa"/>
            <w:gridSpan w:val="2"/>
            <w:vMerge w:val="restart"/>
            <w:tcBorders>
              <w:top w:val="single" w:sz="4" w:space="0" w:color="auto"/>
              <w:left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sz w:val="24"/>
                <w:szCs w:val="24"/>
              </w:rPr>
            </w:pPr>
          </w:p>
        </w:tc>
        <w:tc>
          <w:tcPr>
            <w:tcW w:w="538" w:type="dxa"/>
            <w:gridSpan w:val="2"/>
            <w:vMerge w:val="restart"/>
            <w:tcBorders>
              <w:top w:val="single" w:sz="4" w:space="0" w:color="auto"/>
              <w:left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10</w:t>
            </w:r>
          </w:p>
        </w:tc>
        <w:tc>
          <w:tcPr>
            <w:tcW w:w="437" w:type="dxa"/>
            <w:vMerge w:val="restart"/>
            <w:tcBorders>
              <w:top w:val="single" w:sz="4" w:space="0" w:color="auto"/>
              <w:left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sz w:val="24"/>
                <w:szCs w:val="24"/>
              </w:rPr>
            </w:pPr>
          </w:p>
        </w:tc>
        <w:tc>
          <w:tcPr>
            <w:tcW w:w="567" w:type="dxa"/>
            <w:vMerge w:val="restart"/>
            <w:tcBorders>
              <w:top w:val="single" w:sz="4" w:space="0" w:color="auto"/>
              <w:left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20</w:t>
            </w:r>
          </w:p>
        </w:tc>
        <w:tc>
          <w:tcPr>
            <w:tcW w:w="567" w:type="dxa"/>
            <w:vMerge w:val="restart"/>
            <w:tcBorders>
              <w:top w:val="single" w:sz="4" w:space="0" w:color="auto"/>
              <w:left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sz w:val="24"/>
                <w:szCs w:val="24"/>
              </w:rPr>
            </w:pPr>
          </w:p>
        </w:tc>
        <w:tc>
          <w:tcPr>
            <w:tcW w:w="571" w:type="dxa"/>
            <w:vMerge w:val="restart"/>
            <w:tcBorders>
              <w:top w:val="single" w:sz="4" w:space="0" w:color="auto"/>
              <w:left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30</w:t>
            </w:r>
          </w:p>
        </w:tc>
        <w:tc>
          <w:tcPr>
            <w:tcW w:w="536" w:type="dxa"/>
            <w:vMerge w:val="restart"/>
            <w:tcBorders>
              <w:top w:val="single" w:sz="4" w:space="0" w:color="auto"/>
              <w:left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sz w:val="24"/>
                <w:szCs w:val="24"/>
              </w:rPr>
            </w:pPr>
          </w:p>
        </w:tc>
        <w:tc>
          <w:tcPr>
            <w:tcW w:w="538" w:type="dxa"/>
            <w:gridSpan w:val="2"/>
            <w:vMerge w:val="restart"/>
            <w:tcBorders>
              <w:top w:val="single" w:sz="4" w:space="0" w:color="auto"/>
              <w:left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sz w:val="24"/>
                <w:szCs w:val="24"/>
              </w:rPr>
            </w:pPr>
          </w:p>
        </w:tc>
        <w:tc>
          <w:tcPr>
            <w:tcW w:w="538" w:type="dxa"/>
            <w:gridSpan w:val="2"/>
            <w:vMerge w:val="restart"/>
            <w:tcBorders>
              <w:top w:val="single" w:sz="4" w:space="0" w:color="auto"/>
              <w:left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40</w:t>
            </w:r>
          </w:p>
        </w:tc>
        <w:tc>
          <w:tcPr>
            <w:tcW w:w="538" w:type="dxa"/>
            <w:gridSpan w:val="2"/>
            <w:vMerge w:val="restart"/>
            <w:tcBorders>
              <w:top w:val="single" w:sz="4" w:space="0" w:color="auto"/>
              <w:left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sz w:val="24"/>
                <w:szCs w:val="24"/>
              </w:rPr>
            </w:pPr>
          </w:p>
        </w:tc>
        <w:tc>
          <w:tcPr>
            <w:tcW w:w="539" w:type="dxa"/>
            <w:vMerge w:val="restart"/>
            <w:tcBorders>
              <w:top w:val="single" w:sz="4" w:space="0" w:color="auto"/>
              <w:left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sz w:val="24"/>
                <w:szCs w:val="24"/>
              </w:rPr>
            </w:pPr>
          </w:p>
        </w:tc>
        <w:tc>
          <w:tcPr>
            <w:tcW w:w="567" w:type="dxa"/>
            <w:vMerge w:val="restart"/>
            <w:tcBorders>
              <w:top w:val="single" w:sz="4" w:space="0" w:color="auto"/>
              <w:left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sz w:val="24"/>
                <w:szCs w:val="24"/>
              </w:rPr>
            </w:pPr>
            <w:r w:rsidRPr="005801B6">
              <w:rPr>
                <w:rFonts w:ascii="Times New Roman" w:hAnsi="Times New Roman" w:cs="Times New Roman"/>
                <w:sz w:val="24"/>
                <w:szCs w:val="24"/>
              </w:rPr>
              <w:t>50</w:t>
            </w:r>
          </w:p>
        </w:tc>
        <w:tc>
          <w:tcPr>
            <w:tcW w:w="567" w:type="dxa"/>
            <w:gridSpan w:val="2"/>
            <w:vMerge w:val="restart"/>
            <w:tcBorders>
              <w:top w:val="single" w:sz="4" w:space="0" w:color="auto"/>
              <w:left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sz w:val="24"/>
                <w:szCs w:val="24"/>
                <w:lang w:val="kk-KZ"/>
              </w:rPr>
            </w:pPr>
            <w:r w:rsidRPr="005801B6">
              <w:rPr>
                <w:rFonts w:ascii="Times New Roman" w:hAnsi="Times New Roman" w:cs="Times New Roman"/>
                <w:sz w:val="24"/>
                <w:szCs w:val="24"/>
              </w:rPr>
              <w:t>60</w:t>
            </w:r>
            <w:r w:rsidRPr="005801B6">
              <w:rPr>
                <w:rFonts w:ascii="Times New Roman" w:hAnsi="Times New Roman" w:cs="Times New Roman"/>
                <w:sz w:val="24"/>
                <w:szCs w:val="24"/>
                <w:lang w:val="kk-KZ"/>
              </w:rPr>
              <w:t xml:space="preserve"> </w:t>
            </w:r>
          </w:p>
        </w:tc>
      </w:tr>
      <w:tr w:rsidR="005801B6" w:rsidRPr="00FC1A3F" w:rsidTr="005801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03"/>
        </w:trPr>
        <w:tc>
          <w:tcPr>
            <w:tcW w:w="1415" w:type="dxa"/>
            <w:vMerge/>
            <w:tcBorders>
              <w:left w:val="single" w:sz="4" w:space="0" w:color="auto"/>
              <w:bottom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rPr>
            </w:pPr>
          </w:p>
        </w:tc>
        <w:tc>
          <w:tcPr>
            <w:tcW w:w="570" w:type="dxa"/>
            <w:vMerge/>
            <w:tcBorders>
              <w:left w:val="single" w:sz="4" w:space="0" w:color="auto"/>
              <w:bottom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rPr>
            </w:pPr>
          </w:p>
        </w:tc>
        <w:tc>
          <w:tcPr>
            <w:tcW w:w="726" w:type="dxa"/>
            <w:gridSpan w:val="2"/>
            <w:vMerge/>
            <w:tcBorders>
              <w:left w:val="single" w:sz="4" w:space="0" w:color="auto"/>
              <w:bottom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rPr>
            </w:pPr>
          </w:p>
        </w:tc>
        <w:tc>
          <w:tcPr>
            <w:tcW w:w="538" w:type="dxa"/>
            <w:gridSpan w:val="2"/>
            <w:vMerge/>
            <w:tcBorders>
              <w:left w:val="single" w:sz="4" w:space="0" w:color="auto"/>
              <w:bottom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rPr>
            </w:pPr>
          </w:p>
        </w:tc>
        <w:tc>
          <w:tcPr>
            <w:tcW w:w="437" w:type="dxa"/>
            <w:vMerge/>
            <w:tcBorders>
              <w:left w:val="single" w:sz="4" w:space="0" w:color="auto"/>
              <w:bottom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rPr>
            </w:pPr>
          </w:p>
        </w:tc>
        <w:tc>
          <w:tcPr>
            <w:tcW w:w="571" w:type="dxa"/>
            <w:vMerge/>
            <w:tcBorders>
              <w:left w:val="single" w:sz="4" w:space="0" w:color="auto"/>
              <w:bottom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rPr>
            </w:pPr>
          </w:p>
        </w:tc>
        <w:tc>
          <w:tcPr>
            <w:tcW w:w="536" w:type="dxa"/>
            <w:vMerge/>
            <w:tcBorders>
              <w:left w:val="single" w:sz="4" w:space="0" w:color="auto"/>
              <w:bottom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rPr>
            </w:pPr>
          </w:p>
        </w:tc>
        <w:tc>
          <w:tcPr>
            <w:tcW w:w="538" w:type="dxa"/>
            <w:gridSpan w:val="2"/>
            <w:vMerge/>
            <w:tcBorders>
              <w:left w:val="single" w:sz="4" w:space="0" w:color="auto"/>
              <w:bottom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rPr>
            </w:pPr>
          </w:p>
        </w:tc>
        <w:tc>
          <w:tcPr>
            <w:tcW w:w="538" w:type="dxa"/>
            <w:gridSpan w:val="2"/>
            <w:vMerge/>
            <w:tcBorders>
              <w:left w:val="single" w:sz="4" w:space="0" w:color="auto"/>
              <w:bottom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rPr>
            </w:pPr>
          </w:p>
        </w:tc>
        <w:tc>
          <w:tcPr>
            <w:tcW w:w="538" w:type="dxa"/>
            <w:gridSpan w:val="2"/>
            <w:vMerge/>
            <w:tcBorders>
              <w:left w:val="single" w:sz="4" w:space="0" w:color="auto"/>
              <w:bottom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rPr>
            </w:pPr>
          </w:p>
        </w:tc>
        <w:tc>
          <w:tcPr>
            <w:tcW w:w="539" w:type="dxa"/>
            <w:vMerge/>
            <w:tcBorders>
              <w:left w:val="single" w:sz="4" w:space="0" w:color="auto"/>
              <w:bottom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rPr>
            </w:pPr>
          </w:p>
        </w:tc>
        <w:tc>
          <w:tcPr>
            <w:tcW w:w="567" w:type="dxa"/>
            <w:gridSpan w:val="2"/>
            <w:vMerge/>
            <w:tcBorders>
              <w:left w:val="single" w:sz="4" w:space="0" w:color="auto"/>
              <w:bottom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5801B6" w:rsidRPr="005801B6" w:rsidRDefault="005801B6" w:rsidP="00FC1A3F">
            <w:pPr>
              <w:shd w:val="clear" w:color="auto" w:fill="FFFFFF"/>
              <w:spacing w:after="0" w:line="240" w:lineRule="auto"/>
              <w:jc w:val="both"/>
              <w:rPr>
                <w:rFonts w:ascii="Times New Roman" w:hAnsi="Times New Roman" w:cs="Times New Roman"/>
              </w:rPr>
            </w:pPr>
          </w:p>
        </w:tc>
      </w:tr>
    </w:tbl>
    <w:p w:rsidR="00EA602F" w:rsidRDefault="00EA602F" w:rsidP="00FC1A3F">
      <w:pPr>
        <w:shd w:val="clear" w:color="auto" w:fill="FFFFFF"/>
        <w:spacing w:after="0" w:line="240" w:lineRule="auto"/>
        <w:jc w:val="both"/>
        <w:rPr>
          <w:rFonts w:ascii="Times New Roman" w:hAnsi="Times New Roman" w:cs="Times New Roman"/>
          <w:b/>
          <w:bCs/>
          <w:spacing w:val="-3"/>
          <w:sz w:val="28"/>
          <w:szCs w:val="28"/>
          <w:lang w:val="kk-KZ"/>
        </w:rPr>
      </w:pPr>
    </w:p>
    <w:p w:rsidR="00FC1A3F" w:rsidRPr="00FC1A3F" w:rsidRDefault="00FC1A3F" w:rsidP="00FC1A3F">
      <w:pPr>
        <w:shd w:val="clear" w:color="auto" w:fill="FFFFFF"/>
        <w:spacing w:after="0" w:line="240" w:lineRule="auto"/>
        <w:jc w:val="both"/>
        <w:rPr>
          <w:rFonts w:ascii="Times New Roman" w:hAnsi="Times New Roman" w:cs="Times New Roman"/>
          <w:sz w:val="28"/>
          <w:szCs w:val="28"/>
        </w:rPr>
      </w:pPr>
      <w:r w:rsidRPr="00FC1A3F">
        <w:rPr>
          <w:rFonts w:ascii="Times New Roman" w:hAnsi="Times New Roman" w:cs="Times New Roman"/>
          <w:b/>
          <w:bCs/>
          <w:spacing w:val="-3"/>
          <w:sz w:val="28"/>
          <w:szCs w:val="28"/>
        </w:rPr>
        <w:t>Примечание:</w:t>
      </w:r>
    </w:p>
    <w:p w:rsidR="00FC1A3F" w:rsidRPr="00FC1A3F" w:rsidRDefault="00FC1A3F" w:rsidP="00FC1A3F">
      <w:pPr>
        <w:shd w:val="clear" w:color="auto" w:fill="FFFFFF"/>
        <w:tabs>
          <w:tab w:val="left" w:pos="-2268"/>
        </w:tabs>
        <w:spacing w:after="0" w:line="240" w:lineRule="auto"/>
        <w:jc w:val="both"/>
        <w:rPr>
          <w:rFonts w:ascii="Times New Roman" w:hAnsi="Times New Roman" w:cs="Times New Roman"/>
          <w:sz w:val="28"/>
          <w:szCs w:val="28"/>
        </w:rPr>
      </w:pPr>
      <w:r w:rsidRPr="00FC1A3F">
        <w:rPr>
          <w:rFonts w:ascii="Times New Roman" w:hAnsi="Times New Roman" w:cs="Times New Roman"/>
          <w:spacing w:val="-26"/>
          <w:sz w:val="28"/>
          <w:szCs w:val="28"/>
        </w:rPr>
        <w:t>1.</w:t>
      </w:r>
      <w:r w:rsidRPr="00FC1A3F">
        <w:rPr>
          <w:rFonts w:ascii="Times New Roman" w:hAnsi="Times New Roman" w:cs="Times New Roman"/>
          <w:sz w:val="28"/>
          <w:szCs w:val="28"/>
        </w:rPr>
        <w:tab/>
      </w:r>
      <w:r w:rsidRPr="00FC1A3F">
        <w:rPr>
          <w:rFonts w:ascii="Times New Roman" w:hAnsi="Times New Roman" w:cs="Times New Roman"/>
          <w:spacing w:val="-1"/>
          <w:sz w:val="28"/>
          <w:szCs w:val="28"/>
        </w:rPr>
        <w:t>Максимальная точка текущего контроля оценивается до 100% или по 10 баллам.</w:t>
      </w:r>
    </w:p>
    <w:p w:rsidR="00FC1A3F" w:rsidRPr="00FC1A3F" w:rsidRDefault="00FC1A3F" w:rsidP="00FC1A3F">
      <w:pPr>
        <w:shd w:val="clear" w:color="auto" w:fill="FFFFFF"/>
        <w:tabs>
          <w:tab w:val="left" w:pos="-2268"/>
          <w:tab w:val="left" w:pos="-1418"/>
        </w:tabs>
        <w:spacing w:after="0" w:line="240" w:lineRule="auto"/>
        <w:jc w:val="both"/>
        <w:rPr>
          <w:rFonts w:ascii="Times New Roman" w:hAnsi="Times New Roman" w:cs="Times New Roman"/>
          <w:sz w:val="28"/>
          <w:szCs w:val="28"/>
        </w:rPr>
      </w:pPr>
      <w:r w:rsidRPr="00FC1A3F">
        <w:rPr>
          <w:rFonts w:ascii="Times New Roman" w:hAnsi="Times New Roman" w:cs="Times New Roman"/>
          <w:spacing w:val="-14"/>
          <w:sz w:val="28"/>
          <w:szCs w:val="28"/>
        </w:rPr>
        <w:t>2.</w:t>
      </w:r>
      <w:r w:rsidRPr="00FC1A3F">
        <w:rPr>
          <w:rFonts w:ascii="Times New Roman" w:hAnsi="Times New Roman" w:cs="Times New Roman"/>
          <w:sz w:val="28"/>
          <w:szCs w:val="28"/>
        </w:rPr>
        <w:tab/>
      </w:r>
      <w:r w:rsidRPr="00FC1A3F">
        <w:rPr>
          <w:rFonts w:ascii="Times New Roman" w:hAnsi="Times New Roman" w:cs="Times New Roman"/>
          <w:spacing w:val="-1"/>
          <w:sz w:val="28"/>
          <w:szCs w:val="28"/>
        </w:rPr>
        <w:t>Текущий контроль проводится по каждой теме предмета, и включает аудиторные и</w:t>
      </w:r>
      <w:r w:rsidRPr="00FC1A3F">
        <w:rPr>
          <w:rFonts w:ascii="Times New Roman" w:hAnsi="Times New Roman" w:cs="Times New Roman"/>
          <w:spacing w:val="-1"/>
          <w:sz w:val="28"/>
          <w:szCs w:val="28"/>
        </w:rPr>
        <w:br/>
      </w:r>
      <w:r w:rsidRPr="00FC1A3F">
        <w:rPr>
          <w:rFonts w:ascii="Times New Roman" w:hAnsi="Times New Roman" w:cs="Times New Roman"/>
          <w:sz w:val="28"/>
          <w:szCs w:val="28"/>
        </w:rPr>
        <w:t>не аудиторные занятия контроля знаний.</w:t>
      </w:r>
    </w:p>
    <w:p w:rsidR="00FC1A3F" w:rsidRPr="00FC1A3F" w:rsidRDefault="00FC1A3F" w:rsidP="00FC1A3F">
      <w:pPr>
        <w:shd w:val="clear" w:color="auto" w:fill="FFFFFF"/>
        <w:tabs>
          <w:tab w:val="left" w:pos="-2268"/>
        </w:tabs>
        <w:spacing w:after="0" w:line="240" w:lineRule="auto"/>
        <w:jc w:val="both"/>
        <w:rPr>
          <w:rFonts w:ascii="Times New Roman" w:hAnsi="Times New Roman" w:cs="Times New Roman"/>
          <w:sz w:val="28"/>
          <w:szCs w:val="28"/>
        </w:rPr>
      </w:pPr>
      <w:r w:rsidRPr="00FC1A3F">
        <w:rPr>
          <w:rFonts w:ascii="Times New Roman" w:hAnsi="Times New Roman" w:cs="Times New Roman"/>
          <w:spacing w:val="-14"/>
          <w:sz w:val="28"/>
          <w:szCs w:val="28"/>
        </w:rPr>
        <w:t>3.</w:t>
      </w:r>
      <w:r w:rsidRPr="00FC1A3F">
        <w:rPr>
          <w:rFonts w:ascii="Times New Roman" w:hAnsi="Times New Roman" w:cs="Times New Roman"/>
          <w:sz w:val="28"/>
          <w:szCs w:val="28"/>
        </w:rPr>
        <w:tab/>
      </w:r>
      <w:r w:rsidRPr="00FC1A3F">
        <w:rPr>
          <w:rFonts w:ascii="Times New Roman" w:hAnsi="Times New Roman" w:cs="Times New Roman"/>
          <w:spacing w:val="-1"/>
          <w:sz w:val="28"/>
          <w:szCs w:val="28"/>
        </w:rPr>
        <w:t>Промежуточный контроль - среднее арифметическое значение набранных баллов.</w:t>
      </w:r>
    </w:p>
    <w:p w:rsidR="00FC1A3F" w:rsidRPr="00FC1A3F" w:rsidRDefault="00FC1A3F" w:rsidP="00FC1A3F">
      <w:pPr>
        <w:shd w:val="clear" w:color="auto" w:fill="FFFFFF"/>
        <w:tabs>
          <w:tab w:val="left" w:pos="-2268"/>
          <w:tab w:val="left" w:pos="-1985"/>
        </w:tabs>
        <w:spacing w:after="0" w:line="240" w:lineRule="auto"/>
        <w:jc w:val="both"/>
        <w:rPr>
          <w:rFonts w:ascii="Times New Roman" w:hAnsi="Times New Roman" w:cs="Times New Roman"/>
          <w:sz w:val="28"/>
          <w:szCs w:val="28"/>
        </w:rPr>
      </w:pPr>
      <w:r w:rsidRPr="00FC1A3F">
        <w:rPr>
          <w:rFonts w:ascii="Times New Roman" w:hAnsi="Times New Roman" w:cs="Times New Roman"/>
          <w:spacing w:val="-14"/>
          <w:sz w:val="28"/>
          <w:szCs w:val="28"/>
        </w:rPr>
        <w:t>4.</w:t>
      </w:r>
      <w:r w:rsidRPr="00FC1A3F">
        <w:rPr>
          <w:rFonts w:ascii="Times New Roman" w:hAnsi="Times New Roman" w:cs="Times New Roman"/>
          <w:sz w:val="28"/>
          <w:szCs w:val="28"/>
        </w:rPr>
        <w:tab/>
        <w:t xml:space="preserve">Задания могут включать лекцию (опрос),  </w:t>
      </w:r>
      <w:proofErr w:type="spellStart"/>
      <w:r w:rsidRPr="00FC1A3F">
        <w:rPr>
          <w:rFonts w:ascii="Times New Roman" w:hAnsi="Times New Roman" w:cs="Times New Roman"/>
          <w:sz w:val="28"/>
          <w:szCs w:val="28"/>
        </w:rPr>
        <w:t>практ</w:t>
      </w:r>
      <w:proofErr w:type="spellEnd"/>
      <w:r w:rsidRPr="00FC1A3F">
        <w:rPr>
          <w:rFonts w:ascii="Times New Roman" w:hAnsi="Times New Roman" w:cs="Times New Roman"/>
          <w:sz w:val="28"/>
          <w:szCs w:val="28"/>
        </w:rPr>
        <w:t>./</w:t>
      </w:r>
      <w:proofErr w:type="spellStart"/>
      <w:r w:rsidRPr="00FC1A3F">
        <w:rPr>
          <w:rFonts w:ascii="Times New Roman" w:hAnsi="Times New Roman" w:cs="Times New Roman"/>
          <w:sz w:val="28"/>
          <w:szCs w:val="28"/>
        </w:rPr>
        <w:t>семин</w:t>
      </w:r>
      <w:proofErr w:type="spellEnd"/>
      <w:r w:rsidRPr="00FC1A3F">
        <w:rPr>
          <w:rFonts w:ascii="Times New Roman" w:hAnsi="Times New Roman" w:cs="Times New Roman"/>
          <w:sz w:val="28"/>
          <w:szCs w:val="28"/>
        </w:rPr>
        <w:t>. занятия, лабораторные</w:t>
      </w:r>
      <w:r w:rsidRPr="00FC1A3F">
        <w:rPr>
          <w:rFonts w:ascii="Times New Roman" w:hAnsi="Times New Roman" w:cs="Times New Roman"/>
          <w:sz w:val="28"/>
          <w:szCs w:val="28"/>
        </w:rPr>
        <w:br/>
        <w:t xml:space="preserve">работы. </w:t>
      </w:r>
      <w:proofErr w:type="gramStart"/>
      <w:r w:rsidRPr="00FC1A3F">
        <w:rPr>
          <w:rFonts w:ascii="Times New Roman" w:hAnsi="Times New Roman" w:cs="Times New Roman"/>
          <w:sz w:val="28"/>
          <w:szCs w:val="28"/>
          <w:lang w:val="en-US"/>
        </w:rPr>
        <w:t>CPC</w:t>
      </w:r>
      <w:r w:rsidRPr="00FC1A3F">
        <w:rPr>
          <w:rFonts w:ascii="Times New Roman" w:hAnsi="Times New Roman" w:cs="Times New Roman"/>
          <w:sz w:val="28"/>
          <w:szCs w:val="28"/>
        </w:rPr>
        <w:t>.</w:t>
      </w:r>
      <w:proofErr w:type="gramEnd"/>
      <w:r w:rsidRPr="00FC1A3F">
        <w:rPr>
          <w:rFonts w:ascii="Times New Roman" w:hAnsi="Times New Roman" w:cs="Times New Roman"/>
          <w:sz w:val="28"/>
          <w:szCs w:val="28"/>
        </w:rPr>
        <w:t xml:space="preserve"> СРСП, коллоквиум, курсовую работу (проекты) и т.д.</w:t>
      </w:r>
    </w:p>
    <w:p w:rsidR="00FC1A3F" w:rsidRPr="00FC1A3F" w:rsidRDefault="00FC1A3F" w:rsidP="00A13BE8">
      <w:pPr>
        <w:widowControl w:val="0"/>
        <w:numPr>
          <w:ilvl w:val="0"/>
          <w:numId w:val="14"/>
        </w:numPr>
        <w:shd w:val="clear" w:color="auto" w:fill="FFFFFF"/>
        <w:tabs>
          <w:tab w:val="left" w:pos="1070"/>
        </w:tabs>
        <w:autoSpaceDE w:val="0"/>
        <w:autoSpaceDN w:val="0"/>
        <w:adjustRightInd w:val="0"/>
        <w:spacing w:after="0" w:line="240" w:lineRule="auto"/>
        <w:jc w:val="both"/>
        <w:rPr>
          <w:rFonts w:ascii="Times New Roman" w:hAnsi="Times New Roman" w:cs="Times New Roman"/>
          <w:spacing w:val="-16"/>
          <w:sz w:val="28"/>
          <w:szCs w:val="28"/>
        </w:rPr>
      </w:pPr>
      <w:r w:rsidRPr="00FC1A3F">
        <w:rPr>
          <w:rFonts w:ascii="Times New Roman" w:hAnsi="Times New Roman" w:cs="Times New Roman"/>
          <w:spacing w:val="-2"/>
          <w:sz w:val="28"/>
          <w:szCs w:val="28"/>
        </w:rPr>
        <w:t>Количество заданий зависит от количества кредитов.</w:t>
      </w:r>
    </w:p>
    <w:p w:rsidR="00B64BEF" w:rsidRDefault="00FC1A3F" w:rsidP="00B64BEF">
      <w:pPr>
        <w:pStyle w:val="bodytext"/>
        <w:tabs>
          <w:tab w:val="left" w:pos="360"/>
          <w:tab w:val="left" w:pos="1080"/>
        </w:tabs>
        <w:spacing w:before="0" w:beforeAutospacing="0" w:after="0" w:afterAutospacing="0"/>
        <w:ind w:left="0" w:right="0" w:firstLine="709"/>
        <w:jc w:val="both"/>
        <w:rPr>
          <w:rFonts w:ascii="Times New Roman" w:hAnsi="Times New Roman" w:cs="Times New Roman"/>
          <w:color w:val="000000"/>
          <w:sz w:val="28"/>
          <w:szCs w:val="28"/>
          <w:lang w:val="kk-KZ"/>
        </w:rPr>
      </w:pPr>
      <w:r w:rsidRPr="00FC1A3F">
        <w:rPr>
          <w:rFonts w:ascii="Times New Roman" w:hAnsi="Times New Roman" w:cs="Times New Roman"/>
          <w:spacing w:val="-1"/>
          <w:sz w:val="28"/>
          <w:szCs w:val="28"/>
        </w:rPr>
        <w:t xml:space="preserve">Листок дополнительных заданий </w:t>
      </w:r>
      <w:proofErr w:type="spellStart"/>
      <w:proofErr w:type="gramStart"/>
      <w:r w:rsidRPr="00FC1A3F">
        <w:rPr>
          <w:rFonts w:ascii="Times New Roman" w:hAnsi="Times New Roman" w:cs="Times New Roman"/>
          <w:spacing w:val="-1"/>
          <w:sz w:val="28"/>
          <w:szCs w:val="28"/>
        </w:rPr>
        <w:t>офис-регистратору</w:t>
      </w:r>
      <w:proofErr w:type="spellEnd"/>
      <w:proofErr w:type="gramEnd"/>
      <w:r w:rsidRPr="00FC1A3F">
        <w:rPr>
          <w:rFonts w:ascii="Times New Roman" w:hAnsi="Times New Roman" w:cs="Times New Roman"/>
          <w:spacing w:val="-1"/>
          <w:sz w:val="28"/>
          <w:szCs w:val="28"/>
        </w:rPr>
        <w:t xml:space="preserve"> дают преподаватели.</w:t>
      </w:r>
      <w:r w:rsidR="00B64BEF" w:rsidRPr="00B64BEF">
        <w:rPr>
          <w:rFonts w:ascii="Times New Roman" w:hAnsi="Times New Roman" w:cs="Times New Roman"/>
          <w:color w:val="000000"/>
          <w:sz w:val="28"/>
          <w:szCs w:val="28"/>
        </w:rPr>
        <w:t xml:space="preserve"> </w:t>
      </w:r>
    </w:p>
    <w:p w:rsidR="00B64BEF" w:rsidRDefault="00B64BEF" w:rsidP="00B64BEF">
      <w:pPr>
        <w:pStyle w:val="bodytext"/>
        <w:tabs>
          <w:tab w:val="left" w:pos="360"/>
          <w:tab w:val="left" w:pos="1080"/>
        </w:tabs>
        <w:spacing w:before="0" w:beforeAutospacing="0" w:after="0" w:afterAutospacing="0"/>
        <w:ind w:left="0" w:right="0" w:firstLine="709"/>
        <w:jc w:val="both"/>
        <w:rPr>
          <w:rFonts w:ascii="Times New Roman" w:hAnsi="Times New Roman" w:cs="Times New Roman"/>
          <w:color w:val="000000"/>
          <w:sz w:val="28"/>
          <w:szCs w:val="28"/>
          <w:lang w:val="kk-KZ"/>
        </w:rPr>
      </w:pPr>
    </w:p>
    <w:p w:rsidR="00F12129" w:rsidRPr="00B64BEF" w:rsidRDefault="00F12129" w:rsidP="00F12129">
      <w:pPr>
        <w:pStyle w:val="1"/>
        <w:ind w:firstLine="709"/>
        <w:jc w:val="both"/>
        <w:rPr>
          <w:b w:val="0"/>
          <w:sz w:val="28"/>
          <w:szCs w:val="28"/>
          <w:lang w:val="kk-KZ"/>
        </w:rPr>
      </w:pPr>
      <w:r w:rsidRPr="00F12129">
        <w:rPr>
          <w:b w:val="0"/>
          <w:sz w:val="28"/>
          <w:szCs w:val="28"/>
          <w:lang w:val="kk-KZ"/>
        </w:rPr>
        <w:t xml:space="preserve">       4.2.</w:t>
      </w:r>
      <w:r w:rsidRPr="00F12129">
        <w:rPr>
          <w:b w:val="0"/>
          <w:sz w:val="28"/>
          <w:szCs w:val="28"/>
        </w:rPr>
        <w:t>Составление  списка  литературы</w:t>
      </w:r>
      <w:r w:rsidR="00B64BEF">
        <w:rPr>
          <w:b w:val="0"/>
          <w:sz w:val="28"/>
          <w:szCs w:val="28"/>
          <w:lang w:val="kk-KZ"/>
        </w:rPr>
        <w:t>.</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1. Необходимым условием успешной работы над заданием является изучение состояния интересующего вопроса в науке. Грамотный и подробный анализ работы предшественников позволит избежать ситуации "изобретения велосипеда" и выработать свою точку зрения по исследуемой проблеме.</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2. Прежде чем приступить к непосредственному сбору материала, нужно составить список литературы, где освещен вопрос, по которому должна быть подготовлена работа. В программе курса по каждой теме есть краткий список рекомендуемой литературы. В  библиотеке есть алфавитный библиографический и систематический предметный каталоги, где можно подобрать нужную литературу, если уметь ими пользоваться. За советом можно также обратиться в справочно-библиографический отдел библиотеки, а также воспользоваться Книжной летописью, Летописями журнальных статей, газетных статей, Картографической летописью, Летописью рецензий и </w:t>
      </w:r>
      <w:proofErr w:type="gramStart"/>
      <w:r w:rsidRPr="00F12129">
        <w:rPr>
          <w:rFonts w:ascii="Times New Roman" w:hAnsi="Times New Roman" w:cs="Times New Roman"/>
          <w:sz w:val="28"/>
          <w:szCs w:val="28"/>
        </w:rPr>
        <w:t>ИЗО</w:t>
      </w:r>
      <w:proofErr w:type="gramEnd"/>
      <w:r w:rsidRPr="00F12129">
        <w:rPr>
          <w:rFonts w:ascii="Times New Roman" w:hAnsi="Times New Roman" w:cs="Times New Roman"/>
          <w:sz w:val="28"/>
          <w:szCs w:val="28"/>
        </w:rPr>
        <w:t xml:space="preserve"> изданий. Есть также Ежегодники книги, реферативные журналы и аннотированные указатели. В справочно-библиографическом отделе университетской библиотеки есть компьютер, введя в который ключевое слово, можно получить список литературы и журнальных статей по интересующей теме.</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3. Для начала поиска библиографической информации можно также воспользоваться энциклопедиями, энциклопедическими словарями, где в конце статей, как правило, дается список дополнительной литературы.   4. Умение работать с библиографией – один из основных навыков не только исследователя, но и всякого современного грамотного человека. Студенту нужно знать о существовании специальных библиографических изданий.</w:t>
      </w:r>
    </w:p>
    <w:p w:rsidR="00F12129" w:rsidRPr="00F12129" w:rsidRDefault="00F12129" w:rsidP="00F12129">
      <w:pPr>
        <w:pStyle w:val="ae"/>
        <w:spacing w:after="0"/>
        <w:ind w:left="0" w:firstLine="709"/>
        <w:jc w:val="both"/>
        <w:rPr>
          <w:sz w:val="28"/>
          <w:szCs w:val="28"/>
        </w:rPr>
      </w:pPr>
      <w:r w:rsidRPr="00F12129">
        <w:rPr>
          <w:sz w:val="28"/>
          <w:szCs w:val="28"/>
        </w:rPr>
        <w:t xml:space="preserve">  5. При составлении библиографии вопроса особое внимание следует уделять работам монографического плана, дающим исчерпывающую характеристику состояния изучаемого вопроса в современной науке. Кроме того, такие работы сопровождаются солидной списком литературы, на которую студент может ссылаться в своём научном сочинении. Но одни монографии и статьи нужно читать, штудировать внимательно, конспектируя (если книга является собственностью автора, можно делать подчеркивания карандашом, в библиотечных книгах это запрещено). Другие же только просматривать в поисках любопытных деталей и фактов и делать выписки. </w:t>
      </w:r>
    </w:p>
    <w:p w:rsidR="00F12129" w:rsidRPr="00F12129" w:rsidRDefault="00F12129" w:rsidP="00F12129">
      <w:pPr>
        <w:pStyle w:val="ae"/>
        <w:spacing w:after="0"/>
        <w:ind w:left="0" w:firstLine="709"/>
        <w:jc w:val="both"/>
        <w:rPr>
          <w:sz w:val="28"/>
          <w:szCs w:val="28"/>
        </w:rPr>
      </w:pPr>
      <w:r w:rsidRPr="00F12129">
        <w:rPr>
          <w:sz w:val="28"/>
          <w:szCs w:val="28"/>
        </w:rPr>
        <w:t>6. Студент может использовать в работе над собственным текстом не только отечественные, но и зарубежные исследования, что придаст его труду широту и авторитетность.</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7. Важно, чтобы подбор библиографии носил не "</w:t>
      </w:r>
      <w:proofErr w:type="spellStart"/>
      <w:r w:rsidRPr="00F12129">
        <w:rPr>
          <w:rFonts w:ascii="Times New Roman" w:hAnsi="Times New Roman" w:cs="Times New Roman"/>
          <w:sz w:val="28"/>
          <w:szCs w:val="28"/>
        </w:rPr>
        <w:t>буквалистический</w:t>
      </w:r>
      <w:proofErr w:type="spellEnd"/>
      <w:r w:rsidRPr="00F12129">
        <w:rPr>
          <w:rFonts w:ascii="Times New Roman" w:hAnsi="Times New Roman" w:cs="Times New Roman"/>
          <w:sz w:val="28"/>
          <w:szCs w:val="28"/>
        </w:rPr>
        <w:t xml:space="preserve">" характер, а выполнялся перспективно, с учётом анализа смежных проблем, чтобы автор </w:t>
      </w:r>
      <w:proofErr w:type="gramStart"/>
      <w:r w:rsidRPr="00F12129">
        <w:rPr>
          <w:rFonts w:ascii="Times New Roman" w:hAnsi="Times New Roman" w:cs="Times New Roman"/>
          <w:sz w:val="28"/>
          <w:szCs w:val="28"/>
        </w:rPr>
        <w:t>представлял возможность</w:t>
      </w:r>
      <w:proofErr w:type="gramEnd"/>
      <w:r w:rsidRPr="00F12129">
        <w:rPr>
          <w:rFonts w:ascii="Times New Roman" w:hAnsi="Times New Roman" w:cs="Times New Roman"/>
          <w:sz w:val="28"/>
          <w:szCs w:val="28"/>
        </w:rPr>
        <w:t xml:space="preserve"> вариации и расширения темы.</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8. При необходимости требуемую книгу можно заказать по межбиблиотечному абонементу (МБА), получить ксерокопию.</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9. По вопросам </w:t>
      </w:r>
      <w:proofErr w:type="spellStart"/>
      <w:r w:rsidRPr="00F12129">
        <w:rPr>
          <w:rFonts w:ascii="Times New Roman" w:hAnsi="Times New Roman" w:cs="Times New Roman"/>
          <w:sz w:val="28"/>
          <w:szCs w:val="28"/>
        </w:rPr>
        <w:t>редактировки</w:t>
      </w:r>
      <w:proofErr w:type="spellEnd"/>
      <w:r w:rsidRPr="00F12129">
        <w:rPr>
          <w:rFonts w:ascii="Times New Roman" w:hAnsi="Times New Roman" w:cs="Times New Roman"/>
          <w:sz w:val="28"/>
          <w:szCs w:val="28"/>
        </w:rPr>
        <w:t xml:space="preserve"> библиографического списка студент может консультироваться с преподавателем,  пользоваться методическими фондами кафедры «</w:t>
      </w:r>
      <w:proofErr w:type="spellStart"/>
      <w:r w:rsidRPr="00F12129">
        <w:rPr>
          <w:rFonts w:ascii="Times New Roman" w:hAnsi="Times New Roman" w:cs="Times New Roman"/>
          <w:sz w:val="28"/>
          <w:szCs w:val="28"/>
        </w:rPr>
        <w:t>Агротехнологии</w:t>
      </w:r>
      <w:proofErr w:type="spellEnd"/>
      <w:r w:rsidRPr="00F12129">
        <w:rPr>
          <w:rFonts w:ascii="Times New Roman" w:hAnsi="Times New Roman" w:cs="Times New Roman"/>
          <w:sz w:val="28"/>
          <w:szCs w:val="28"/>
        </w:rPr>
        <w:t>».</w:t>
      </w:r>
    </w:p>
    <w:p w:rsidR="00F12129" w:rsidRPr="00F12129" w:rsidRDefault="00F12129" w:rsidP="00F12129">
      <w:pPr>
        <w:pStyle w:val="1"/>
        <w:ind w:firstLine="709"/>
        <w:jc w:val="both"/>
        <w:rPr>
          <w:b w:val="0"/>
          <w:sz w:val="28"/>
          <w:szCs w:val="28"/>
        </w:rPr>
      </w:pPr>
    </w:p>
    <w:p w:rsidR="00F12129" w:rsidRPr="00B14917" w:rsidRDefault="00F12129" w:rsidP="00F12129">
      <w:pPr>
        <w:pStyle w:val="1"/>
        <w:ind w:firstLine="709"/>
        <w:jc w:val="both"/>
        <w:rPr>
          <w:b w:val="0"/>
          <w:sz w:val="28"/>
          <w:szCs w:val="28"/>
          <w:lang w:val="kk-KZ"/>
        </w:rPr>
      </w:pPr>
      <w:r w:rsidRPr="00F12129">
        <w:rPr>
          <w:b w:val="0"/>
          <w:sz w:val="28"/>
          <w:szCs w:val="28"/>
          <w:lang w:val="kk-KZ"/>
        </w:rPr>
        <w:t xml:space="preserve">   4.3.</w:t>
      </w:r>
      <w:r w:rsidRPr="00F12129">
        <w:rPr>
          <w:b w:val="0"/>
          <w:sz w:val="28"/>
          <w:szCs w:val="28"/>
        </w:rPr>
        <w:t xml:space="preserve"> Работа  над  литературой</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1. Чтобы самостоятельная работа была убедительной и точной, студент должен обосновать свои суждения, апеллируя к выводам предшествующих исследователей. Поэтому в процессе работы над отобранной литературой студент должен делать заметки, выписки, а затем в собственном тексте давать точные ссылки на источники.</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2. В зависимости от целей  работы конспекты специальной литературы могут быть в разной степени обстоятельны, носить последовательный или выборочный характер. Нет необходимости конспектировать все научные труды, к которым прибегает автор. Только ключевые исследования конспектируются подробно.  Конспект - это краткое выражение основного содержания статьи или книги, главного смысла, пересказанного своими словами или в виде цитат.  Конспекты бывают нескольких видов: плановые, текстуальные, свободные и тематические. Плановые конспекты - это конспектирование книги по ее плану, по разделам, главам и параграфам, такой конспект полностью отражает структуру книги. Его можно строить в форме вопросов и ответов. Второй тип конспекта представляет собой собрание цитат, которое дает основное содержание книги через авторские высказывания наиболее важных идей. Третий тип конспекта - комбинированный, сочетает цитаты с пересказом своими словами содержания отдельных разделов. И четвертый - предполагает подбор цитат из разных источников или пересказ чужих мыслей, разнесенных по рубрикам, по пунктам плана, раскрывающим содержание темы. Метод конспектирования применяют в том случае, если по теме  имеется одна или две монографии, которые нужно изучить полностью, от начала до конца. Метод выписок используется в случае, если литературы по теме много. Тогда отбирают самые фундаментальные работы для обстоятельного изучения и конспектирования, остальные же просматривают, делая выписки в тех случаях, когда обнаруживают необходимые для раскрытия содержания темы мысли, идеи, высказывания. Выписки делать нужно со ссылками на статью или монографию, откуда взята цитата. </w:t>
      </w:r>
    </w:p>
    <w:p w:rsidR="00F12129" w:rsidRPr="00F12129" w:rsidRDefault="00F12129" w:rsidP="00F12129">
      <w:pPr>
        <w:widowControl w:val="0"/>
        <w:spacing w:after="0" w:line="240" w:lineRule="auto"/>
        <w:ind w:firstLine="709"/>
        <w:jc w:val="both"/>
        <w:rPr>
          <w:rFonts w:ascii="Times New Roman" w:hAnsi="Times New Roman" w:cs="Times New Roman"/>
          <w:noProof/>
          <w:snapToGrid w:val="0"/>
          <w:sz w:val="28"/>
          <w:szCs w:val="28"/>
        </w:rPr>
      </w:pPr>
      <w:r w:rsidRPr="00F12129">
        <w:rPr>
          <w:rFonts w:ascii="Times New Roman" w:hAnsi="Times New Roman" w:cs="Times New Roman"/>
          <w:sz w:val="28"/>
          <w:szCs w:val="28"/>
        </w:rPr>
        <w:t xml:space="preserve"> Выписки делают на отдельных листках, сверху крупными буквами, можно цветным фломастером, указывают ключевое слово, к которому относится выписка. </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3. При составлении конспекта студент должен всегда помнить о цели своей работы. Записывать нужно не всё подряд, не всё, что интересно, а только то, что соответствует избранной теме, что необходимо использовать в научном тексте.</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4. Делая выписки из статей, рецензий, материалов дискуссий, публикуемых в периодических изданиях, следует иметь в виду их часто откровенно полемический характер. Этот материал необходимо анализировать под углом собственной точки зрения. Выписки, относящиеся к выбранной теме, можно складывать в отдельный конверт, папку, а при работе на компьютере - в отдельный файл. Туда же помещают записанные собственные мысли и соображения, которые приходят в голову в связи с чтением литературы.   Если время терпит, то можно накапливать материалы достаточно долго, складывая в папку даже те выписки, которые относятся к теме косвенно, но когда срок сдачи работы приближается, приходится ускорять работу по сбору материала и его систематизации, обобщению и составлению плана работы. </w:t>
      </w:r>
    </w:p>
    <w:p w:rsidR="00F12129" w:rsidRPr="00F12129" w:rsidRDefault="00F12129" w:rsidP="00F12129">
      <w:pPr>
        <w:pStyle w:val="ae"/>
        <w:spacing w:after="0"/>
        <w:ind w:left="0" w:firstLine="709"/>
        <w:jc w:val="both"/>
        <w:rPr>
          <w:sz w:val="28"/>
          <w:szCs w:val="28"/>
        </w:rPr>
      </w:pPr>
      <w:r w:rsidRPr="00F12129">
        <w:rPr>
          <w:sz w:val="28"/>
          <w:szCs w:val="28"/>
        </w:rPr>
        <w:t xml:space="preserve">   5. При ознакомлении с литературой студент может столкнуться с определёнными сложностями понимания текста. Для их устранения нужно использовать различные справочники, толковые и энциклопедические словари, специальные словари.</w:t>
      </w:r>
    </w:p>
    <w:p w:rsidR="00B14917" w:rsidRDefault="00B14917" w:rsidP="00F12129">
      <w:pPr>
        <w:pStyle w:val="1"/>
        <w:ind w:firstLine="709"/>
        <w:jc w:val="both"/>
        <w:rPr>
          <w:b w:val="0"/>
          <w:sz w:val="28"/>
          <w:szCs w:val="28"/>
          <w:lang w:val="kk-KZ"/>
        </w:rPr>
      </w:pPr>
    </w:p>
    <w:p w:rsidR="00F12129" w:rsidRPr="00B14917" w:rsidRDefault="00B14917" w:rsidP="00F12129">
      <w:pPr>
        <w:pStyle w:val="1"/>
        <w:ind w:firstLine="709"/>
        <w:jc w:val="both"/>
        <w:rPr>
          <w:b w:val="0"/>
          <w:sz w:val="28"/>
          <w:szCs w:val="28"/>
          <w:lang w:val="kk-KZ"/>
        </w:rPr>
      </w:pPr>
      <w:r w:rsidRPr="00B14917">
        <w:rPr>
          <w:b w:val="0"/>
          <w:sz w:val="28"/>
          <w:szCs w:val="28"/>
          <w:lang w:val="kk-KZ"/>
        </w:rPr>
        <w:t xml:space="preserve">   4.4.   </w:t>
      </w:r>
      <w:r w:rsidR="00F12129" w:rsidRPr="00B14917">
        <w:rPr>
          <w:b w:val="0"/>
          <w:sz w:val="28"/>
          <w:szCs w:val="28"/>
        </w:rPr>
        <w:t>Структура  задания</w:t>
      </w:r>
    </w:p>
    <w:p w:rsidR="00F12129" w:rsidRPr="00F12129" w:rsidRDefault="00F12129" w:rsidP="00F12129">
      <w:pPr>
        <w:spacing w:after="0" w:line="240" w:lineRule="auto"/>
        <w:ind w:firstLine="709"/>
        <w:jc w:val="both"/>
        <w:rPr>
          <w:rFonts w:ascii="Times New Roman" w:hAnsi="Times New Roman" w:cs="Times New Roman"/>
          <w:b/>
          <w:i/>
          <w:sz w:val="28"/>
          <w:szCs w:val="28"/>
        </w:rPr>
      </w:pPr>
      <w:r w:rsidRPr="00F12129">
        <w:rPr>
          <w:rFonts w:ascii="Times New Roman" w:hAnsi="Times New Roman" w:cs="Times New Roman"/>
          <w:sz w:val="28"/>
          <w:szCs w:val="28"/>
        </w:rPr>
        <w:t xml:space="preserve">    План  отражает в концентрированном виде его суть. Это схематическое выражение того, что хочет сказать автор. Учитывая ограниченный объем внимания человека, план должен быть лаконичным, чтобы можно было, взглянув на него, легко понять, что стоит за ним, что будет раскрыто в тексте.   План может составляться разными путями: - первый путь - взять за исходную точку избранную тему и, исходя из нее, сформулировать цель и задачи, они дадут названия разделов и параграфов реферата; </w:t>
      </w:r>
      <w:r w:rsidRPr="00F12129">
        <w:rPr>
          <w:rFonts w:ascii="Times New Roman" w:hAnsi="Times New Roman" w:cs="Times New Roman"/>
          <w:sz w:val="28"/>
          <w:szCs w:val="28"/>
        </w:rPr>
        <w:br/>
        <w:t>- второй путь - исходить из собранного материала, логика которого подскажет структуру изложения; - третий - смешанный, сочетающий тот и другой подходы.   Обычная структура плана включает в себя:</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развёрнутый план, содержащий основные пункты, параграфы или части исследования в определённой последовательности их изложения. Он должен составляться с особой тщательностью и давать представление о главных вопросах, проблемах научного труда;</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введение, в котором содержатся обоснование темы и ее значимости, объяснение причин, почему выбрана именно данная тема, чем обусловлен интерес к ней. Затем дается обзор литературы по выбранной теме. Хорошо бы предложить классификацию существующих точек зрения на проблему, если она достаточно хорошо изучена. Если же она изучена плохо, не привлекала к себе внимание ученых, то это нужно отметить, ибо возможность для творчества здесь увеличивается. Во введении должна быть четко сформулирована цель, которую автор ставит перед собой, и с помощью каких задач она будет реализоваться,  иначе говоря, из введения должно быть ясно, что в поставленной задаче "дано" и что "требуется доказать";</w:t>
      </w:r>
    </w:p>
    <w:p w:rsidR="00F12129" w:rsidRPr="00F12129" w:rsidRDefault="00F12129" w:rsidP="00F12129">
      <w:pPr>
        <w:pStyle w:val="ae"/>
        <w:spacing w:after="0"/>
        <w:ind w:left="0" w:firstLine="709"/>
        <w:jc w:val="both"/>
        <w:rPr>
          <w:sz w:val="28"/>
          <w:szCs w:val="28"/>
        </w:rPr>
      </w:pPr>
      <w:r w:rsidRPr="00F12129">
        <w:rPr>
          <w:sz w:val="28"/>
          <w:szCs w:val="28"/>
        </w:rPr>
        <w:t xml:space="preserve">основная часть,  обычно состоит из двух разделов: а) теоретического осмысления проблемы и б) изложения эмпирического, фактического материала, который </w:t>
      </w:r>
      <w:proofErr w:type="spellStart"/>
      <w:r w:rsidRPr="00F12129">
        <w:rPr>
          <w:sz w:val="28"/>
          <w:szCs w:val="28"/>
        </w:rPr>
        <w:t>аргументированно</w:t>
      </w:r>
      <w:proofErr w:type="spellEnd"/>
      <w:r w:rsidRPr="00F12129">
        <w:rPr>
          <w:sz w:val="28"/>
          <w:szCs w:val="28"/>
        </w:rPr>
        <w:t xml:space="preserve"> подтверждает изложенную в первом разделе основной части теорию. При этом нужно отметить, что цитата с оценочным суждением не считается аргументом, хотя приведением суждений авторитетных ученых часто злоупотребляют, считая, что чем авторитетнее мнение, тем оно убедительнее. Основная часть должна соотноситься с поставленными задачами. Возможна даже разбивка основной части на столько параграфов (подразделов), сколько поставлено задач, где в соответствии с логикой сформулированных вопросов излагаются факты, наблюдения и рассуждения авторов, аргументация и полемика;</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заключение  содержит результаты осмысления проблемы, выводы, к которым приходит автор, а также оценку значимости этих выводов для практики или для дальнейшего изучения проблемы. Выводы должны прямо соответствовать поставленным задачам. Если же такого соответствия нет, то необходимо вернуться к введению и переформулировать задачи, чтобы добиться этого соответствия. </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литература – список научных работ и источников материала в соответствии с правилами библиографического описания.</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Кроме того, в работе желательно иметь приложение (например, словарь терминов и понятий, иллюстрации, рисунки, свод текстов). Содержание приложения, с одной стороны, часто помогает самому студенту при защите контрольной работы, с другой – составляет один из результатов исследования, позволяет лучше оценить объект и работу автора над ним.</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Минимальный объём самостоятельной работы – 15 страниц рукописного текста или 10 машинописного. В случае недостаточной подготовки студенту может быть </w:t>
      </w:r>
      <w:proofErr w:type="gramStart"/>
      <w:r w:rsidRPr="00F12129">
        <w:rPr>
          <w:rFonts w:ascii="Times New Roman" w:hAnsi="Times New Roman" w:cs="Times New Roman"/>
          <w:sz w:val="28"/>
          <w:szCs w:val="28"/>
        </w:rPr>
        <w:t>предложено</w:t>
      </w:r>
      <w:proofErr w:type="gramEnd"/>
      <w:r w:rsidRPr="00F12129">
        <w:rPr>
          <w:rFonts w:ascii="Times New Roman" w:hAnsi="Times New Roman" w:cs="Times New Roman"/>
          <w:sz w:val="28"/>
          <w:szCs w:val="28"/>
        </w:rPr>
        <w:t xml:space="preserve"> переписать или дополнить работу с использованием новых источников.</w:t>
      </w:r>
    </w:p>
    <w:p w:rsidR="003A24D6" w:rsidRDefault="003A24D6" w:rsidP="00F12129">
      <w:pPr>
        <w:spacing w:after="0" w:line="240" w:lineRule="auto"/>
        <w:ind w:firstLine="709"/>
        <w:jc w:val="both"/>
        <w:rPr>
          <w:rFonts w:ascii="Times New Roman" w:hAnsi="Times New Roman" w:cs="Times New Roman"/>
          <w:sz w:val="28"/>
          <w:szCs w:val="28"/>
          <w:lang w:val="kk-KZ"/>
        </w:rPr>
      </w:pPr>
    </w:p>
    <w:p w:rsidR="00F12129" w:rsidRPr="00B14917" w:rsidRDefault="00F12129" w:rsidP="00F12129">
      <w:pPr>
        <w:spacing w:after="0" w:line="240" w:lineRule="auto"/>
        <w:ind w:firstLine="709"/>
        <w:jc w:val="both"/>
        <w:rPr>
          <w:rFonts w:ascii="Times New Roman" w:hAnsi="Times New Roman" w:cs="Times New Roman"/>
          <w:sz w:val="28"/>
          <w:szCs w:val="28"/>
          <w:lang w:val="kk-KZ"/>
        </w:rPr>
      </w:pPr>
      <w:r w:rsidRPr="00F12129">
        <w:rPr>
          <w:rFonts w:ascii="Times New Roman" w:hAnsi="Times New Roman" w:cs="Times New Roman"/>
          <w:sz w:val="28"/>
          <w:szCs w:val="28"/>
        </w:rPr>
        <w:t>Порядок  выполнения  работы</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План   работы</w:t>
      </w:r>
    </w:p>
    <w:p w:rsidR="00F12129" w:rsidRPr="00F12129" w:rsidRDefault="00F12129" w:rsidP="00F12129">
      <w:pPr>
        <w:spacing w:after="0" w:line="240" w:lineRule="auto"/>
        <w:ind w:firstLine="709"/>
        <w:jc w:val="both"/>
        <w:rPr>
          <w:rFonts w:ascii="Times New Roman" w:hAnsi="Times New Roman" w:cs="Times New Roman"/>
          <w:b/>
          <w:sz w:val="28"/>
          <w:szCs w:val="28"/>
        </w:rPr>
      </w:pPr>
      <w:r w:rsidRPr="00F12129">
        <w:rPr>
          <w:rFonts w:ascii="Times New Roman" w:hAnsi="Times New Roman" w:cs="Times New Roman"/>
          <w:sz w:val="28"/>
          <w:szCs w:val="28"/>
        </w:rPr>
        <w:t xml:space="preserve"> 1. Работа над научным текстом начинается с составления плана. План должен носить рабочий, а не формальный характер и составляться в определённой последовательности.                  Определяются:</w:t>
      </w:r>
      <w:r w:rsidRPr="00F12129">
        <w:rPr>
          <w:rFonts w:ascii="Times New Roman" w:hAnsi="Times New Roman" w:cs="Times New Roman"/>
          <w:b/>
          <w:sz w:val="28"/>
          <w:szCs w:val="28"/>
        </w:rPr>
        <w:t xml:space="preserve">          </w:t>
      </w:r>
    </w:p>
    <w:p w:rsidR="00F12129" w:rsidRPr="00F12129" w:rsidRDefault="00F12129" w:rsidP="00F12129">
      <w:pPr>
        <w:pStyle w:val="2"/>
        <w:spacing w:before="0" w:after="0"/>
        <w:ind w:firstLine="709"/>
        <w:jc w:val="both"/>
        <w:rPr>
          <w:rFonts w:ascii="Times New Roman" w:hAnsi="Times New Roman" w:cs="Times New Roman"/>
          <w:i w:val="0"/>
        </w:rPr>
      </w:pPr>
      <w:r w:rsidRPr="00F12129">
        <w:rPr>
          <w:rFonts w:ascii="Times New Roman" w:hAnsi="Times New Roman" w:cs="Times New Roman"/>
          <w:b w:val="0"/>
          <w:i w:val="0"/>
        </w:rPr>
        <w:t xml:space="preserve"> а) цель научного сочинения;</w:t>
      </w:r>
    </w:p>
    <w:p w:rsidR="00F12129" w:rsidRPr="00F12129" w:rsidRDefault="00F12129" w:rsidP="00F12129">
      <w:pPr>
        <w:pStyle w:val="2"/>
        <w:spacing w:before="0" w:after="0"/>
        <w:ind w:firstLine="709"/>
        <w:jc w:val="both"/>
        <w:rPr>
          <w:rFonts w:ascii="Times New Roman" w:hAnsi="Times New Roman" w:cs="Times New Roman"/>
          <w:b w:val="0"/>
          <w:i w:val="0"/>
        </w:rPr>
      </w:pPr>
      <w:r w:rsidRPr="00F12129">
        <w:rPr>
          <w:rFonts w:ascii="Times New Roman" w:hAnsi="Times New Roman" w:cs="Times New Roman"/>
          <w:b w:val="0"/>
          <w:i w:val="0"/>
        </w:rPr>
        <w:t xml:space="preserve"> б) задачи, которые ставит перед собой исследователь;</w:t>
      </w:r>
    </w:p>
    <w:p w:rsidR="00F12129" w:rsidRPr="00F12129" w:rsidRDefault="00F12129" w:rsidP="00F12129">
      <w:pPr>
        <w:pStyle w:val="ae"/>
        <w:spacing w:after="0"/>
        <w:ind w:left="0" w:firstLine="709"/>
        <w:jc w:val="both"/>
        <w:rPr>
          <w:sz w:val="28"/>
          <w:szCs w:val="28"/>
        </w:rPr>
      </w:pPr>
      <w:r w:rsidRPr="00F12129">
        <w:rPr>
          <w:sz w:val="28"/>
          <w:szCs w:val="28"/>
        </w:rPr>
        <w:t xml:space="preserve"> в) основные наблюдения, размышления по данному вопросу и их аргументация;           </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г) выводы, к которым пришел автор; их научный и практический смысл.</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2. План в процессе исследования необходимо корректировать. По мере изучения нового материала студент вносит новые пункты, расширяет и конкретизирует уже имеющиеся. Рабочий вариант плана не обязательно должен быть литературно оформлен, главное, чтобы он был реальным, структурным ориентиром в работе над текстом.</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3. Окончательный вариант плана может обсуждаться с преподавателем, который поможет уточнить его или просто верно сформулировать.</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4. Работа обычно структурируется по разделам, главам, которые автор может озаглавить.</w:t>
      </w:r>
    </w:p>
    <w:p w:rsidR="00F12129" w:rsidRPr="00F12129" w:rsidRDefault="00F12129" w:rsidP="00F12129">
      <w:pPr>
        <w:pStyle w:val="1"/>
        <w:ind w:firstLine="709"/>
        <w:jc w:val="both"/>
        <w:rPr>
          <w:b w:val="0"/>
          <w:sz w:val="28"/>
          <w:szCs w:val="28"/>
        </w:rPr>
      </w:pPr>
      <w:r w:rsidRPr="00F12129">
        <w:rPr>
          <w:b w:val="0"/>
          <w:sz w:val="28"/>
          <w:szCs w:val="28"/>
        </w:rPr>
        <w:t>Основная  часть  самостоятельной  работы</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После написания и обсуждения плана работы с преподавателем студент приступает к работе над текстом, которая имеет несколько этапов. На первом – предварительном – этапе в процессе изучения литературы складывается определённый взгляд на предмет исследования. В ходе анализа, размышлений студент уточняет свои наблюдения, корректирует их и в результате утверждает свой взгляд на изучаемый вопрос. Когда накоплен достаточный материал в виде цитат, размышлений, таблиц, схем и иллюстраций, можно приступать к его осмыслению и систематизации. Если записи сделаны на листках бумаги, то их раскладывают и группируют по смыслу, стремясь отыскать содержательные и логические связи. Немного сложнее это сделать на экране компьютера, потому что одновременно не вывести в поле зрения все подготовленные тексты, приходится опираться на память. На втором этапе, после обоснования своего взгляда на предмет исследования, автор приступает к написанию первого, чернового варианта текста. Существует два обычных метода работы. В первом случае начинают последовательно писать весь текст от введения до заключения. Преимущества такого последовательного изложения в связности и логичности текста, где все взаимосвязано и следует одно за другим. Однако многие предпочитают работать с ножницами и клеем. Написав страницу, обнаруживают, что нужно разъяснить и дополнить какое-то место. Разрезают страницу и вклеивают дополнение или необходимую цитату. После этого реферат приходится переписывать набело. Для тех, кто привык работать именно так, методом “мозаики”, великолепные возможности предоставляет компьютер, где можно легко вставлять и переставлять куски текста, цитаты с одного места на другое, дописывать и переписывать фрагменты текста. </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Надо заметить, что в последние годы на рынке появились готовые рефераты на компакт-дисках по наиболее распространенным темам, которые подготовлены студентами и аспирантами  вузов и собраны в так называемую “Московскую коллекцию рефератов”, доступную через Интернет. Преподаватели обычно просматривают такие компакт-диски с рефератами и материалы Интернета, поэтому впоследствии легко отличают списанный чужой реферат от самостоятельно подготовленного (критерии различения есть, но они держатся в секрете). Кроме того, каждый преподаватель предлагает студентам свои формулировки тем рефератов, которые редко совпадают с теми, что есть на CD. Поэтому лучше все-таки работать самостоятельно, а не пользоваться чужими заготовками. Конечно, писать самому трудно, но работа для того и используются в учебном процессе, чтобы помочь студенту выработать навыки письменного и устного изложения результатов самостоятельного осмысления собранного материала. </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Работа должна быть написана грамотным языком с соблюдением стилистических норм, соответственно и устное выступление должно отвечать этим требованиям.  Местоимение “я” в реферате, как и в научной речи, употреблять не принято, лучше его избегать и свое мнение выражать обезличенно. </w:t>
      </w:r>
      <w:proofErr w:type="gramStart"/>
      <w:r w:rsidRPr="00F12129">
        <w:rPr>
          <w:rFonts w:ascii="Times New Roman" w:hAnsi="Times New Roman" w:cs="Times New Roman"/>
          <w:sz w:val="28"/>
          <w:szCs w:val="28"/>
        </w:rPr>
        <w:t>Вместо “я думаю”, “я считаю”, следует употреблять выражения: “думается, что...”, “есть основания предполагать, что...”, “логично предположить, что...”.</w:t>
      </w:r>
      <w:proofErr w:type="gramEnd"/>
      <w:r w:rsidRPr="00F12129">
        <w:rPr>
          <w:rFonts w:ascii="Times New Roman" w:hAnsi="Times New Roman" w:cs="Times New Roman"/>
          <w:sz w:val="28"/>
          <w:szCs w:val="28"/>
        </w:rPr>
        <w:t xml:space="preserve"> Впечатление устной речи очень портят “слова-паразиты”: “вот”, “значит”, “так сказать”, “как говорится”, “вообще”. Нежелательно использование слов из уличных арго или жаргонов, которые требуют “переводчика”. Точно так же и в письменном реферате недопустимо использование таких слов и выражений из несоответствующего стиля. Существуют неписаные нормы употребления цитат в тексте: на одной странице их не должно быть более трех, если же требуется привести больше, то их лучше давать в пересказе с указанием на источник. </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Следующий этап – редактирование </w:t>
      </w:r>
      <w:proofErr w:type="gramStart"/>
      <w:r w:rsidRPr="00F12129">
        <w:rPr>
          <w:rFonts w:ascii="Times New Roman" w:hAnsi="Times New Roman" w:cs="Times New Roman"/>
          <w:sz w:val="28"/>
          <w:szCs w:val="28"/>
        </w:rPr>
        <w:t>написанного</w:t>
      </w:r>
      <w:proofErr w:type="gramEnd"/>
      <w:r w:rsidRPr="00F12129">
        <w:rPr>
          <w:rFonts w:ascii="Times New Roman" w:hAnsi="Times New Roman" w:cs="Times New Roman"/>
          <w:sz w:val="28"/>
          <w:szCs w:val="28"/>
        </w:rPr>
        <w:t>. Замечания фиксируются, текст окончательно структурируется, выстраивается по разделам. Правка осуществляется в несколько приёмов:</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отрабатывается последовательность изложения материала, чтобы избежать ненужных повторов, алогизмов (аргументы должны следовать за положениями, выводы за аргументами);</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производится литературная правка текста, исправление грамматических ошибок;</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черновой вариант текста можно обсудить с преподавателем в дни консультаций;</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после того, как все замечания учтены и сделаны необходимые исправления, можно оформлять окончательный вариант контрольной работы. Чистовой вариант должен соответствовать существующим стандартам.</w:t>
      </w:r>
    </w:p>
    <w:p w:rsidR="00F12129" w:rsidRPr="00F12129" w:rsidRDefault="00F12129" w:rsidP="00F12129">
      <w:pPr>
        <w:pStyle w:val="2"/>
        <w:spacing w:before="0" w:after="0"/>
        <w:ind w:firstLine="709"/>
        <w:jc w:val="both"/>
        <w:rPr>
          <w:rFonts w:ascii="Times New Roman" w:hAnsi="Times New Roman" w:cs="Times New Roman"/>
          <w:b w:val="0"/>
          <w:i w:val="0"/>
        </w:rPr>
      </w:pPr>
      <w:r w:rsidRPr="00F12129">
        <w:rPr>
          <w:rFonts w:ascii="Times New Roman" w:hAnsi="Times New Roman" w:cs="Times New Roman"/>
          <w:b w:val="0"/>
          <w:i w:val="0"/>
          <w:lang w:val="kk-KZ"/>
        </w:rPr>
        <w:t xml:space="preserve">    </w:t>
      </w:r>
      <w:r w:rsidRPr="00F12129">
        <w:rPr>
          <w:rFonts w:ascii="Times New Roman" w:hAnsi="Times New Roman" w:cs="Times New Roman"/>
          <w:b w:val="0"/>
          <w:i w:val="0"/>
        </w:rPr>
        <w:t>Оформление  библиографии</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Справочный аппарат научной работы состоит из библиографического списка и библиографических ссылок. Библиографический список всегда помещается в конце сочинения и озаглавливается "Литература" (приложение 3). Студентам рекомендуется алфавитный или систематический порядок группировки литературы.</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Элементы  библиографического  описания</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Библиографическое описание состоит из заголовка описания (сведения об авторе или авторах) и текста описания. Полное библиографическое описание включает семь элементов:</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1) заглавие и сведения об авторстве;</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2) издание;</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3) выходные данные;</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4) количественная характеристика;</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5) серия;</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6) примечания;</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7) международный стандартный книжный номер, переплёт, цена и тираж.</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Элементы  5 – 7  факультативны и обычно в библиографических списках не приводятся.</w:t>
      </w:r>
    </w:p>
    <w:p w:rsidR="00F12129" w:rsidRPr="00F12129" w:rsidRDefault="00F12129" w:rsidP="00F12129">
      <w:pPr>
        <w:pStyle w:val="2"/>
        <w:spacing w:before="0" w:after="0"/>
        <w:ind w:firstLine="709"/>
        <w:jc w:val="both"/>
        <w:rPr>
          <w:rFonts w:ascii="Times New Roman" w:hAnsi="Times New Roman" w:cs="Times New Roman"/>
          <w:b w:val="0"/>
          <w:i w:val="0"/>
        </w:rPr>
      </w:pPr>
      <w:r w:rsidRPr="00F12129">
        <w:rPr>
          <w:rFonts w:ascii="Times New Roman" w:hAnsi="Times New Roman" w:cs="Times New Roman"/>
          <w:b w:val="0"/>
          <w:i w:val="0"/>
          <w:lang w:val="kk-KZ"/>
        </w:rPr>
        <w:t xml:space="preserve">      </w:t>
      </w:r>
      <w:r w:rsidRPr="00F12129">
        <w:rPr>
          <w:rFonts w:ascii="Times New Roman" w:hAnsi="Times New Roman" w:cs="Times New Roman"/>
          <w:b w:val="0"/>
          <w:i w:val="0"/>
        </w:rPr>
        <w:t>Описание  книг</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1. Заголовок описания включает сведения об авторах или составителях. Книги одного, двух или трёх авторов описываются под их фамилиями в той очерёдности, в какой они значатся на титульном листе. Инициалы следуют после фамилии автора, фамилии отделяются друг от друга запятыми.</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2.Заглавие и сведения об авторстве: заглавие в описании точно повторяет название книги. Основное заглавие отделяется от подзаголовка двоеточием. Если книга имеет более трёх авторов, её описание начинается с заглавия.</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Приведение списка авторов факультативно, однако обязательно упоминание редактора коллективного труда.</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3. Область издания – это сведения о повторности издания и его характеристика (исправленное, дополненное, стереотипное и т. </w:t>
      </w:r>
      <w:proofErr w:type="spellStart"/>
      <w:proofErr w:type="gramStart"/>
      <w:r w:rsidRPr="00F12129">
        <w:rPr>
          <w:rFonts w:ascii="Times New Roman" w:hAnsi="Times New Roman" w:cs="Times New Roman"/>
          <w:sz w:val="28"/>
          <w:szCs w:val="28"/>
        </w:rPr>
        <w:t>п</w:t>
      </w:r>
      <w:proofErr w:type="spellEnd"/>
      <w:proofErr w:type="gramEnd"/>
      <w:r w:rsidRPr="00F12129">
        <w:rPr>
          <w:rFonts w:ascii="Times New Roman" w:hAnsi="Times New Roman" w:cs="Times New Roman"/>
          <w:sz w:val="28"/>
          <w:szCs w:val="28"/>
        </w:rPr>
        <w:t xml:space="preserve"> ).</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Например: 2-е изд., </w:t>
      </w:r>
      <w:proofErr w:type="spellStart"/>
      <w:r w:rsidRPr="00F12129">
        <w:rPr>
          <w:rFonts w:ascii="Times New Roman" w:hAnsi="Times New Roman" w:cs="Times New Roman"/>
          <w:sz w:val="28"/>
          <w:szCs w:val="28"/>
        </w:rPr>
        <w:t>перераб</w:t>
      </w:r>
      <w:proofErr w:type="spellEnd"/>
      <w:r w:rsidRPr="00F12129">
        <w:rPr>
          <w:rFonts w:ascii="Times New Roman" w:hAnsi="Times New Roman" w:cs="Times New Roman"/>
          <w:sz w:val="28"/>
          <w:szCs w:val="28"/>
        </w:rPr>
        <w:t>. и доп.</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4. Выходные  данные  обычно  включают  место и год издания. </w:t>
      </w:r>
      <w:proofErr w:type="gramStart"/>
      <w:r w:rsidRPr="00F12129">
        <w:rPr>
          <w:rFonts w:ascii="Times New Roman" w:hAnsi="Times New Roman" w:cs="Times New Roman"/>
          <w:sz w:val="28"/>
          <w:szCs w:val="28"/>
        </w:rPr>
        <w:t xml:space="preserve">Город, в котором издана книга, пишется полностью (сокращаются только М. – Москва, Л. – Ленинград, </w:t>
      </w:r>
      <w:proofErr w:type="spellStart"/>
      <w:r w:rsidRPr="00F12129">
        <w:rPr>
          <w:rFonts w:ascii="Times New Roman" w:hAnsi="Times New Roman" w:cs="Times New Roman"/>
          <w:sz w:val="28"/>
          <w:szCs w:val="28"/>
        </w:rPr>
        <w:t>Пг</w:t>
      </w:r>
      <w:proofErr w:type="spellEnd"/>
      <w:r w:rsidRPr="00F12129">
        <w:rPr>
          <w:rFonts w:ascii="Times New Roman" w:hAnsi="Times New Roman" w:cs="Times New Roman"/>
          <w:sz w:val="28"/>
          <w:szCs w:val="28"/>
        </w:rPr>
        <w:t>.</w:t>
      </w:r>
      <w:proofErr w:type="gramEnd"/>
      <w:r w:rsidRPr="00F12129">
        <w:rPr>
          <w:rFonts w:ascii="Times New Roman" w:hAnsi="Times New Roman" w:cs="Times New Roman"/>
          <w:sz w:val="28"/>
          <w:szCs w:val="28"/>
        </w:rPr>
        <w:t xml:space="preserve"> – Петроград, СПб – Санкт-Петербург, Ростов </w:t>
      </w:r>
      <w:proofErr w:type="spellStart"/>
      <w:r w:rsidRPr="00F12129">
        <w:rPr>
          <w:rFonts w:ascii="Times New Roman" w:hAnsi="Times New Roman" w:cs="Times New Roman"/>
          <w:sz w:val="28"/>
          <w:szCs w:val="28"/>
        </w:rPr>
        <w:t>н</w:t>
      </w:r>
      <w:proofErr w:type="spellEnd"/>
      <w:proofErr w:type="gramStart"/>
      <w:r w:rsidRPr="00F12129">
        <w:rPr>
          <w:rFonts w:ascii="Times New Roman" w:hAnsi="Times New Roman" w:cs="Times New Roman"/>
          <w:sz w:val="28"/>
          <w:szCs w:val="28"/>
        </w:rPr>
        <w:t>/Д</w:t>
      </w:r>
      <w:proofErr w:type="gramEnd"/>
      <w:r w:rsidRPr="00F12129">
        <w:rPr>
          <w:rFonts w:ascii="Times New Roman" w:hAnsi="Times New Roman" w:cs="Times New Roman"/>
          <w:sz w:val="28"/>
          <w:szCs w:val="28"/>
        </w:rPr>
        <w:t xml:space="preserve"> – Ростов-на-Дону). Если книга вышла в двух городах, то </w:t>
      </w:r>
      <w:proofErr w:type="gramStart"/>
      <w:r w:rsidRPr="00F12129">
        <w:rPr>
          <w:rFonts w:ascii="Times New Roman" w:hAnsi="Times New Roman" w:cs="Times New Roman"/>
          <w:sz w:val="28"/>
          <w:szCs w:val="28"/>
        </w:rPr>
        <w:t>последние</w:t>
      </w:r>
      <w:proofErr w:type="gramEnd"/>
      <w:r w:rsidRPr="00F12129">
        <w:rPr>
          <w:rFonts w:ascii="Times New Roman" w:hAnsi="Times New Roman" w:cs="Times New Roman"/>
          <w:sz w:val="28"/>
          <w:szCs w:val="28"/>
        </w:rPr>
        <w:t xml:space="preserve"> перечисляются через точку с запятой. За сведениями об издательстве указывается год издания арабскими цифрами (слово "год" и буква "г" не пишутся). </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5. В количественной характеристике приводятся только сведения о количестве страниц. В библиографических списках области издания, выходных данных и количественной характеристики отделяются друг от друга точкой.</w:t>
      </w:r>
    </w:p>
    <w:p w:rsidR="00F12129" w:rsidRPr="00F12129" w:rsidRDefault="00F12129" w:rsidP="00F12129">
      <w:pPr>
        <w:pStyle w:val="2"/>
        <w:spacing w:before="0" w:after="0"/>
        <w:ind w:firstLine="709"/>
        <w:jc w:val="both"/>
        <w:rPr>
          <w:rFonts w:ascii="Times New Roman" w:hAnsi="Times New Roman" w:cs="Times New Roman"/>
          <w:b w:val="0"/>
          <w:i w:val="0"/>
        </w:rPr>
      </w:pPr>
      <w:r w:rsidRPr="00F12129">
        <w:rPr>
          <w:rFonts w:ascii="Times New Roman" w:hAnsi="Times New Roman" w:cs="Times New Roman"/>
          <w:b w:val="0"/>
          <w:i w:val="0"/>
        </w:rPr>
        <w:t>Описание  статей</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При описании статьи из сборника перед сведениями об издании, в котором помещена статья, ставятся две косые черты</w:t>
      </w:r>
      <w:proofErr w:type="gramStart"/>
      <w:r w:rsidRPr="00F12129">
        <w:rPr>
          <w:rFonts w:ascii="Times New Roman" w:hAnsi="Times New Roman" w:cs="Times New Roman"/>
          <w:sz w:val="28"/>
          <w:szCs w:val="28"/>
        </w:rPr>
        <w:t xml:space="preserve"> (//), </w:t>
      </w:r>
      <w:proofErr w:type="gramEnd"/>
      <w:r w:rsidRPr="00F12129">
        <w:rPr>
          <w:rFonts w:ascii="Times New Roman" w:hAnsi="Times New Roman" w:cs="Times New Roman"/>
          <w:sz w:val="28"/>
          <w:szCs w:val="28"/>
        </w:rPr>
        <w:t>приводится фамилия автора (авторов), если сборник авторский, а также название сборника, характеристика издания, место и год выхода.</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При описании статьи из журнала или сериального издания в сведениях об издании приводятся название органа, год, том, выпуск или номер, название серии, если таковая имеется, а также относящиеся к серии данные, все эти данные отделяются друг от друга точкой.</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Пример: </w:t>
      </w:r>
      <w:proofErr w:type="spellStart"/>
      <w:r w:rsidRPr="00F12129">
        <w:rPr>
          <w:rFonts w:ascii="Times New Roman" w:hAnsi="Times New Roman" w:cs="Times New Roman"/>
          <w:sz w:val="28"/>
          <w:szCs w:val="28"/>
        </w:rPr>
        <w:t>Абдикаримов</w:t>
      </w:r>
      <w:proofErr w:type="spellEnd"/>
      <w:r w:rsidRPr="00F12129">
        <w:rPr>
          <w:rFonts w:ascii="Times New Roman" w:hAnsi="Times New Roman" w:cs="Times New Roman"/>
          <w:sz w:val="28"/>
          <w:szCs w:val="28"/>
        </w:rPr>
        <w:t xml:space="preserve"> М. Применение </w:t>
      </w:r>
      <w:proofErr w:type="spellStart"/>
      <w:r w:rsidRPr="00F12129">
        <w:rPr>
          <w:rFonts w:ascii="Times New Roman" w:hAnsi="Times New Roman" w:cs="Times New Roman"/>
          <w:sz w:val="28"/>
          <w:szCs w:val="28"/>
        </w:rPr>
        <w:t>БАДов</w:t>
      </w:r>
      <w:proofErr w:type="spellEnd"/>
      <w:r w:rsidRPr="00F12129">
        <w:rPr>
          <w:rFonts w:ascii="Times New Roman" w:hAnsi="Times New Roman" w:cs="Times New Roman"/>
          <w:sz w:val="28"/>
          <w:szCs w:val="28"/>
        </w:rPr>
        <w:t xml:space="preserve"> в кормлении овец // Мысль. 2009. №7. С.60 - 66</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Если статья публиковалась в нескольких номерах издания, то указываются номера изданий и страницы через точку с запятой. При описании статьи из газеты приводятся название органа (без кавычек), год и число. Номер не указывается; если газета имеет более 6 полос, то указывается и страница, на которой помещена статья.</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В известной степени самостоятельная  работа может стать заявкой начинающего учёного. Успешная работа над первым научным сочинением свидетельствует о личной и профессиональной зрелости студента. Научная убедительность и грамотность выполнения исследования во многом определяют уровень знаний автора, его научный престиж в глазах сокурсников и педагогов.</w:t>
      </w:r>
    </w:p>
    <w:p w:rsidR="007258E4" w:rsidRDefault="007258E4" w:rsidP="00F12129">
      <w:pPr>
        <w:spacing w:after="0" w:line="240" w:lineRule="auto"/>
        <w:ind w:firstLine="709"/>
        <w:jc w:val="both"/>
        <w:rPr>
          <w:rFonts w:ascii="Times New Roman" w:hAnsi="Times New Roman" w:cs="Times New Roman"/>
          <w:bCs/>
          <w:sz w:val="28"/>
          <w:szCs w:val="28"/>
          <w:lang w:val="kk-KZ"/>
        </w:rPr>
      </w:pPr>
    </w:p>
    <w:p w:rsidR="007258E4" w:rsidRPr="007258E4" w:rsidRDefault="00F12129" w:rsidP="00F12129">
      <w:pPr>
        <w:spacing w:after="0" w:line="240" w:lineRule="auto"/>
        <w:ind w:firstLine="709"/>
        <w:jc w:val="both"/>
        <w:rPr>
          <w:rFonts w:ascii="Times New Roman" w:hAnsi="Times New Roman" w:cs="Times New Roman"/>
          <w:sz w:val="28"/>
          <w:szCs w:val="28"/>
          <w:lang w:val="kk-KZ"/>
        </w:rPr>
      </w:pPr>
      <w:r w:rsidRPr="00F12129">
        <w:rPr>
          <w:rFonts w:ascii="Times New Roman" w:hAnsi="Times New Roman" w:cs="Times New Roman"/>
          <w:bCs/>
          <w:sz w:val="28"/>
          <w:szCs w:val="28"/>
          <w:lang w:val="kk-KZ"/>
        </w:rPr>
        <w:t xml:space="preserve">4.4. </w:t>
      </w:r>
      <w:r w:rsidRPr="00F12129">
        <w:rPr>
          <w:rFonts w:ascii="Times New Roman" w:hAnsi="Times New Roman" w:cs="Times New Roman"/>
          <w:bCs/>
          <w:sz w:val="28"/>
          <w:szCs w:val="28"/>
        </w:rPr>
        <w:t>Деловая игра</w:t>
      </w:r>
      <w:r w:rsidR="007258E4">
        <w:rPr>
          <w:rFonts w:ascii="Times New Roman" w:hAnsi="Times New Roman" w:cs="Times New Roman"/>
          <w:sz w:val="28"/>
          <w:szCs w:val="28"/>
          <w:lang w:val="kk-KZ"/>
        </w:rPr>
        <w:t>.</w:t>
      </w:r>
    </w:p>
    <w:p w:rsidR="00F12129" w:rsidRPr="00F12129" w:rsidRDefault="007258E4"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bCs/>
          <w:sz w:val="28"/>
          <w:szCs w:val="28"/>
        </w:rPr>
        <w:t>Деловая игра</w:t>
      </w:r>
      <w:r w:rsidRPr="00F12129">
        <w:rPr>
          <w:rFonts w:ascii="Times New Roman" w:hAnsi="Times New Roman" w:cs="Times New Roman"/>
          <w:sz w:val="28"/>
          <w:szCs w:val="28"/>
        </w:rPr>
        <w:t xml:space="preserve"> </w:t>
      </w:r>
      <w:r w:rsidR="00F12129" w:rsidRPr="00F12129">
        <w:rPr>
          <w:rFonts w:ascii="Times New Roman" w:hAnsi="Times New Roman" w:cs="Times New Roman"/>
          <w:sz w:val="28"/>
          <w:szCs w:val="28"/>
        </w:rPr>
        <w:t>— средство моделирования разнообразных условий профессиональной деятельности (включая экстремальные) методом поиска новых способов ее выполнения. Деловая игра имитирует различные аспекты человеческой активности и социального взаимодействия. Игра также является методом эффективного обучения, поскольку снимает противоречия между абстрактным характером учебного предмета и реальным характером профессиональной деятельности. </w:t>
      </w:r>
      <w:proofErr w:type="gramStart"/>
      <w:r w:rsidR="00F12129" w:rsidRPr="00F12129">
        <w:rPr>
          <w:rFonts w:ascii="Times New Roman" w:hAnsi="Times New Roman" w:cs="Times New Roman"/>
          <w:sz w:val="28"/>
          <w:szCs w:val="28"/>
        </w:rPr>
        <w:t xml:space="preserve">Существует много названий и разновидностей деловых игр, которые могут отличаться методикой проведения и поставленными целями: дидактические и управленческие игры, ролевые игры, проблемно-ориентированные, </w:t>
      </w:r>
      <w:proofErr w:type="spellStart"/>
      <w:r w:rsidR="00F12129" w:rsidRPr="00F12129">
        <w:rPr>
          <w:rFonts w:ascii="Times New Roman" w:hAnsi="Times New Roman" w:cs="Times New Roman"/>
          <w:sz w:val="28"/>
          <w:szCs w:val="28"/>
        </w:rPr>
        <w:t>организационно-деятельностные</w:t>
      </w:r>
      <w:proofErr w:type="spellEnd"/>
      <w:r w:rsidR="00F12129" w:rsidRPr="00F12129">
        <w:rPr>
          <w:rFonts w:ascii="Times New Roman" w:hAnsi="Times New Roman" w:cs="Times New Roman"/>
          <w:sz w:val="28"/>
          <w:szCs w:val="28"/>
        </w:rPr>
        <w:t xml:space="preserve"> игры и др. Деловая игра позволяет найти решение сложных проблем путем применения специальных правил обсуждения, стимулирования творческой активности участников как с помощью специальных методов работы (например, методом «</w:t>
      </w:r>
      <w:hyperlink r:id="rId9" w:history="1">
        <w:r w:rsidR="00F12129" w:rsidRPr="00F12129">
          <w:rPr>
            <w:rStyle w:val="a3"/>
            <w:rFonts w:ascii="Times New Roman" w:hAnsi="Times New Roman" w:cs="Times New Roman"/>
            <w:color w:val="auto"/>
            <w:sz w:val="28"/>
            <w:szCs w:val="28"/>
          </w:rPr>
          <w:t>Мозгового штурма</w:t>
        </w:r>
      </w:hyperlink>
      <w:r w:rsidR="00F12129" w:rsidRPr="00F12129">
        <w:rPr>
          <w:rFonts w:ascii="Times New Roman" w:hAnsi="Times New Roman" w:cs="Times New Roman"/>
          <w:sz w:val="28"/>
          <w:szCs w:val="28"/>
        </w:rPr>
        <w:t xml:space="preserve">», так и с помощью </w:t>
      </w:r>
      <w:proofErr w:type="spellStart"/>
      <w:r w:rsidR="00F12129" w:rsidRPr="00F12129">
        <w:rPr>
          <w:rFonts w:ascii="Times New Roman" w:hAnsi="Times New Roman" w:cs="Times New Roman"/>
          <w:sz w:val="28"/>
          <w:szCs w:val="28"/>
        </w:rPr>
        <w:t>модеративной</w:t>
      </w:r>
      <w:proofErr w:type="spellEnd"/>
      <w:r w:rsidR="00F12129" w:rsidRPr="00F12129">
        <w:rPr>
          <w:rFonts w:ascii="Times New Roman" w:hAnsi="Times New Roman" w:cs="Times New Roman"/>
          <w:sz w:val="28"/>
          <w:szCs w:val="28"/>
        </w:rPr>
        <w:t xml:space="preserve"> работы </w:t>
      </w:r>
      <w:proofErr w:type="spellStart"/>
      <w:r w:rsidR="00F12129" w:rsidRPr="00F12129">
        <w:rPr>
          <w:rFonts w:ascii="Times New Roman" w:hAnsi="Times New Roman" w:cs="Times New Roman"/>
          <w:sz w:val="28"/>
          <w:szCs w:val="28"/>
        </w:rPr>
        <w:t>психологов-игротехников</w:t>
      </w:r>
      <w:proofErr w:type="spellEnd"/>
      <w:r w:rsidR="00F12129" w:rsidRPr="00F12129">
        <w:rPr>
          <w:rFonts w:ascii="Times New Roman" w:hAnsi="Times New Roman" w:cs="Times New Roman"/>
          <w:sz w:val="28"/>
          <w:szCs w:val="28"/>
        </w:rPr>
        <w:t>, обеспечивающих</w:t>
      </w:r>
      <w:proofErr w:type="gramEnd"/>
      <w:r w:rsidR="00F12129" w:rsidRPr="00F12129">
        <w:rPr>
          <w:rFonts w:ascii="Times New Roman" w:hAnsi="Times New Roman" w:cs="Times New Roman"/>
          <w:sz w:val="28"/>
          <w:szCs w:val="28"/>
        </w:rPr>
        <w:t xml:space="preserve"> продуктивное общение. Проблемно-ориентированная деловая игра проводится обычно не более 3-х дней. Она позволяет сгенерировать решение множества проблем и наметить пути развития организации, запустить механизм реализации стратегических целей. Применение деловых игр позволяет выявить и проследить особенности психологии участников. Поэтому деловые игры часто используются в процессе отбора кадров. С их помощью можно определить: </w:t>
      </w:r>
    </w:p>
    <w:p w:rsidR="00F12129" w:rsidRPr="00F12129" w:rsidRDefault="00F12129" w:rsidP="00A13BE8">
      <w:pPr>
        <w:numPr>
          <w:ilvl w:val="0"/>
          <w:numId w:val="6"/>
        </w:numPr>
        <w:spacing w:after="0" w:line="240" w:lineRule="auto"/>
        <w:ind w:left="0" w:firstLine="709"/>
        <w:jc w:val="both"/>
        <w:rPr>
          <w:rFonts w:ascii="Times New Roman" w:hAnsi="Times New Roman" w:cs="Times New Roman"/>
          <w:sz w:val="28"/>
          <w:szCs w:val="28"/>
        </w:rPr>
      </w:pPr>
      <w:r w:rsidRPr="00F12129">
        <w:rPr>
          <w:rFonts w:ascii="Times New Roman" w:hAnsi="Times New Roman" w:cs="Times New Roman"/>
          <w:sz w:val="28"/>
          <w:szCs w:val="28"/>
        </w:rPr>
        <w:t>уровень деловой активности кандидата на ту или иную должность;</w:t>
      </w:r>
    </w:p>
    <w:p w:rsidR="00F12129" w:rsidRPr="00F12129" w:rsidRDefault="00F12129" w:rsidP="00A13BE8">
      <w:pPr>
        <w:numPr>
          <w:ilvl w:val="0"/>
          <w:numId w:val="6"/>
        </w:numPr>
        <w:spacing w:after="0" w:line="240" w:lineRule="auto"/>
        <w:ind w:left="0" w:firstLine="709"/>
        <w:jc w:val="both"/>
        <w:rPr>
          <w:rFonts w:ascii="Times New Roman" w:hAnsi="Times New Roman" w:cs="Times New Roman"/>
          <w:sz w:val="28"/>
          <w:szCs w:val="28"/>
        </w:rPr>
      </w:pPr>
      <w:r w:rsidRPr="00F12129">
        <w:rPr>
          <w:rFonts w:ascii="Times New Roman" w:hAnsi="Times New Roman" w:cs="Times New Roman"/>
          <w:sz w:val="28"/>
          <w:szCs w:val="28"/>
        </w:rPr>
        <w:t>наличие тактического и (или) стратегического мышления;</w:t>
      </w:r>
    </w:p>
    <w:p w:rsidR="00F12129" w:rsidRPr="00F12129" w:rsidRDefault="00F12129" w:rsidP="00A13BE8">
      <w:pPr>
        <w:numPr>
          <w:ilvl w:val="0"/>
          <w:numId w:val="6"/>
        </w:numPr>
        <w:spacing w:after="0" w:line="240" w:lineRule="auto"/>
        <w:ind w:left="0" w:firstLine="709"/>
        <w:jc w:val="both"/>
        <w:rPr>
          <w:rFonts w:ascii="Times New Roman" w:hAnsi="Times New Roman" w:cs="Times New Roman"/>
          <w:sz w:val="28"/>
          <w:szCs w:val="28"/>
        </w:rPr>
      </w:pPr>
      <w:r w:rsidRPr="00F12129">
        <w:rPr>
          <w:rFonts w:ascii="Times New Roman" w:hAnsi="Times New Roman" w:cs="Times New Roman"/>
          <w:sz w:val="28"/>
          <w:szCs w:val="28"/>
        </w:rPr>
        <w:t>скорость адаптации в новых условиях (включая экстремальные);</w:t>
      </w:r>
    </w:p>
    <w:p w:rsidR="00F12129" w:rsidRPr="00F12129" w:rsidRDefault="00F12129" w:rsidP="00A13BE8">
      <w:pPr>
        <w:numPr>
          <w:ilvl w:val="0"/>
          <w:numId w:val="6"/>
        </w:numPr>
        <w:spacing w:after="0" w:line="240" w:lineRule="auto"/>
        <w:ind w:left="0" w:firstLine="709"/>
        <w:jc w:val="both"/>
        <w:rPr>
          <w:rFonts w:ascii="Times New Roman" w:hAnsi="Times New Roman" w:cs="Times New Roman"/>
          <w:sz w:val="28"/>
          <w:szCs w:val="28"/>
        </w:rPr>
      </w:pPr>
      <w:r w:rsidRPr="00F12129">
        <w:rPr>
          <w:rFonts w:ascii="Times New Roman" w:hAnsi="Times New Roman" w:cs="Times New Roman"/>
          <w:sz w:val="28"/>
          <w:szCs w:val="28"/>
        </w:rPr>
        <w:t>способность анализировать собственные возможности и выстраивать соответствующую линию поведения;</w:t>
      </w:r>
    </w:p>
    <w:p w:rsidR="00F12129" w:rsidRPr="00F12129" w:rsidRDefault="00F12129" w:rsidP="00A13BE8">
      <w:pPr>
        <w:numPr>
          <w:ilvl w:val="0"/>
          <w:numId w:val="6"/>
        </w:numPr>
        <w:spacing w:after="0" w:line="240" w:lineRule="auto"/>
        <w:ind w:left="0" w:firstLine="709"/>
        <w:jc w:val="both"/>
        <w:rPr>
          <w:rFonts w:ascii="Times New Roman" w:hAnsi="Times New Roman" w:cs="Times New Roman"/>
          <w:sz w:val="28"/>
          <w:szCs w:val="28"/>
        </w:rPr>
      </w:pPr>
      <w:r w:rsidRPr="00F12129">
        <w:rPr>
          <w:rFonts w:ascii="Times New Roman" w:hAnsi="Times New Roman" w:cs="Times New Roman"/>
          <w:sz w:val="28"/>
          <w:szCs w:val="28"/>
        </w:rPr>
        <w:t>способность прогнозировать развитие процессов;</w:t>
      </w:r>
    </w:p>
    <w:p w:rsidR="00F12129" w:rsidRPr="00F12129" w:rsidRDefault="00F12129" w:rsidP="00A13BE8">
      <w:pPr>
        <w:numPr>
          <w:ilvl w:val="0"/>
          <w:numId w:val="6"/>
        </w:numPr>
        <w:spacing w:after="0" w:line="240" w:lineRule="auto"/>
        <w:ind w:left="0" w:firstLine="709"/>
        <w:jc w:val="both"/>
        <w:rPr>
          <w:rFonts w:ascii="Times New Roman" w:hAnsi="Times New Roman" w:cs="Times New Roman"/>
          <w:sz w:val="28"/>
          <w:szCs w:val="28"/>
        </w:rPr>
      </w:pPr>
      <w:r w:rsidRPr="00F12129">
        <w:rPr>
          <w:rFonts w:ascii="Times New Roman" w:hAnsi="Times New Roman" w:cs="Times New Roman"/>
          <w:sz w:val="28"/>
          <w:szCs w:val="28"/>
        </w:rPr>
        <w:t>способность анализировать возможности и мотивы других людей и влиять на их поведение;</w:t>
      </w:r>
    </w:p>
    <w:p w:rsidR="00F12129" w:rsidRPr="00F12129" w:rsidRDefault="00F12129" w:rsidP="00A13BE8">
      <w:pPr>
        <w:numPr>
          <w:ilvl w:val="0"/>
          <w:numId w:val="6"/>
        </w:numPr>
        <w:spacing w:after="0" w:line="240" w:lineRule="auto"/>
        <w:ind w:left="0" w:firstLine="709"/>
        <w:jc w:val="both"/>
        <w:rPr>
          <w:rFonts w:ascii="Times New Roman" w:hAnsi="Times New Roman" w:cs="Times New Roman"/>
          <w:sz w:val="28"/>
          <w:szCs w:val="28"/>
        </w:rPr>
      </w:pPr>
      <w:r w:rsidRPr="00F12129">
        <w:rPr>
          <w:rFonts w:ascii="Times New Roman" w:hAnsi="Times New Roman" w:cs="Times New Roman"/>
          <w:sz w:val="28"/>
          <w:szCs w:val="28"/>
        </w:rPr>
        <w:t>стиль руководства, ориентацию при принятии решений на игру «на себя» или «в интересах команды» и мн. др.</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Деловые игры позволяют получить более-менее ясное представление о том, как человек будет себя вести в команде, что весьма важно для руководителя. Кто из членов команды станет естественным лидером, кто — генератором идей, а кто будет предлагать эффективные пути их воплощения. Например, участники игры, уделяющие большое внимание мелким деталям, подробностям решения задач, как правило, являются прекрасными техническими работниками, хорошими исполнителями. </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bCs/>
          <w:sz w:val="28"/>
          <w:szCs w:val="28"/>
        </w:rPr>
        <w:t>Сценарий проведения деловой игры</w:t>
      </w:r>
      <w:r w:rsidRPr="00F12129">
        <w:rPr>
          <w:rFonts w:ascii="Times New Roman" w:hAnsi="Times New Roman" w:cs="Times New Roman"/>
          <w:sz w:val="28"/>
          <w:szCs w:val="28"/>
        </w:rPr>
        <w:t xml:space="preserve"> чаще всего имеет следующий вид. Во вступительном слове перед участниками игры ставятся задачи, представляются руководители и организаторы игры, объявляется ее программа. В проблемной лекции дается установка участникам: преодолеть психологическую инерцию мышления, разрушить традиционную схему взглядов и представлений и, хотя бы на некоторое время, оторваться от традиционных условий, устоявшихся стереотипов мышления. После лекции проводится несложная вступительная ролевая игра. Ее цель — активизировать участников игры, пробудить в них творческие силы, сблизить друг с другом, если ранее им не приходилось работать в таком составе, создать атмосферу доброжелательности и доверия, с одной стороны, соперничества и творческой дискуссии — с другой. Далее все участники произвольно делятся на несколько равных групп, которые будут работать по заявленной проблеме. Каждая выдвигает кандидата, который готовит свою программную речь и выступает с ней. По результатам обсуждения проходит голосование. Ролевая игра идет в быстром темпе, развивая импровизационное мышление игроков. После этого равные по количеству и представительству (функциональному и уровневому) группы, сформированные заранее, удаляются, каждая в свое помещение, для проведения мозговой атаки по одной из проблем. В каждой из таких групп имеется </w:t>
      </w:r>
      <w:proofErr w:type="spellStart"/>
      <w:r w:rsidRPr="00F12129">
        <w:rPr>
          <w:rFonts w:ascii="Times New Roman" w:hAnsi="Times New Roman" w:cs="Times New Roman"/>
          <w:sz w:val="28"/>
          <w:szCs w:val="28"/>
        </w:rPr>
        <w:t>игротехник-методист</w:t>
      </w:r>
      <w:proofErr w:type="spellEnd"/>
      <w:r w:rsidRPr="00F12129">
        <w:rPr>
          <w:rFonts w:ascii="Times New Roman" w:hAnsi="Times New Roman" w:cs="Times New Roman"/>
          <w:sz w:val="28"/>
          <w:szCs w:val="28"/>
        </w:rPr>
        <w:t xml:space="preserve">, задача которого сводится к умелой организации процесса. Pa6oтa поисковой группы при каждой новой мозговой атаке начинается с выбора лидера по данной проблеме, который должен организовать работу группы, подготовить доклад к конференции и в конкурентной борьбе защитить выбранную программу действий. Одновременно с лидером выбирается оппонент, его задача — дать оценку программы смежной группы. Методист помогает руководителю поисковой группы организовать коллективную работу, выработать предложения. </w:t>
      </w:r>
      <w:proofErr w:type="spellStart"/>
      <w:r w:rsidRPr="00F12129">
        <w:rPr>
          <w:rFonts w:ascii="Times New Roman" w:hAnsi="Times New Roman" w:cs="Times New Roman"/>
          <w:sz w:val="28"/>
          <w:szCs w:val="28"/>
        </w:rPr>
        <w:t>Игротехник-методист</w:t>
      </w:r>
      <w:proofErr w:type="spellEnd"/>
      <w:r w:rsidRPr="00F12129">
        <w:rPr>
          <w:rFonts w:ascii="Times New Roman" w:hAnsi="Times New Roman" w:cs="Times New Roman"/>
          <w:sz w:val="28"/>
          <w:szCs w:val="28"/>
        </w:rPr>
        <w:t xml:space="preserve"> должен добиться, чтобы по каждой из проблем были избраны новый лидер поисковой группы и новый оппонент, таким </w:t>
      </w:r>
      <w:proofErr w:type="gramStart"/>
      <w:r w:rsidRPr="00F12129">
        <w:rPr>
          <w:rFonts w:ascii="Times New Roman" w:hAnsi="Times New Roman" w:cs="Times New Roman"/>
          <w:sz w:val="28"/>
          <w:szCs w:val="28"/>
        </w:rPr>
        <w:t>образом</w:t>
      </w:r>
      <w:proofErr w:type="gramEnd"/>
      <w:r w:rsidRPr="00F12129">
        <w:rPr>
          <w:rFonts w:ascii="Times New Roman" w:hAnsi="Times New Roman" w:cs="Times New Roman"/>
          <w:sz w:val="28"/>
          <w:szCs w:val="28"/>
        </w:rPr>
        <w:t xml:space="preserve"> достигается максимальная активность всех участников игры. При выборе лидера очень важно соблюдение демократичности: в лидеры должны выдвигаться как руководители, так и рядовые специалисты. </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По завершению самостоятельной работы поисковая группа защищает свой проект на общей конференции. К докладам обычно предъявляются следующие требования: </w:t>
      </w:r>
    </w:p>
    <w:p w:rsidR="00F12129" w:rsidRPr="00F12129" w:rsidRDefault="00F12129" w:rsidP="003A24D6">
      <w:pPr>
        <w:spacing w:after="0" w:line="240" w:lineRule="auto"/>
        <w:ind w:left="567"/>
        <w:rPr>
          <w:rFonts w:ascii="Times New Roman" w:hAnsi="Times New Roman" w:cs="Times New Roman"/>
          <w:sz w:val="28"/>
          <w:szCs w:val="28"/>
        </w:rPr>
      </w:pPr>
      <w:r w:rsidRPr="00F12129">
        <w:rPr>
          <w:rFonts w:ascii="Times New Roman" w:hAnsi="Times New Roman" w:cs="Times New Roman"/>
          <w:sz w:val="28"/>
          <w:szCs w:val="28"/>
        </w:rPr>
        <w:t xml:space="preserve">1. Дать краткий анализ поставленной проблемы. </w:t>
      </w:r>
      <w:r w:rsidRPr="00F12129">
        <w:rPr>
          <w:rFonts w:ascii="Times New Roman" w:hAnsi="Times New Roman" w:cs="Times New Roman"/>
          <w:sz w:val="28"/>
          <w:szCs w:val="28"/>
        </w:rPr>
        <w:br/>
        <w:t xml:space="preserve">2. Обосновать выработанные предложения. </w:t>
      </w:r>
      <w:r w:rsidRPr="00F12129">
        <w:rPr>
          <w:rFonts w:ascii="Times New Roman" w:hAnsi="Times New Roman" w:cs="Times New Roman"/>
          <w:sz w:val="28"/>
          <w:szCs w:val="28"/>
        </w:rPr>
        <w:br/>
        <w:t xml:space="preserve">3. Доказать практическую значимость предложений и возможность их реализации. </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В проблемно-ориентированной деловой игре все равны, административные должности на период игры «ликвидируются», никто не должен пользоваться каким-либо преимуществом. Разрешается высказывать любые идеи, однако в процессе игры совершенно недопустима критика личности. На этой базе постепенно формируются взаимоотношения, которые сближают разные взгляды, мнения, опыт и позволяют вырабатывать нечто целое. Такая технология позволяет глубоко вникнуть в проблему, обеспечить взаимопонимание между людьми и достигнуть единства социального действия, способного переломить ситуацию, разрешить кризис или создать принципиально новое решение актуальной проблемы. Лидеры, выступающие на конференциях, обычно сдают записи своих выступлений руководителям деловой игры. Сдают свои записи и оппоненты от каждой группы. Также проводится видеозапись всех конференций деловой игры. Таким </w:t>
      </w:r>
      <w:proofErr w:type="gramStart"/>
      <w:r w:rsidRPr="00F12129">
        <w:rPr>
          <w:rFonts w:ascii="Times New Roman" w:hAnsi="Times New Roman" w:cs="Times New Roman"/>
          <w:sz w:val="28"/>
          <w:szCs w:val="28"/>
        </w:rPr>
        <w:t>образом</w:t>
      </w:r>
      <w:proofErr w:type="gramEnd"/>
      <w:r w:rsidRPr="00F12129">
        <w:rPr>
          <w:rFonts w:ascii="Times New Roman" w:hAnsi="Times New Roman" w:cs="Times New Roman"/>
          <w:sz w:val="28"/>
          <w:szCs w:val="28"/>
        </w:rPr>
        <w:t xml:space="preserve"> фиксируются вопросы, ответы и дискуссионные моменты. Свои записи ведут также руководители игры, члены экспертной комиссии и </w:t>
      </w:r>
      <w:proofErr w:type="spellStart"/>
      <w:r w:rsidRPr="00F12129">
        <w:rPr>
          <w:rFonts w:ascii="Times New Roman" w:hAnsi="Times New Roman" w:cs="Times New Roman"/>
          <w:sz w:val="28"/>
          <w:szCs w:val="28"/>
        </w:rPr>
        <w:t>игротехники-методисты</w:t>
      </w:r>
      <w:proofErr w:type="spellEnd"/>
      <w:r w:rsidRPr="00F12129">
        <w:rPr>
          <w:rFonts w:ascii="Times New Roman" w:hAnsi="Times New Roman" w:cs="Times New Roman"/>
          <w:sz w:val="28"/>
          <w:szCs w:val="28"/>
        </w:rPr>
        <w:t>. На основе всех собранных материалов готовится совместный отчет.</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XX век обострил проблему </w:t>
      </w:r>
      <w:proofErr w:type="spellStart"/>
      <w:r w:rsidRPr="00F12129">
        <w:rPr>
          <w:rFonts w:ascii="Times New Roman" w:hAnsi="Times New Roman" w:cs="Times New Roman"/>
          <w:sz w:val="28"/>
          <w:szCs w:val="28"/>
        </w:rPr>
        <w:t>инновационности</w:t>
      </w:r>
      <w:proofErr w:type="spellEnd"/>
      <w:r w:rsidRPr="00F12129">
        <w:rPr>
          <w:rFonts w:ascii="Times New Roman" w:hAnsi="Times New Roman" w:cs="Times New Roman"/>
          <w:sz w:val="28"/>
          <w:szCs w:val="28"/>
        </w:rPr>
        <w:t xml:space="preserve"> жизни. Большое количество открытий, стремительность развития знания и науки требует от человека развитого исследовательского, творческого мышления. Изменяется позиция человека в образовательном пространстве: он становится субъектом образования. Такая смена тянет за собой смену смысла и целей образования, высшей ценностью которого становится образованность, осознание собственной индивидуальности через личностный опыт. В современной педагогике активно разрабатывается и используется уже более десяти </w:t>
      </w:r>
      <w:proofErr w:type="gramStart"/>
      <w:r w:rsidRPr="00F12129">
        <w:rPr>
          <w:rFonts w:ascii="Times New Roman" w:hAnsi="Times New Roman" w:cs="Times New Roman"/>
          <w:sz w:val="28"/>
          <w:szCs w:val="28"/>
        </w:rPr>
        <w:t>лет</w:t>
      </w:r>
      <w:proofErr w:type="gramEnd"/>
      <w:r w:rsidRPr="00F12129">
        <w:rPr>
          <w:rFonts w:ascii="Times New Roman" w:hAnsi="Times New Roman" w:cs="Times New Roman"/>
          <w:sz w:val="28"/>
          <w:szCs w:val="28"/>
        </w:rPr>
        <w:t xml:space="preserve"> так называемый </w:t>
      </w:r>
      <w:r w:rsidRPr="00F12129">
        <w:rPr>
          <w:rFonts w:ascii="Times New Roman" w:hAnsi="Times New Roman" w:cs="Times New Roman"/>
          <w:iCs/>
          <w:sz w:val="28"/>
          <w:szCs w:val="28"/>
        </w:rPr>
        <w:t>метод проектов</w:t>
      </w:r>
      <w:r w:rsidRPr="00F12129">
        <w:rPr>
          <w:rFonts w:ascii="Times New Roman" w:hAnsi="Times New Roman" w:cs="Times New Roman"/>
          <w:sz w:val="28"/>
          <w:szCs w:val="28"/>
        </w:rPr>
        <w:t xml:space="preserve">, ориентированный на выявление новых коллективных форм учебной деятельности в развивающем обучении и нацеленный на активизацию творческих возможностей личности. Сами по себе проектные идеи не новы и представляют собой свободное исследование предмета студентами. Проектный метод обучения обеспечивает реализацию принципа </w:t>
      </w:r>
      <w:proofErr w:type="spellStart"/>
      <w:r w:rsidRPr="00F12129">
        <w:rPr>
          <w:rFonts w:ascii="Times New Roman" w:hAnsi="Times New Roman" w:cs="Times New Roman"/>
          <w:sz w:val="28"/>
          <w:szCs w:val="28"/>
        </w:rPr>
        <w:t>культуросообразности</w:t>
      </w:r>
      <w:proofErr w:type="spellEnd"/>
      <w:r w:rsidRPr="00F12129">
        <w:rPr>
          <w:rFonts w:ascii="Times New Roman" w:hAnsi="Times New Roman" w:cs="Times New Roman"/>
          <w:sz w:val="28"/>
          <w:szCs w:val="28"/>
        </w:rPr>
        <w:t xml:space="preserve"> в образовательном пространстве, так как позволяет интегрировать знания в различных научных областях, а также помогает построить процесс взаимодействия между педагогом и студентом на основе сотрудничества и педагогической поддержки развития. Для выполнения проекта необходимо решить несколько интересных, полезных и связанных с реальной жизнью задач. Организуя работу над проектами, следует начать с изучения интересов студентов, выбора тематики проектов и подготовки к работе по этим проектам. Современные открытия в области информационных и телекоммуникационных технологий послужили толчком для широкого внедрения проектного обучения в образование. Очевидно, что телекоммуникации проникли во все сферы современной жизни, и мы, хотим того или нет, должны учитывать и использовать их возможности в своей работе.      Реализация метода проектов на практике ведет к изменению позиции преподавателя и определяется принципом педагогической поддержки развития студента в ходе проектной или исследовательской работы – из носителя готовых знаний он превращается в организатора познавательной деятельности. Работа над любым проектом включает определенные этапы: </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iCs/>
          <w:sz w:val="28"/>
          <w:szCs w:val="28"/>
        </w:rPr>
        <w:t>-Организационный этап</w:t>
      </w:r>
      <w:r w:rsidRPr="00F12129">
        <w:rPr>
          <w:rFonts w:ascii="Times New Roman" w:hAnsi="Times New Roman" w:cs="Times New Roman"/>
          <w:sz w:val="28"/>
          <w:szCs w:val="28"/>
        </w:rPr>
        <w:t xml:space="preserve"> включает в себя представление и создание группы студентов для работы над проектом. Появляется ядро группы, определяются сферы интересов.</w:t>
      </w:r>
    </w:p>
    <w:p w:rsidR="00F12129" w:rsidRPr="00F12129" w:rsidRDefault="00F12129" w:rsidP="00F12129">
      <w:pPr>
        <w:spacing w:after="0" w:line="240" w:lineRule="auto"/>
        <w:ind w:firstLine="709"/>
        <w:jc w:val="both"/>
        <w:rPr>
          <w:rFonts w:ascii="Times New Roman" w:hAnsi="Times New Roman" w:cs="Times New Roman"/>
          <w:sz w:val="28"/>
          <w:szCs w:val="28"/>
        </w:rPr>
      </w:pPr>
      <w:proofErr w:type="gramStart"/>
      <w:r w:rsidRPr="00F12129">
        <w:rPr>
          <w:rFonts w:ascii="Times New Roman" w:hAnsi="Times New Roman" w:cs="Times New Roman"/>
          <w:iCs/>
          <w:sz w:val="28"/>
          <w:szCs w:val="28"/>
        </w:rPr>
        <w:t>-Выбор и обсуждение главной идеи будущего проекта</w:t>
      </w:r>
      <w:r w:rsidRPr="00F12129">
        <w:rPr>
          <w:rFonts w:ascii="Times New Roman" w:hAnsi="Times New Roman" w:cs="Times New Roman"/>
          <w:i/>
          <w:iCs/>
          <w:sz w:val="28"/>
          <w:szCs w:val="28"/>
        </w:rPr>
        <w:t xml:space="preserve"> </w:t>
      </w:r>
      <w:r w:rsidRPr="00F12129">
        <w:rPr>
          <w:rFonts w:ascii="Times New Roman" w:hAnsi="Times New Roman" w:cs="Times New Roman"/>
          <w:sz w:val="28"/>
          <w:szCs w:val="28"/>
        </w:rPr>
        <w:t xml:space="preserve">включает определение целей и задач (зачем затеваем проект, что узнаем и чему научимся по завершении работы); обсуждение стратегии достижения поставленных целей и уточнение подходящих для этого тем проектов (т.е. какие конкретно темы помогут моим ученикам узнать то-то и научиться тому-то, каков общий план работы над конкретным проектом, обеспечивающий достижение поставленной задачи). </w:t>
      </w:r>
      <w:proofErr w:type="gramEnd"/>
    </w:p>
    <w:p w:rsidR="00F12129" w:rsidRPr="00F12129" w:rsidRDefault="003A24D6" w:rsidP="00F12129">
      <w:pPr>
        <w:spacing w:after="0" w:line="240" w:lineRule="auto"/>
        <w:ind w:firstLine="709"/>
        <w:jc w:val="both"/>
        <w:rPr>
          <w:rFonts w:ascii="Times New Roman" w:hAnsi="Times New Roman" w:cs="Times New Roman"/>
          <w:sz w:val="28"/>
          <w:szCs w:val="28"/>
        </w:rPr>
      </w:pPr>
      <w:r>
        <w:rPr>
          <w:rFonts w:ascii="Times New Roman" w:hAnsi="Times New Roman" w:cs="Times New Roman"/>
          <w:iCs/>
          <w:sz w:val="28"/>
          <w:szCs w:val="28"/>
        </w:rPr>
        <w:t xml:space="preserve"> </w:t>
      </w:r>
      <w:proofErr w:type="gramStart"/>
      <w:r w:rsidR="00F12129" w:rsidRPr="00F12129">
        <w:rPr>
          <w:rFonts w:ascii="Times New Roman" w:hAnsi="Times New Roman" w:cs="Times New Roman"/>
          <w:iCs/>
          <w:sz w:val="28"/>
          <w:szCs w:val="28"/>
        </w:rPr>
        <w:t>- Структурирование проекта с выделением подзадач для определенных групп, подбор необходимых материалов</w:t>
      </w:r>
      <w:r w:rsidR="00F12129" w:rsidRPr="00F12129">
        <w:rPr>
          <w:rFonts w:ascii="Times New Roman" w:hAnsi="Times New Roman" w:cs="Times New Roman"/>
          <w:i/>
          <w:iCs/>
          <w:sz w:val="28"/>
          <w:szCs w:val="28"/>
        </w:rPr>
        <w:t xml:space="preserve"> </w:t>
      </w:r>
      <w:r w:rsidR="00F12129" w:rsidRPr="00F12129">
        <w:rPr>
          <w:rFonts w:ascii="Times New Roman" w:hAnsi="Times New Roman" w:cs="Times New Roman"/>
          <w:sz w:val="28"/>
          <w:szCs w:val="28"/>
        </w:rPr>
        <w:t>начинается с составления общего простого плана, который позже становится развернутым, выделяются этапы и их задачи (подзадачи) и распределяются между группами учащихся с учетом их интересов (например, подбор исторического, литературного и краеведческого материала, подбор иллюстративного материала, обработка иллюстрации, оформление ресурса, редактирование, перевод на английский язык – в соответствии с возможностями и</w:t>
      </w:r>
      <w:proofErr w:type="gramEnd"/>
      <w:r w:rsidR="00F12129" w:rsidRPr="00F12129">
        <w:rPr>
          <w:rFonts w:ascii="Times New Roman" w:hAnsi="Times New Roman" w:cs="Times New Roman"/>
          <w:sz w:val="28"/>
          <w:szCs w:val="28"/>
        </w:rPr>
        <w:t xml:space="preserve"> интересами каждого участника), определяются планируемые результаты и способы их решения, оформления. </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iCs/>
          <w:sz w:val="28"/>
          <w:szCs w:val="28"/>
        </w:rPr>
        <w:t xml:space="preserve">     -Собственно работа над проектом</w:t>
      </w:r>
      <w:r w:rsidRPr="00F12129">
        <w:rPr>
          <w:rFonts w:ascii="Times New Roman" w:hAnsi="Times New Roman" w:cs="Times New Roman"/>
          <w:i/>
          <w:iCs/>
          <w:sz w:val="28"/>
          <w:szCs w:val="28"/>
        </w:rPr>
        <w:t xml:space="preserve"> </w:t>
      </w:r>
      <w:r w:rsidRPr="00F12129">
        <w:rPr>
          <w:rFonts w:ascii="Times New Roman" w:hAnsi="Times New Roman" w:cs="Times New Roman"/>
          <w:sz w:val="28"/>
          <w:szCs w:val="28"/>
        </w:rPr>
        <w:t>включает тщательно разработанные задания для каждой группы студентов и позволяет преподавателю не вмешиваться в работу группы, выполняя функции консультанта или участника проекта на равных основаниях с другими. Предполагается интенсивный обмен информацией, мнениями, полученными результатами. Работа над проектом создаёт для преподавателя возможности формирования в атмосфере сотрудничества и сотворчества новых отношений со студентами, позволяющих самим студентам не только увидеть равного человека, но и осознать свои права и, что важнее, ответственность.</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iCs/>
          <w:sz w:val="28"/>
          <w:szCs w:val="28"/>
        </w:rPr>
        <w:t xml:space="preserve">    -Подведение итогов</w:t>
      </w:r>
      <w:r w:rsidRPr="00F12129">
        <w:rPr>
          <w:rFonts w:ascii="Times New Roman" w:hAnsi="Times New Roman" w:cs="Times New Roman"/>
          <w:i/>
          <w:iCs/>
          <w:sz w:val="28"/>
          <w:szCs w:val="28"/>
        </w:rPr>
        <w:t xml:space="preserve"> </w:t>
      </w:r>
      <w:r w:rsidRPr="00F12129">
        <w:rPr>
          <w:rFonts w:ascii="Times New Roman" w:hAnsi="Times New Roman" w:cs="Times New Roman"/>
          <w:sz w:val="28"/>
          <w:szCs w:val="28"/>
        </w:rPr>
        <w:t>состоит в рассказе о проделанной работе, анализе успехов и неудач в работе над проектом.</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Кроме того, очень важно уделить как можно больше внимания самостоятельным видам деятельности учащихся, которые помогут каждому студенту раскрыть свою индивидуальность, но в рамках одного занятия это сделать вряд ли возможно. Студенты, кто в одиночку, кто в паре, а кто и небольшой группой, систематически могут выполнять самостоятельную работу, требующую от них поиска дополнительной информации, сбора данных, анализа, осмысления фактов.</w:t>
      </w:r>
    </w:p>
    <w:p w:rsidR="00F12129" w:rsidRPr="00F12129" w:rsidRDefault="00F12129" w:rsidP="00F12129">
      <w:pPr>
        <w:spacing w:after="0" w:line="240" w:lineRule="auto"/>
        <w:ind w:firstLine="709"/>
        <w:jc w:val="both"/>
        <w:rPr>
          <w:rFonts w:ascii="Times New Roman" w:hAnsi="Times New Roman" w:cs="Times New Roman"/>
          <w:sz w:val="28"/>
          <w:szCs w:val="28"/>
          <w:lang w:val="kk-KZ"/>
        </w:rPr>
      </w:pP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lang w:val="kk-KZ"/>
        </w:rPr>
        <w:t>4.5.</w:t>
      </w:r>
      <w:r w:rsidRPr="00F12129">
        <w:rPr>
          <w:rFonts w:ascii="Times New Roman" w:hAnsi="Times New Roman" w:cs="Times New Roman"/>
          <w:sz w:val="28"/>
          <w:szCs w:val="28"/>
        </w:rPr>
        <w:t>Пор</w:t>
      </w:r>
      <w:r w:rsidRPr="00F12129">
        <w:rPr>
          <w:rFonts w:ascii="Times New Roman" w:hAnsi="Times New Roman" w:cs="Times New Roman"/>
          <w:sz w:val="28"/>
          <w:szCs w:val="28"/>
          <w:lang w:val="kk-KZ"/>
        </w:rPr>
        <w:t>т</w:t>
      </w:r>
      <w:r w:rsidRPr="00F12129">
        <w:rPr>
          <w:rFonts w:ascii="Times New Roman" w:hAnsi="Times New Roman" w:cs="Times New Roman"/>
          <w:sz w:val="28"/>
          <w:szCs w:val="28"/>
        </w:rPr>
        <w:t>фолио</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bCs/>
          <w:sz w:val="28"/>
          <w:szCs w:val="28"/>
        </w:rPr>
        <w:t xml:space="preserve"> </w:t>
      </w:r>
      <w:proofErr w:type="spellStart"/>
      <w:proofErr w:type="gramStart"/>
      <w:r w:rsidRPr="00F12129">
        <w:rPr>
          <w:rFonts w:ascii="Times New Roman" w:hAnsi="Times New Roman" w:cs="Times New Roman"/>
          <w:bCs/>
          <w:sz w:val="28"/>
          <w:szCs w:val="28"/>
        </w:rPr>
        <w:t>Портфо́лио</w:t>
      </w:r>
      <w:proofErr w:type="spellEnd"/>
      <w:r w:rsidRPr="00F12129">
        <w:rPr>
          <w:rFonts w:ascii="Times New Roman" w:hAnsi="Times New Roman" w:cs="Times New Roman"/>
          <w:sz w:val="28"/>
          <w:szCs w:val="28"/>
        </w:rPr>
        <w:t> — собрание образцов работ, фотографий, дающих представление о предлагаемых услугах организации (фирмы) или специалиста (модель, фотограф, дизайнер, архитектор и т. д.).</w:t>
      </w:r>
      <w:proofErr w:type="gramEnd"/>
      <w:r w:rsidRPr="00F12129">
        <w:rPr>
          <w:rFonts w:ascii="Times New Roman" w:hAnsi="Times New Roman" w:cs="Times New Roman"/>
          <w:sz w:val="28"/>
          <w:szCs w:val="28"/>
        </w:rPr>
        <w:t xml:space="preserve"> Этот термин встречается в разных областях:</w:t>
      </w:r>
      <w:r w:rsidR="005367C8">
        <w:rPr>
          <w:rFonts w:ascii="Times New Roman" w:hAnsi="Times New Roman" w:cs="Times New Roman"/>
          <w:sz w:val="28"/>
          <w:szCs w:val="28"/>
          <w:lang w:val="kk-KZ"/>
        </w:rPr>
        <w:t xml:space="preserve"> Например, слайды, схемы или рисунки различных сортов овощных и плодовых культур, показывающие их сортовые особенности – морфологические, дегустационные, сходства и различия в размере, окраске вегетативных и генеративных органов культуры </w:t>
      </w:r>
      <w:r w:rsidRPr="00F12129">
        <w:rPr>
          <w:rFonts w:ascii="Times New Roman" w:hAnsi="Times New Roman" w:cs="Times New Roman"/>
          <w:sz w:val="28"/>
          <w:szCs w:val="28"/>
        </w:rPr>
        <w:t>.</w:t>
      </w:r>
    </w:p>
    <w:p w:rsidR="00F12129" w:rsidRPr="00F12129" w:rsidRDefault="00F12129" w:rsidP="00F12129">
      <w:pPr>
        <w:spacing w:after="0" w:line="240" w:lineRule="auto"/>
        <w:ind w:firstLine="709"/>
        <w:jc w:val="both"/>
        <w:rPr>
          <w:rFonts w:ascii="Times New Roman" w:hAnsi="Times New Roman" w:cs="Times New Roman"/>
          <w:sz w:val="28"/>
          <w:szCs w:val="28"/>
          <w:lang w:val="kk-KZ"/>
        </w:rPr>
      </w:pPr>
      <w:r w:rsidRPr="00F12129">
        <w:rPr>
          <w:rFonts w:ascii="Times New Roman" w:hAnsi="Times New Roman" w:cs="Times New Roman"/>
          <w:sz w:val="28"/>
          <w:szCs w:val="28"/>
          <w:lang w:val="kk-KZ"/>
        </w:rPr>
        <w:t xml:space="preserve">  </w:t>
      </w:r>
      <w:hyperlink r:id="rId10" w:tooltip="Собрание работ исполнителя (страница отсутствует)" w:history="1">
        <w:r w:rsidRPr="00F12129">
          <w:rPr>
            <w:rStyle w:val="a3"/>
            <w:rFonts w:ascii="Times New Roman" w:hAnsi="Times New Roman" w:cs="Times New Roman"/>
            <w:color w:val="auto"/>
            <w:sz w:val="28"/>
            <w:szCs w:val="28"/>
          </w:rPr>
          <w:t>Собрание работ исполнителя</w:t>
        </w:r>
      </w:hyperlink>
      <w:r w:rsidRPr="00F12129">
        <w:rPr>
          <w:rFonts w:ascii="Times New Roman" w:hAnsi="Times New Roman" w:cs="Times New Roman"/>
          <w:sz w:val="28"/>
          <w:szCs w:val="28"/>
        </w:rPr>
        <w:t xml:space="preserve"> (</w:t>
      </w:r>
      <w:proofErr w:type="gramStart"/>
      <w:r w:rsidRPr="00F12129">
        <w:rPr>
          <w:rFonts w:ascii="Times New Roman" w:hAnsi="Times New Roman" w:cs="Times New Roman"/>
          <w:sz w:val="28"/>
          <w:szCs w:val="28"/>
        </w:rPr>
        <w:t>например</w:t>
      </w:r>
      <w:proofErr w:type="gramEnd"/>
      <w:r w:rsidRPr="00F12129">
        <w:rPr>
          <w:rFonts w:ascii="Times New Roman" w:hAnsi="Times New Roman" w:cs="Times New Roman"/>
          <w:sz w:val="28"/>
          <w:szCs w:val="28"/>
        </w:rPr>
        <w:t xml:space="preserve"> </w:t>
      </w:r>
      <w:r w:rsidR="003A7557">
        <w:rPr>
          <w:rFonts w:ascii="Times New Roman" w:hAnsi="Times New Roman" w:cs="Times New Roman"/>
          <w:sz w:val="28"/>
          <w:szCs w:val="28"/>
          <w:lang w:val="kk-KZ"/>
        </w:rPr>
        <w:t>фотографа, селекционера, апробатора и т.д.</w:t>
      </w:r>
      <w:r w:rsidRPr="00F12129">
        <w:rPr>
          <w:rFonts w:ascii="Times New Roman" w:hAnsi="Times New Roman" w:cs="Times New Roman"/>
          <w:sz w:val="28"/>
          <w:szCs w:val="28"/>
        </w:rPr>
        <w:t>)</w:t>
      </w:r>
      <w:r w:rsidRPr="00F12129">
        <w:rPr>
          <w:rFonts w:ascii="Times New Roman" w:hAnsi="Times New Roman" w:cs="Times New Roman"/>
          <w:sz w:val="28"/>
          <w:szCs w:val="28"/>
          <w:lang w:val="kk-KZ"/>
        </w:rPr>
        <w:t>.</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lang w:val="kk-KZ"/>
        </w:rPr>
        <w:t xml:space="preserve"> </w:t>
      </w:r>
      <w:r w:rsidRPr="00F12129">
        <w:rPr>
          <w:rFonts w:ascii="Times New Roman" w:hAnsi="Times New Roman" w:cs="Times New Roman"/>
          <w:sz w:val="28"/>
          <w:szCs w:val="28"/>
        </w:rPr>
        <w:t>Активный метод обучения, получивший распространение в рамках проектной методики (</w:t>
      </w:r>
      <w:hyperlink r:id="rId11" w:tooltip="Метод проектов" w:history="1">
        <w:r w:rsidRPr="00F12129">
          <w:rPr>
            <w:rStyle w:val="a3"/>
            <w:rFonts w:ascii="Times New Roman" w:hAnsi="Times New Roman" w:cs="Times New Roman"/>
            <w:color w:val="auto"/>
            <w:sz w:val="28"/>
            <w:szCs w:val="28"/>
          </w:rPr>
          <w:t>метод проектов</w:t>
        </w:r>
      </w:hyperlink>
      <w:r w:rsidRPr="00F12129">
        <w:rPr>
          <w:rFonts w:ascii="Times New Roman" w:hAnsi="Times New Roman" w:cs="Times New Roman"/>
          <w:sz w:val="28"/>
          <w:szCs w:val="28"/>
        </w:rPr>
        <w:t xml:space="preserve">); рассматривается </w:t>
      </w:r>
      <w:proofErr w:type="spellStart"/>
      <w:r w:rsidRPr="00F12129">
        <w:rPr>
          <w:rFonts w:ascii="Times New Roman" w:hAnsi="Times New Roman" w:cs="Times New Roman"/>
          <w:sz w:val="28"/>
          <w:szCs w:val="28"/>
        </w:rPr>
        <w:t>портфолио</w:t>
      </w:r>
      <w:proofErr w:type="spellEnd"/>
      <w:r w:rsidRPr="00F12129">
        <w:rPr>
          <w:rFonts w:ascii="Times New Roman" w:hAnsi="Times New Roman" w:cs="Times New Roman"/>
          <w:sz w:val="28"/>
          <w:szCs w:val="28"/>
        </w:rPr>
        <w:t xml:space="preserve"> студента, преподавателя (как методическая копилка); в том числе </w:t>
      </w:r>
      <w:proofErr w:type="spellStart"/>
      <w:r w:rsidRPr="00F12129">
        <w:rPr>
          <w:rFonts w:ascii="Times New Roman" w:hAnsi="Times New Roman" w:cs="Times New Roman"/>
          <w:sz w:val="28"/>
          <w:szCs w:val="28"/>
        </w:rPr>
        <w:t>веб-портфолио</w:t>
      </w:r>
      <w:proofErr w:type="spellEnd"/>
      <w:r w:rsidRPr="00F12129">
        <w:rPr>
          <w:rFonts w:ascii="Times New Roman" w:hAnsi="Times New Roman" w:cs="Times New Roman"/>
          <w:sz w:val="28"/>
          <w:szCs w:val="28"/>
        </w:rPr>
        <w:t>.</w:t>
      </w:r>
    </w:p>
    <w:p w:rsidR="00F12129" w:rsidRPr="00F12129" w:rsidRDefault="00F12129" w:rsidP="00F12129">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Способ фиксирования и накопления материалов, демонстрирующих уровень профессионализма и умение решать задачи своей профессиональной деятельности.</w:t>
      </w:r>
    </w:p>
    <w:p w:rsidR="002A5D75" w:rsidRDefault="002A5D75" w:rsidP="005D2A91">
      <w:pPr>
        <w:shd w:val="clear" w:color="auto" w:fill="FFFFFF"/>
        <w:spacing w:after="0" w:line="240" w:lineRule="auto"/>
        <w:rPr>
          <w:rFonts w:ascii="Times New Roman" w:hAnsi="Times New Roman" w:cs="Times New Roman"/>
          <w:sz w:val="28"/>
          <w:szCs w:val="28"/>
          <w:lang w:val="kk-KZ"/>
        </w:rPr>
      </w:pPr>
    </w:p>
    <w:p w:rsidR="00186C1A" w:rsidRDefault="00186C1A" w:rsidP="005D2A91">
      <w:pPr>
        <w:shd w:val="clear" w:color="auto" w:fill="FFFFFF"/>
        <w:spacing w:after="0" w:line="240" w:lineRule="auto"/>
        <w:rPr>
          <w:rFonts w:ascii="Times New Roman" w:hAnsi="Times New Roman" w:cs="Times New Roman"/>
          <w:sz w:val="28"/>
          <w:szCs w:val="28"/>
          <w:lang w:val="kk-KZ"/>
        </w:rPr>
      </w:pPr>
    </w:p>
    <w:p w:rsidR="00186C1A" w:rsidRDefault="00186C1A" w:rsidP="005D2A91">
      <w:pPr>
        <w:shd w:val="clear" w:color="auto" w:fill="FFFFFF"/>
        <w:spacing w:after="0" w:line="240" w:lineRule="auto"/>
        <w:rPr>
          <w:rFonts w:ascii="Times New Roman" w:hAnsi="Times New Roman" w:cs="Times New Roman"/>
          <w:sz w:val="28"/>
          <w:szCs w:val="28"/>
          <w:lang w:val="kk-KZ"/>
        </w:rPr>
      </w:pPr>
    </w:p>
    <w:p w:rsidR="00186C1A" w:rsidRDefault="00186C1A" w:rsidP="005D2A91">
      <w:pPr>
        <w:shd w:val="clear" w:color="auto" w:fill="FFFFFF"/>
        <w:spacing w:after="0" w:line="240" w:lineRule="auto"/>
        <w:rPr>
          <w:rFonts w:ascii="Times New Roman" w:hAnsi="Times New Roman" w:cs="Times New Roman"/>
          <w:sz w:val="28"/>
          <w:szCs w:val="28"/>
          <w:lang w:val="kk-KZ"/>
        </w:rPr>
      </w:pPr>
    </w:p>
    <w:p w:rsidR="00186C1A" w:rsidRDefault="00186C1A" w:rsidP="005D2A91">
      <w:pPr>
        <w:shd w:val="clear" w:color="auto" w:fill="FFFFFF"/>
        <w:spacing w:after="0" w:line="240" w:lineRule="auto"/>
        <w:rPr>
          <w:rFonts w:ascii="Times New Roman" w:hAnsi="Times New Roman" w:cs="Times New Roman"/>
          <w:sz w:val="28"/>
          <w:szCs w:val="28"/>
          <w:lang w:val="kk-KZ"/>
        </w:rPr>
      </w:pPr>
    </w:p>
    <w:p w:rsidR="00186C1A" w:rsidRDefault="00186C1A" w:rsidP="005D2A91">
      <w:pPr>
        <w:shd w:val="clear" w:color="auto" w:fill="FFFFFF"/>
        <w:spacing w:after="0" w:line="240" w:lineRule="auto"/>
        <w:rPr>
          <w:rFonts w:ascii="Times New Roman" w:hAnsi="Times New Roman" w:cs="Times New Roman"/>
          <w:sz w:val="28"/>
          <w:szCs w:val="28"/>
          <w:lang w:val="kk-KZ"/>
        </w:rPr>
      </w:pPr>
    </w:p>
    <w:p w:rsidR="00186C1A" w:rsidRDefault="00186C1A" w:rsidP="005D2A91">
      <w:pPr>
        <w:shd w:val="clear" w:color="auto" w:fill="FFFFFF"/>
        <w:spacing w:after="0" w:line="240" w:lineRule="auto"/>
        <w:rPr>
          <w:rFonts w:ascii="Times New Roman" w:hAnsi="Times New Roman" w:cs="Times New Roman"/>
          <w:sz w:val="28"/>
          <w:szCs w:val="28"/>
          <w:lang w:val="kk-KZ"/>
        </w:rPr>
      </w:pPr>
    </w:p>
    <w:p w:rsidR="00186C1A" w:rsidRDefault="00186C1A" w:rsidP="005D2A91">
      <w:pPr>
        <w:shd w:val="clear" w:color="auto" w:fill="FFFFFF"/>
        <w:spacing w:after="0" w:line="240" w:lineRule="auto"/>
        <w:rPr>
          <w:rFonts w:ascii="Times New Roman" w:hAnsi="Times New Roman" w:cs="Times New Roman"/>
          <w:sz w:val="28"/>
          <w:szCs w:val="28"/>
          <w:lang w:val="kk-KZ"/>
        </w:rPr>
      </w:pPr>
    </w:p>
    <w:p w:rsidR="00186C1A" w:rsidRDefault="00186C1A" w:rsidP="005D2A91">
      <w:pPr>
        <w:shd w:val="clear" w:color="auto" w:fill="FFFFFF"/>
        <w:spacing w:after="0" w:line="240" w:lineRule="auto"/>
        <w:rPr>
          <w:rFonts w:ascii="Times New Roman" w:hAnsi="Times New Roman" w:cs="Times New Roman"/>
          <w:sz w:val="28"/>
          <w:szCs w:val="28"/>
          <w:lang w:val="kk-KZ"/>
        </w:rPr>
      </w:pPr>
    </w:p>
    <w:p w:rsidR="00186C1A" w:rsidRDefault="00186C1A" w:rsidP="005D2A91">
      <w:pPr>
        <w:shd w:val="clear" w:color="auto" w:fill="FFFFFF"/>
        <w:spacing w:after="0" w:line="240" w:lineRule="auto"/>
        <w:rPr>
          <w:rFonts w:ascii="Times New Roman" w:hAnsi="Times New Roman" w:cs="Times New Roman"/>
          <w:sz w:val="28"/>
          <w:szCs w:val="28"/>
          <w:lang w:val="kk-KZ"/>
        </w:rPr>
      </w:pPr>
    </w:p>
    <w:p w:rsidR="00186C1A" w:rsidRDefault="00186C1A" w:rsidP="005D2A91">
      <w:pPr>
        <w:shd w:val="clear" w:color="auto" w:fill="FFFFFF"/>
        <w:spacing w:after="0" w:line="240" w:lineRule="auto"/>
        <w:rPr>
          <w:rFonts w:ascii="Times New Roman" w:hAnsi="Times New Roman" w:cs="Times New Roman"/>
          <w:sz w:val="28"/>
          <w:szCs w:val="28"/>
          <w:lang w:val="kk-KZ"/>
        </w:rPr>
      </w:pPr>
    </w:p>
    <w:p w:rsidR="00186C1A" w:rsidRDefault="00186C1A" w:rsidP="005D2A91">
      <w:pPr>
        <w:shd w:val="clear" w:color="auto" w:fill="FFFFFF"/>
        <w:spacing w:after="0" w:line="240" w:lineRule="auto"/>
        <w:rPr>
          <w:rFonts w:ascii="Times New Roman" w:hAnsi="Times New Roman" w:cs="Times New Roman"/>
          <w:sz w:val="28"/>
          <w:szCs w:val="28"/>
          <w:lang w:val="kk-KZ"/>
        </w:rPr>
      </w:pPr>
    </w:p>
    <w:p w:rsidR="00186C1A" w:rsidRDefault="00186C1A" w:rsidP="005D2A91">
      <w:pPr>
        <w:shd w:val="clear" w:color="auto" w:fill="FFFFFF"/>
        <w:spacing w:after="0" w:line="240" w:lineRule="auto"/>
        <w:rPr>
          <w:rFonts w:ascii="Times New Roman" w:hAnsi="Times New Roman" w:cs="Times New Roman"/>
          <w:sz w:val="28"/>
          <w:szCs w:val="28"/>
          <w:lang w:val="kk-KZ"/>
        </w:rPr>
      </w:pPr>
    </w:p>
    <w:p w:rsidR="00186C1A" w:rsidRDefault="00186C1A" w:rsidP="005D2A91">
      <w:pPr>
        <w:shd w:val="clear" w:color="auto" w:fill="FFFFFF"/>
        <w:spacing w:after="0" w:line="240" w:lineRule="auto"/>
        <w:rPr>
          <w:rFonts w:ascii="Times New Roman" w:hAnsi="Times New Roman" w:cs="Times New Roman"/>
          <w:sz w:val="28"/>
          <w:szCs w:val="28"/>
          <w:lang w:val="kk-KZ"/>
        </w:rPr>
      </w:pPr>
    </w:p>
    <w:p w:rsidR="00186C1A" w:rsidRDefault="00186C1A" w:rsidP="005D2A91">
      <w:pPr>
        <w:shd w:val="clear" w:color="auto" w:fill="FFFFFF"/>
        <w:spacing w:after="0" w:line="240" w:lineRule="auto"/>
        <w:rPr>
          <w:rFonts w:ascii="Times New Roman" w:hAnsi="Times New Roman" w:cs="Times New Roman"/>
          <w:sz w:val="28"/>
          <w:szCs w:val="28"/>
          <w:lang w:val="kk-KZ"/>
        </w:rPr>
      </w:pPr>
    </w:p>
    <w:p w:rsidR="00186C1A" w:rsidRDefault="00186C1A" w:rsidP="005D2A91">
      <w:pPr>
        <w:shd w:val="clear" w:color="auto" w:fill="FFFFFF"/>
        <w:spacing w:after="0" w:line="240" w:lineRule="auto"/>
        <w:rPr>
          <w:rFonts w:ascii="Times New Roman" w:hAnsi="Times New Roman" w:cs="Times New Roman"/>
          <w:sz w:val="28"/>
          <w:szCs w:val="28"/>
          <w:lang w:val="kk-KZ"/>
        </w:rPr>
      </w:pPr>
    </w:p>
    <w:p w:rsidR="003A24D6" w:rsidRPr="00186C1A" w:rsidRDefault="00186C1A" w:rsidP="00186C1A">
      <w:pPr>
        <w:shd w:val="clear" w:color="auto" w:fill="FFFFFF"/>
        <w:spacing w:after="0" w:line="240" w:lineRule="auto"/>
        <w:jc w:val="center"/>
        <w:rPr>
          <w:rFonts w:ascii="Times New Roman" w:hAnsi="Times New Roman" w:cs="Times New Roman"/>
          <w:bCs/>
          <w:spacing w:val="-4"/>
          <w:sz w:val="28"/>
          <w:szCs w:val="28"/>
          <w:lang w:val="kk-KZ"/>
        </w:rPr>
      </w:pPr>
      <w:r w:rsidRPr="00186C1A">
        <w:rPr>
          <w:rFonts w:ascii="Times New Roman" w:hAnsi="Times New Roman" w:cs="Times New Roman"/>
          <w:bCs/>
          <w:spacing w:val="-4"/>
          <w:sz w:val="28"/>
          <w:szCs w:val="28"/>
          <w:lang w:val="kk-KZ"/>
        </w:rPr>
        <w:t xml:space="preserve">Список </w:t>
      </w:r>
      <w:r w:rsidR="003A24D6" w:rsidRPr="00186C1A">
        <w:rPr>
          <w:rFonts w:ascii="Times New Roman" w:hAnsi="Times New Roman" w:cs="Times New Roman"/>
          <w:bCs/>
          <w:spacing w:val="-4"/>
          <w:sz w:val="28"/>
          <w:szCs w:val="28"/>
          <w:lang w:val="kk-KZ"/>
        </w:rPr>
        <w:t>рекомендуе</w:t>
      </w:r>
      <w:r w:rsidRPr="00186C1A">
        <w:rPr>
          <w:rFonts w:ascii="Times New Roman" w:hAnsi="Times New Roman" w:cs="Times New Roman"/>
          <w:bCs/>
          <w:spacing w:val="-4"/>
          <w:sz w:val="28"/>
          <w:szCs w:val="28"/>
          <w:lang w:val="kk-KZ"/>
        </w:rPr>
        <w:t xml:space="preserve">мой </w:t>
      </w:r>
      <w:r w:rsidR="003A24D6" w:rsidRPr="00186C1A">
        <w:rPr>
          <w:rFonts w:ascii="Times New Roman" w:hAnsi="Times New Roman" w:cs="Times New Roman"/>
          <w:bCs/>
          <w:spacing w:val="-4"/>
          <w:sz w:val="28"/>
          <w:szCs w:val="28"/>
          <w:lang w:val="kk-KZ"/>
        </w:rPr>
        <w:t xml:space="preserve"> </w:t>
      </w:r>
      <w:r w:rsidR="003A24D6" w:rsidRPr="00186C1A">
        <w:rPr>
          <w:rFonts w:ascii="Times New Roman" w:hAnsi="Times New Roman" w:cs="Times New Roman"/>
          <w:bCs/>
          <w:spacing w:val="-4"/>
          <w:sz w:val="28"/>
          <w:szCs w:val="28"/>
        </w:rPr>
        <w:t>литературы:</w:t>
      </w:r>
    </w:p>
    <w:p w:rsidR="00186C1A" w:rsidRPr="00186C1A" w:rsidRDefault="00186C1A" w:rsidP="00186C1A">
      <w:pPr>
        <w:shd w:val="clear" w:color="auto" w:fill="FFFFFF"/>
        <w:spacing w:after="0" w:line="240" w:lineRule="auto"/>
        <w:jc w:val="center"/>
        <w:rPr>
          <w:rFonts w:ascii="Times New Roman" w:hAnsi="Times New Roman" w:cs="Times New Roman"/>
          <w:b/>
          <w:bCs/>
          <w:spacing w:val="-4"/>
          <w:sz w:val="28"/>
          <w:szCs w:val="28"/>
          <w:lang w:val="kk-KZ"/>
        </w:rPr>
      </w:pPr>
    </w:p>
    <w:p w:rsidR="003A24D6" w:rsidRPr="00FC1A3F" w:rsidRDefault="003A24D6" w:rsidP="00A13BE8">
      <w:pPr>
        <w:widowControl w:val="0"/>
        <w:numPr>
          <w:ilvl w:val="0"/>
          <w:numId w:val="15"/>
        </w:numPr>
        <w:shd w:val="clear" w:color="auto" w:fill="FFFFFF"/>
        <w:tabs>
          <w:tab w:val="left" w:pos="1056"/>
        </w:tabs>
        <w:autoSpaceDE w:val="0"/>
        <w:autoSpaceDN w:val="0"/>
        <w:adjustRightInd w:val="0"/>
        <w:spacing w:after="0" w:line="240" w:lineRule="auto"/>
        <w:jc w:val="both"/>
        <w:rPr>
          <w:rFonts w:ascii="Times New Roman" w:hAnsi="Times New Roman" w:cs="Times New Roman"/>
          <w:spacing w:val="-13"/>
          <w:sz w:val="28"/>
          <w:szCs w:val="28"/>
        </w:rPr>
      </w:pPr>
      <w:proofErr w:type="spellStart"/>
      <w:r w:rsidRPr="00FC1A3F">
        <w:rPr>
          <w:rFonts w:ascii="Times New Roman" w:hAnsi="Times New Roman" w:cs="Times New Roman"/>
          <w:sz w:val="28"/>
          <w:szCs w:val="28"/>
        </w:rPr>
        <w:t>Ауезов</w:t>
      </w:r>
      <w:proofErr w:type="spellEnd"/>
      <w:r w:rsidRPr="00FC1A3F">
        <w:rPr>
          <w:rFonts w:ascii="Times New Roman" w:hAnsi="Times New Roman" w:cs="Times New Roman"/>
          <w:sz w:val="28"/>
          <w:szCs w:val="28"/>
        </w:rPr>
        <w:t xml:space="preserve"> А.А., Сулейменова Н.Ш. Словарь-справочник по земледелию. </w:t>
      </w:r>
      <w:proofErr w:type="gramStart"/>
      <w:r w:rsidRPr="00FC1A3F">
        <w:rPr>
          <w:rFonts w:ascii="Times New Roman" w:hAnsi="Times New Roman" w:cs="Times New Roman"/>
          <w:sz w:val="28"/>
          <w:szCs w:val="28"/>
        </w:rPr>
        <w:t>-</w:t>
      </w:r>
      <w:proofErr w:type="spellStart"/>
      <w:r w:rsidRPr="00FC1A3F">
        <w:rPr>
          <w:rFonts w:ascii="Times New Roman" w:hAnsi="Times New Roman" w:cs="Times New Roman"/>
          <w:sz w:val="28"/>
          <w:szCs w:val="28"/>
        </w:rPr>
        <w:t>А</w:t>
      </w:r>
      <w:proofErr w:type="gramEnd"/>
      <w:r w:rsidRPr="00FC1A3F">
        <w:rPr>
          <w:rFonts w:ascii="Times New Roman" w:hAnsi="Times New Roman" w:cs="Times New Roman"/>
          <w:sz w:val="28"/>
          <w:szCs w:val="28"/>
        </w:rPr>
        <w:t>лматы</w:t>
      </w:r>
      <w:proofErr w:type="spellEnd"/>
      <w:r w:rsidRPr="00FC1A3F">
        <w:rPr>
          <w:rFonts w:ascii="Times New Roman" w:hAnsi="Times New Roman" w:cs="Times New Roman"/>
          <w:sz w:val="28"/>
          <w:szCs w:val="28"/>
        </w:rPr>
        <w:t>, 2004</w:t>
      </w:r>
    </w:p>
    <w:p w:rsidR="003A24D6" w:rsidRPr="00FC1A3F" w:rsidRDefault="003A24D6" w:rsidP="00A13BE8">
      <w:pPr>
        <w:widowControl w:val="0"/>
        <w:numPr>
          <w:ilvl w:val="0"/>
          <w:numId w:val="15"/>
        </w:numPr>
        <w:shd w:val="clear" w:color="auto" w:fill="FFFFFF"/>
        <w:tabs>
          <w:tab w:val="left" w:pos="1056"/>
        </w:tabs>
        <w:autoSpaceDE w:val="0"/>
        <w:autoSpaceDN w:val="0"/>
        <w:adjustRightInd w:val="0"/>
        <w:spacing w:after="0" w:line="240" w:lineRule="auto"/>
        <w:jc w:val="both"/>
        <w:rPr>
          <w:rFonts w:ascii="Times New Roman" w:hAnsi="Times New Roman" w:cs="Times New Roman"/>
          <w:spacing w:val="-13"/>
          <w:sz w:val="28"/>
          <w:szCs w:val="28"/>
        </w:rPr>
      </w:pPr>
      <w:r w:rsidRPr="00FC1A3F">
        <w:rPr>
          <w:rFonts w:ascii="Times New Roman" w:hAnsi="Times New Roman" w:cs="Times New Roman"/>
          <w:sz w:val="28"/>
          <w:szCs w:val="28"/>
        </w:rPr>
        <w:t xml:space="preserve">Бараев А.И., Сулейменов М.К. и др. Почвозащитная система земледелия. </w:t>
      </w:r>
      <w:proofErr w:type="gramStart"/>
      <w:r w:rsidRPr="00FC1A3F">
        <w:rPr>
          <w:rFonts w:ascii="Times New Roman" w:hAnsi="Times New Roman" w:cs="Times New Roman"/>
          <w:sz w:val="28"/>
          <w:szCs w:val="28"/>
        </w:rPr>
        <w:t>-</w:t>
      </w:r>
      <w:proofErr w:type="spellStart"/>
      <w:r w:rsidRPr="00FC1A3F">
        <w:rPr>
          <w:rFonts w:ascii="Times New Roman" w:hAnsi="Times New Roman" w:cs="Times New Roman"/>
          <w:sz w:val="28"/>
          <w:szCs w:val="28"/>
        </w:rPr>
        <w:t>А</w:t>
      </w:r>
      <w:proofErr w:type="gramEnd"/>
      <w:r w:rsidRPr="00FC1A3F">
        <w:rPr>
          <w:rFonts w:ascii="Times New Roman" w:hAnsi="Times New Roman" w:cs="Times New Roman"/>
          <w:sz w:val="28"/>
          <w:szCs w:val="28"/>
        </w:rPr>
        <w:t>лматы</w:t>
      </w:r>
      <w:proofErr w:type="spellEnd"/>
      <w:r w:rsidRPr="00FC1A3F">
        <w:rPr>
          <w:rFonts w:ascii="Times New Roman" w:hAnsi="Times New Roman" w:cs="Times New Roman"/>
          <w:sz w:val="28"/>
          <w:szCs w:val="28"/>
        </w:rPr>
        <w:t>, 1985</w:t>
      </w:r>
    </w:p>
    <w:p w:rsidR="003A24D6" w:rsidRPr="00FC1A3F" w:rsidRDefault="003A24D6" w:rsidP="00A13BE8">
      <w:pPr>
        <w:widowControl w:val="0"/>
        <w:numPr>
          <w:ilvl w:val="0"/>
          <w:numId w:val="15"/>
        </w:numPr>
        <w:shd w:val="clear" w:color="auto" w:fill="FFFFFF"/>
        <w:tabs>
          <w:tab w:val="left" w:pos="1056"/>
        </w:tabs>
        <w:autoSpaceDE w:val="0"/>
        <w:autoSpaceDN w:val="0"/>
        <w:adjustRightInd w:val="0"/>
        <w:spacing w:after="0" w:line="240" w:lineRule="auto"/>
        <w:jc w:val="both"/>
        <w:rPr>
          <w:rFonts w:ascii="Times New Roman" w:hAnsi="Times New Roman" w:cs="Times New Roman"/>
          <w:spacing w:val="-12"/>
          <w:sz w:val="28"/>
          <w:szCs w:val="28"/>
        </w:rPr>
      </w:pPr>
      <w:r w:rsidRPr="00FC1A3F">
        <w:rPr>
          <w:rFonts w:ascii="Times New Roman" w:hAnsi="Times New Roman" w:cs="Times New Roman"/>
          <w:spacing w:val="-1"/>
          <w:sz w:val="28"/>
          <w:szCs w:val="28"/>
        </w:rPr>
        <w:t xml:space="preserve">Богарное земледелие. </w:t>
      </w:r>
      <w:proofErr w:type="gramStart"/>
      <w:r w:rsidRPr="00FC1A3F">
        <w:rPr>
          <w:rFonts w:ascii="Times New Roman" w:hAnsi="Times New Roman" w:cs="Times New Roman"/>
          <w:spacing w:val="-1"/>
          <w:sz w:val="28"/>
          <w:szCs w:val="28"/>
        </w:rPr>
        <w:t>-</w:t>
      </w:r>
      <w:proofErr w:type="spellStart"/>
      <w:r w:rsidRPr="00FC1A3F">
        <w:rPr>
          <w:rFonts w:ascii="Times New Roman" w:hAnsi="Times New Roman" w:cs="Times New Roman"/>
          <w:spacing w:val="-1"/>
          <w:sz w:val="28"/>
          <w:szCs w:val="28"/>
        </w:rPr>
        <w:t>А</w:t>
      </w:r>
      <w:proofErr w:type="gramEnd"/>
      <w:r w:rsidRPr="00FC1A3F">
        <w:rPr>
          <w:rFonts w:ascii="Times New Roman" w:hAnsi="Times New Roman" w:cs="Times New Roman"/>
          <w:spacing w:val="-1"/>
          <w:sz w:val="28"/>
          <w:szCs w:val="28"/>
        </w:rPr>
        <w:t>лматы</w:t>
      </w:r>
      <w:proofErr w:type="spellEnd"/>
      <w:r w:rsidRPr="00FC1A3F">
        <w:rPr>
          <w:rFonts w:ascii="Times New Roman" w:hAnsi="Times New Roman" w:cs="Times New Roman"/>
          <w:spacing w:val="-1"/>
          <w:sz w:val="28"/>
          <w:szCs w:val="28"/>
        </w:rPr>
        <w:t>, 1976</w:t>
      </w:r>
    </w:p>
    <w:p w:rsidR="003A24D6" w:rsidRPr="00FC1A3F" w:rsidRDefault="003A24D6" w:rsidP="00A13BE8">
      <w:pPr>
        <w:widowControl w:val="0"/>
        <w:numPr>
          <w:ilvl w:val="0"/>
          <w:numId w:val="15"/>
        </w:numPr>
        <w:shd w:val="clear" w:color="auto" w:fill="FFFFFF"/>
        <w:tabs>
          <w:tab w:val="left" w:pos="1056"/>
        </w:tabs>
        <w:autoSpaceDE w:val="0"/>
        <w:autoSpaceDN w:val="0"/>
        <w:adjustRightInd w:val="0"/>
        <w:spacing w:after="0" w:line="240" w:lineRule="auto"/>
        <w:jc w:val="both"/>
        <w:rPr>
          <w:rFonts w:ascii="Times New Roman" w:hAnsi="Times New Roman" w:cs="Times New Roman"/>
          <w:spacing w:val="-16"/>
          <w:sz w:val="28"/>
          <w:szCs w:val="28"/>
        </w:rPr>
      </w:pPr>
      <w:r w:rsidRPr="00FC1A3F">
        <w:rPr>
          <w:rFonts w:ascii="Times New Roman" w:hAnsi="Times New Roman" w:cs="Times New Roman"/>
          <w:sz w:val="28"/>
          <w:szCs w:val="28"/>
        </w:rPr>
        <w:t xml:space="preserve">Воронин </w:t>
      </w:r>
      <w:r w:rsidRPr="00FC1A3F">
        <w:rPr>
          <w:rFonts w:ascii="Times New Roman" w:hAnsi="Times New Roman" w:cs="Times New Roman"/>
          <w:sz w:val="28"/>
          <w:szCs w:val="28"/>
          <w:lang w:val="en-US"/>
        </w:rPr>
        <w:t>H</w:t>
      </w:r>
      <w:r w:rsidRPr="00FC1A3F">
        <w:rPr>
          <w:rFonts w:ascii="Times New Roman" w:hAnsi="Times New Roman" w:cs="Times New Roman"/>
          <w:sz w:val="28"/>
          <w:szCs w:val="28"/>
        </w:rPr>
        <w:t>.Г. Орошаемое земледелие. -</w:t>
      </w:r>
      <w:r w:rsidRPr="00FC1A3F">
        <w:rPr>
          <w:rFonts w:ascii="Times New Roman" w:hAnsi="Times New Roman" w:cs="Times New Roman"/>
          <w:sz w:val="28"/>
          <w:szCs w:val="28"/>
          <w:lang w:val="en-US"/>
        </w:rPr>
        <w:t>M</w:t>
      </w:r>
      <w:r w:rsidRPr="00FC1A3F">
        <w:rPr>
          <w:rFonts w:ascii="Times New Roman" w:hAnsi="Times New Roman" w:cs="Times New Roman"/>
          <w:sz w:val="28"/>
          <w:szCs w:val="28"/>
        </w:rPr>
        <w:t>.: 1989</w:t>
      </w:r>
    </w:p>
    <w:p w:rsidR="003A24D6" w:rsidRPr="00FC1A3F" w:rsidRDefault="003A24D6" w:rsidP="00A13BE8">
      <w:pPr>
        <w:widowControl w:val="0"/>
        <w:numPr>
          <w:ilvl w:val="0"/>
          <w:numId w:val="15"/>
        </w:numPr>
        <w:shd w:val="clear" w:color="auto" w:fill="FFFFFF"/>
        <w:tabs>
          <w:tab w:val="left" w:pos="1056"/>
        </w:tabs>
        <w:autoSpaceDE w:val="0"/>
        <w:autoSpaceDN w:val="0"/>
        <w:adjustRightInd w:val="0"/>
        <w:spacing w:after="0" w:line="240" w:lineRule="auto"/>
        <w:jc w:val="both"/>
        <w:rPr>
          <w:rFonts w:ascii="Times New Roman" w:hAnsi="Times New Roman" w:cs="Times New Roman"/>
          <w:spacing w:val="-16"/>
          <w:sz w:val="28"/>
          <w:szCs w:val="28"/>
        </w:rPr>
      </w:pPr>
      <w:r w:rsidRPr="00FC1A3F">
        <w:rPr>
          <w:rFonts w:ascii="Times New Roman" w:hAnsi="Times New Roman" w:cs="Times New Roman"/>
          <w:sz w:val="28"/>
          <w:szCs w:val="28"/>
        </w:rPr>
        <w:t xml:space="preserve">Доспехов Б.А. и др. Практикум по земледелию. </w:t>
      </w:r>
      <w:r w:rsidRPr="00FC1A3F">
        <w:rPr>
          <w:rFonts w:ascii="Times New Roman" w:hAnsi="Times New Roman" w:cs="Times New Roman"/>
          <w:sz w:val="28"/>
          <w:szCs w:val="28"/>
          <w:lang w:val="en-US"/>
        </w:rPr>
        <w:t xml:space="preserve">-M.: </w:t>
      </w:r>
      <w:r w:rsidRPr="00FC1A3F">
        <w:rPr>
          <w:rFonts w:ascii="Times New Roman" w:hAnsi="Times New Roman" w:cs="Times New Roman"/>
          <w:sz w:val="28"/>
          <w:szCs w:val="28"/>
        </w:rPr>
        <w:t>1987</w:t>
      </w:r>
    </w:p>
    <w:p w:rsidR="003A24D6" w:rsidRPr="00FC1A3F" w:rsidRDefault="003A24D6" w:rsidP="00A13BE8">
      <w:pPr>
        <w:widowControl w:val="0"/>
        <w:numPr>
          <w:ilvl w:val="0"/>
          <w:numId w:val="15"/>
        </w:numPr>
        <w:shd w:val="clear" w:color="auto" w:fill="FFFFFF"/>
        <w:tabs>
          <w:tab w:val="left" w:pos="1056"/>
        </w:tabs>
        <w:autoSpaceDE w:val="0"/>
        <w:autoSpaceDN w:val="0"/>
        <w:adjustRightInd w:val="0"/>
        <w:spacing w:after="0" w:line="240" w:lineRule="auto"/>
        <w:jc w:val="both"/>
        <w:rPr>
          <w:rFonts w:ascii="Times New Roman" w:hAnsi="Times New Roman" w:cs="Times New Roman"/>
          <w:spacing w:val="-18"/>
          <w:sz w:val="28"/>
          <w:szCs w:val="28"/>
        </w:rPr>
      </w:pPr>
      <w:proofErr w:type="spellStart"/>
      <w:r w:rsidRPr="00FC1A3F">
        <w:rPr>
          <w:rFonts w:ascii="Times New Roman" w:hAnsi="Times New Roman" w:cs="Times New Roman"/>
          <w:sz w:val="28"/>
          <w:szCs w:val="28"/>
        </w:rPr>
        <w:t>Дюсенбеков</w:t>
      </w:r>
      <w:proofErr w:type="spellEnd"/>
      <w:r w:rsidRPr="00FC1A3F">
        <w:rPr>
          <w:rFonts w:ascii="Times New Roman" w:hAnsi="Times New Roman" w:cs="Times New Roman"/>
          <w:sz w:val="28"/>
          <w:szCs w:val="28"/>
        </w:rPr>
        <w:t xml:space="preserve"> З.Д., </w:t>
      </w:r>
      <w:proofErr w:type="spellStart"/>
      <w:r w:rsidRPr="00FC1A3F">
        <w:rPr>
          <w:rFonts w:ascii="Times New Roman" w:hAnsi="Times New Roman" w:cs="Times New Roman"/>
          <w:sz w:val="28"/>
          <w:szCs w:val="28"/>
        </w:rPr>
        <w:t>Ауэзов</w:t>
      </w:r>
      <w:proofErr w:type="spellEnd"/>
      <w:r w:rsidRPr="00FC1A3F">
        <w:rPr>
          <w:rFonts w:ascii="Times New Roman" w:hAnsi="Times New Roman" w:cs="Times New Roman"/>
          <w:sz w:val="28"/>
          <w:szCs w:val="28"/>
        </w:rPr>
        <w:t xml:space="preserve"> А.А., Шах Б.П. Особенности и принципы районирования богарного земледелия Казахстана. </w:t>
      </w:r>
      <w:proofErr w:type="gramStart"/>
      <w:r w:rsidRPr="00FC1A3F">
        <w:rPr>
          <w:rFonts w:ascii="Times New Roman" w:hAnsi="Times New Roman" w:cs="Times New Roman"/>
          <w:sz w:val="28"/>
          <w:szCs w:val="28"/>
        </w:rPr>
        <w:t>-</w:t>
      </w:r>
      <w:proofErr w:type="spellStart"/>
      <w:r w:rsidRPr="00FC1A3F">
        <w:rPr>
          <w:rFonts w:ascii="Times New Roman" w:hAnsi="Times New Roman" w:cs="Times New Roman"/>
          <w:sz w:val="28"/>
          <w:szCs w:val="28"/>
        </w:rPr>
        <w:t>А</w:t>
      </w:r>
      <w:proofErr w:type="gramEnd"/>
      <w:r w:rsidRPr="00FC1A3F">
        <w:rPr>
          <w:rFonts w:ascii="Times New Roman" w:hAnsi="Times New Roman" w:cs="Times New Roman"/>
          <w:sz w:val="28"/>
          <w:szCs w:val="28"/>
        </w:rPr>
        <w:t>лматы</w:t>
      </w:r>
      <w:proofErr w:type="spellEnd"/>
      <w:r w:rsidRPr="00FC1A3F">
        <w:rPr>
          <w:rFonts w:ascii="Times New Roman" w:hAnsi="Times New Roman" w:cs="Times New Roman"/>
          <w:sz w:val="28"/>
          <w:szCs w:val="28"/>
        </w:rPr>
        <w:t>, 1990</w:t>
      </w:r>
    </w:p>
    <w:p w:rsidR="003A24D6" w:rsidRPr="00FC1A3F" w:rsidRDefault="003A24D6" w:rsidP="003A24D6">
      <w:pPr>
        <w:widowControl w:val="0"/>
        <w:shd w:val="clear" w:color="auto" w:fill="FFFFFF"/>
        <w:tabs>
          <w:tab w:val="left" w:pos="1061"/>
        </w:tabs>
        <w:autoSpaceDE w:val="0"/>
        <w:autoSpaceDN w:val="0"/>
        <w:adjustRightInd w:val="0"/>
        <w:spacing w:after="0" w:line="240" w:lineRule="auto"/>
        <w:jc w:val="both"/>
        <w:rPr>
          <w:rFonts w:ascii="Times New Roman" w:hAnsi="Times New Roman" w:cs="Times New Roman"/>
          <w:spacing w:val="-18"/>
          <w:sz w:val="28"/>
          <w:szCs w:val="28"/>
        </w:rPr>
      </w:pPr>
      <w:r>
        <w:rPr>
          <w:rFonts w:ascii="Times New Roman" w:hAnsi="Times New Roman" w:cs="Times New Roman"/>
          <w:spacing w:val="-1"/>
          <w:sz w:val="28"/>
          <w:szCs w:val="28"/>
          <w:lang w:val="kk-KZ"/>
        </w:rPr>
        <w:t>7.</w:t>
      </w:r>
      <w:proofErr w:type="spellStart"/>
      <w:r w:rsidRPr="00FC1A3F">
        <w:rPr>
          <w:rFonts w:ascii="Times New Roman" w:hAnsi="Times New Roman" w:cs="Times New Roman"/>
          <w:spacing w:val="-1"/>
          <w:sz w:val="28"/>
          <w:szCs w:val="28"/>
        </w:rPr>
        <w:t>Ерлепесов</w:t>
      </w:r>
      <w:proofErr w:type="spellEnd"/>
      <w:r w:rsidRPr="00FC1A3F">
        <w:rPr>
          <w:rFonts w:ascii="Times New Roman" w:hAnsi="Times New Roman" w:cs="Times New Roman"/>
          <w:spacing w:val="-1"/>
          <w:sz w:val="28"/>
          <w:szCs w:val="28"/>
        </w:rPr>
        <w:t xml:space="preserve"> М.Н., </w:t>
      </w:r>
      <w:proofErr w:type="spellStart"/>
      <w:r w:rsidRPr="00FC1A3F">
        <w:rPr>
          <w:rFonts w:ascii="Times New Roman" w:hAnsi="Times New Roman" w:cs="Times New Roman"/>
          <w:spacing w:val="-1"/>
          <w:sz w:val="28"/>
          <w:szCs w:val="28"/>
        </w:rPr>
        <w:t>Турешев</w:t>
      </w:r>
      <w:proofErr w:type="spellEnd"/>
      <w:r w:rsidRPr="00FC1A3F">
        <w:rPr>
          <w:rFonts w:ascii="Times New Roman" w:hAnsi="Times New Roman" w:cs="Times New Roman"/>
          <w:spacing w:val="-1"/>
          <w:sz w:val="28"/>
          <w:szCs w:val="28"/>
        </w:rPr>
        <w:t xml:space="preserve"> О. Орошаемое земледелие. </w:t>
      </w:r>
      <w:proofErr w:type="gramStart"/>
      <w:r w:rsidRPr="00FC1A3F">
        <w:rPr>
          <w:rFonts w:ascii="Times New Roman" w:hAnsi="Times New Roman" w:cs="Times New Roman"/>
          <w:spacing w:val="-1"/>
          <w:sz w:val="28"/>
          <w:szCs w:val="28"/>
        </w:rPr>
        <w:t>-</w:t>
      </w:r>
      <w:proofErr w:type="spellStart"/>
      <w:r w:rsidRPr="00FC1A3F">
        <w:rPr>
          <w:rFonts w:ascii="Times New Roman" w:hAnsi="Times New Roman" w:cs="Times New Roman"/>
          <w:spacing w:val="-1"/>
          <w:sz w:val="28"/>
          <w:szCs w:val="28"/>
        </w:rPr>
        <w:t>А</w:t>
      </w:r>
      <w:proofErr w:type="gramEnd"/>
      <w:r w:rsidRPr="00FC1A3F">
        <w:rPr>
          <w:rFonts w:ascii="Times New Roman" w:hAnsi="Times New Roman" w:cs="Times New Roman"/>
          <w:spacing w:val="-1"/>
          <w:sz w:val="28"/>
          <w:szCs w:val="28"/>
        </w:rPr>
        <w:t>лматы</w:t>
      </w:r>
      <w:proofErr w:type="spellEnd"/>
      <w:r w:rsidRPr="00FC1A3F">
        <w:rPr>
          <w:rFonts w:ascii="Times New Roman" w:hAnsi="Times New Roman" w:cs="Times New Roman"/>
          <w:spacing w:val="-1"/>
          <w:sz w:val="28"/>
          <w:szCs w:val="28"/>
        </w:rPr>
        <w:t>, 1973</w:t>
      </w:r>
    </w:p>
    <w:p w:rsidR="003A24D6" w:rsidRPr="005D2A91" w:rsidRDefault="003A24D6" w:rsidP="003A24D6">
      <w:pPr>
        <w:widowControl w:val="0"/>
        <w:shd w:val="clear" w:color="auto" w:fill="FFFFFF"/>
        <w:tabs>
          <w:tab w:val="left" w:pos="1013"/>
        </w:tabs>
        <w:autoSpaceDE w:val="0"/>
        <w:autoSpaceDN w:val="0"/>
        <w:adjustRightInd w:val="0"/>
        <w:spacing w:after="0" w:line="240" w:lineRule="auto"/>
        <w:jc w:val="both"/>
        <w:rPr>
          <w:rFonts w:ascii="Times New Roman" w:hAnsi="Times New Roman" w:cs="Times New Roman"/>
          <w:noProof/>
          <w:spacing w:val="-9"/>
          <w:sz w:val="28"/>
          <w:szCs w:val="28"/>
        </w:rPr>
      </w:pPr>
      <w:r>
        <w:rPr>
          <w:rFonts w:ascii="Times New Roman" w:hAnsi="Times New Roman" w:cs="Times New Roman"/>
          <w:noProof/>
          <w:sz w:val="28"/>
          <w:szCs w:val="28"/>
          <w:lang w:val="kk-KZ"/>
        </w:rPr>
        <w:t>8.</w:t>
      </w:r>
      <w:r w:rsidRPr="005D2A91">
        <w:rPr>
          <w:rFonts w:ascii="Times New Roman" w:hAnsi="Times New Roman" w:cs="Times New Roman"/>
          <w:noProof/>
          <w:sz w:val="28"/>
          <w:szCs w:val="28"/>
        </w:rPr>
        <w:t>Земледелие. //Под ред. профессора С.А.Воробьева. -М.: 1991</w:t>
      </w:r>
    </w:p>
    <w:p w:rsidR="003A24D6" w:rsidRPr="005D2A91" w:rsidRDefault="003A24D6" w:rsidP="003A24D6">
      <w:pPr>
        <w:widowControl w:val="0"/>
        <w:shd w:val="clear" w:color="auto" w:fill="FFFFFF"/>
        <w:tabs>
          <w:tab w:val="left" w:pos="1013"/>
        </w:tabs>
        <w:autoSpaceDE w:val="0"/>
        <w:autoSpaceDN w:val="0"/>
        <w:adjustRightInd w:val="0"/>
        <w:spacing w:after="0" w:line="240" w:lineRule="auto"/>
        <w:jc w:val="both"/>
        <w:rPr>
          <w:rFonts w:ascii="Times New Roman" w:hAnsi="Times New Roman" w:cs="Times New Roman"/>
          <w:noProof/>
          <w:spacing w:val="-7"/>
          <w:sz w:val="28"/>
          <w:szCs w:val="28"/>
        </w:rPr>
      </w:pPr>
      <w:r>
        <w:rPr>
          <w:rFonts w:ascii="Times New Roman" w:hAnsi="Times New Roman" w:cs="Times New Roman"/>
          <w:noProof/>
          <w:sz w:val="28"/>
          <w:szCs w:val="28"/>
          <w:lang w:val="kk-KZ"/>
        </w:rPr>
        <w:t>9.</w:t>
      </w:r>
      <w:r w:rsidRPr="005D2A91">
        <w:rPr>
          <w:rFonts w:ascii="Times New Roman" w:hAnsi="Times New Roman" w:cs="Times New Roman"/>
          <w:noProof/>
          <w:sz w:val="28"/>
          <w:szCs w:val="28"/>
        </w:rPr>
        <w:t>Земледелие. //Под ред. академика А.И.Пупонина. -М.: Колос, 2000</w:t>
      </w:r>
    </w:p>
    <w:p w:rsidR="003A24D6" w:rsidRPr="005D2A91" w:rsidRDefault="003A24D6" w:rsidP="003A24D6">
      <w:pPr>
        <w:widowControl w:val="0"/>
        <w:shd w:val="clear" w:color="auto" w:fill="FFFFFF"/>
        <w:tabs>
          <w:tab w:val="left" w:pos="1296"/>
        </w:tabs>
        <w:autoSpaceDE w:val="0"/>
        <w:autoSpaceDN w:val="0"/>
        <w:adjustRightInd w:val="0"/>
        <w:spacing w:after="0" w:line="240" w:lineRule="auto"/>
        <w:jc w:val="both"/>
        <w:rPr>
          <w:rFonts w:ascii="Times New Roman" w:hAnsi="Times New Roman" w:cs="Times New Roman"/>
          <w:noProof/>
          <w:spacing w:val="-10"/>
          <w:sz w:val="28"/>
          <w:szCs w:val="28"/>
        </w:rPr>
      </w:pPr>
      <w:r>
        <w:rPr>
          <w:rFonts w:ascii="Times New Roman" w:hAnsi="Times New Roman" w:cs="Times New Roman"/>
          <w:noProof/>
          <w:sz w:val="28"/>
          <w:szCs w:val="28"/>
          <w:lang w:val="kk-KZ"/>
        </w:rPr>
        <w:t>10.</w:t>
      </w:r>
      <w:r w:rsidRPr="005D2A91">
        <w:rPr>
          <w:rFonts w:ascii="Times New Roman" w:hAnsi="Times New Roman" w:cs="Times New Roman"/>
          <w:noProof/>
          <w:sz w:val="28"/>
          <w:szCs w:val="28"/>
        </w:rPr>
        <w:t>Зенкова Е.М. Севообороты и плодородие почвы. - Алматы, 1979</w:t>
      </w:r>
    </w:p>
    <w:p w:rsidR="003A24D6" w:rsidRPr="005D2A91" w:rsidRDefault="003A24D6" w:rsidP="003A24D6">
      <w:pPr>
        <w:shd w:val="clear" w:color="auto" w:fill="FFFFFF"/>
        <w:tabs>
          <w:tab w:val="left" w:pos="1291"/>
        </w:tabs>
        <w:spacing w:after="0" w:line="240" w:lineRule="auto"/>
        <w:jc w:val="both"/>
        <w:rPr>
          <w:rFonts w:ascii="Times New Roman" w:hAnsi="Times New Roman" w:cs="Times New Roman"/>
          <w:sz w:val="28"/>
          <w:szCs w:val="28"/>
        </w:rPr>
      </w:pPr>
      <w:r>
        <w:rPr>
          <w:rFonts w:ascii="Times New Roman" w:hAnsi="Times New Roman" w:cs="Times New Roman"/>
          <w:noProof/>
          <w:spacing w:val="-8"/>
          <w:sz w:val="28"/>
          <w:szCs w:val="28"/>
        </w:rPr>
        <w:t>1</w:t>
      </w:r>
      <w:r>
        <w:rPr>
          <w:rFonts w:ascii="Times New Roman" w:hAnsi="Times New Roman" w:cs="Times New Roman"/>
          <w:noProof/>
          <w:spacing w:val="-8"/>
          <w:sz w:val="28"/>
          <w:szCs w:val="28"/>
          <w:lang w:val="kk-KZ"/>
        </w:rPr>
        <w:t>1</w:t>
      </w:r>
      <w:r>
        <w:rPr>
          <w:rFonts w:ascii="Times New Roman" w:hAnsi="Times New Roman" w:cs="Times New Roman"/>
          <w:noProof/>
          <w:spacing w:val="-8"/>
          <w:sz w:val="28"/>
          <w:szCs w:val="28"/>
        </w:rPr>
        <w:t>.</w:t>
      </w:r>
      <w:r w:rsidRPr="005D2A91">
        <w:rPr>
          <w:rFonts w:ascii="Times New Roman" w:hAnsi="Times New Roman" w:cs="Times New Roman"/>
          <w:noProof/>
          <w:sz w:val="28"/>
          <w:szCs w:val="28"/>
        </w:rPr>
        <w:t>Киреев А., Сейтказинов Д. Обработка почвы на богаре Казахстана.</w:t>
      </w:r>
      <w:r w:rsidRPr="005D2A91">
        <w:rPr>
          <w:rFonts w:ascii="Times New Roman" w:hAnsi="Times New Roman" w:cs="Times New Roman"/>
          <w:noProof/>
          <w:sz w:val="28"/>
          <w:szCs w:val="28"/>
        </w:rPr>
        <w:br/>
        <w:t>-Алматы</w:t>
      </w:r>
    </w:p>
    <w:p w:rsidR="003A24D6" w:rsidRPr="005D2A91" w:rsidRDefault="003A24D6" w:rsidP="003A24D6">
      <w:pPr>
        <w:widowControl w:val="0"/>
        <w:shd w:val="clear" w:color="auto" w:fill="FFFFFF"/>
        <w:tabs>
          <w:tab w:val="left" w:pos="1147"/>
        </w:tabs>
        <w:autoSpaceDE w:val="0"/>
        <w:autoSpaceDN w:val="0"/>
        <w:adjustRightInd w:val="0"/>
        <w:spacing w:after="0" w:line="240" w:lineRule="auto"/>
        <w:jc w:val="both"/>
        <w:rPr>
          <w:rFonts w:ascii="Times New Roman" w:hAnsi="Times New Roman" w:cs="Times New Roman"/>
          <w:noProof/>
          <w:spacing w:val="-6"/>
          <w:sz w:val="28"/>
          <w:szCs w:val="28"/>
        </w:rPr>
      </w:pPr>
      <w:r>
        <w:rPr>
          <w:rFonts w:ascii="Times New Roman" w:hAnsi="Times New Roman" w:cs="Times New Roman"/>
          <w:noProof/>
          <w:sz w:val="28"/>
          <w:szCs w:val="28"/>
        </w:rPr>
        <w:t>1</w:t>
      </w:r>
      <w:r>
        <w:rPr>
          <w:rFonts w:ascii="Times New Roman" w:hAnsi="Times New Roman" w:cs="Times New Roman"/>
          <w:noProof/>
          <w:sz w:val="28"/>
          <w:szCs w:val="28"/>
          <w:lang w:val="kk-KZ"/>
        </w:rPr>
        <w:t>3.</w:t>
      </w:r>
      <w:r w:rsidRPr="005D2A91">
        <w:rPr>
          <w:rFonts w:ascii="Times New Roman" w:hAnsi="Times New Roman" w:cs="Times New Roman"/>
          <w:noProof/>
          <w:sz w:val="28"/>
          <w:szCs w:val="28"/>
        </w:rPr>
        <w:t>Материалы,      отражающие      особенности      земледелия      зоны деятельности КазНАУ.</w:t>
      </w:r>
    </w:p>
    <w:p w:rsidR="003A24D6" w:rsidRPr="005D2A91" w:rsidRDefault="003A24D6" w:rsidP="003A24D6">
      <w:pPr>
        <w:widowControl w:val="0"/>
        <w:shd w:val="clear" w:color="auto" w:fill="FFFFFF"/>
        <w:tabs>
          <w:tab w:val="left" w:pos="1147"/>
        </w:tabs>
        <w:autoSpaceDE w:val="0"/>
        <w:autoSpaceDN w:val="0"/>
        <w:adjustRightInd w:val="0"/>
        <w:spacing w:after="0" w:line="240" w:lineRule="auto"/>
        <w:jc w:val="both"/>
        <w:rPr>
          <w:rFonts w:ascii="Times New Roman" w:hAnsi="Times New Roman" w:cs="Times New Roman"/>
          <w:noProof/>
          <w:spacing w:val="-6"/>
          <w:sz w:val="28"/>
          <w:szCs w:val="28"/>
        </w:rPr>
      </w:pPr>
      <w:r>
        <w:rPr>
          <w:rFonts w:ascii="Times New Roman" w:hAnsi="Times New Roman" w:cs="Times New Roman"/>
          <w:noProof/>
          <w:sz w:val="28"/>
          <w:szCs w:val="28"/>
        </w:rPr>
        <w:t>1</w:t>
      </w:r>
      <w:r>
        <w:rPr>
          <w:rFonts w:ascii="Times New Roman" w:hAnsi="Times New Roman" w:cs="Times New Roman"/>
          <w:noProof/>
          <w:sz w:val="28"/>
          <w:szCs w:val="28"/>
          <w:lang w:val="kk-KZ"/>
        </w:rPr>
        <w:t>4.</w:t>
      </w:r>
      <w:r w:rsidRPr="005D2A91">
        <w:rPr>
          <w:rFonts w:ascii="Times New Roman" w:hAnsi="Times New Roman" w:cs="Times New Roman"/>
          <w:noProof/>
          <w:sz w:val="28"/>
          <w:szCs w:val="28"/>
        </w:rPr>
        <w:t>Научные     основы     современных     систем     земледелия.      -М.: Агропромиздат, 1998</w:t>
      </w:r>
    </w:p>
    <w:p w:rsidR="003A24D6" w:rsidRPr="005D2A91" w:rsidRDefault="003A24D6" w:rsidP="003A24D6">
      <w:pPr>
        <w:widowControl w:val="0"/>
        <w:shd w:val="clear" w:color="auto" w:fill="FFFFFF"/>
        <w:tabs>
          <w:tab w:val="left" w:pos="1147"/>
        </w:tabs>
        <w:autoSpaceDE w:val="0"/>
        <w:autoSpaceDN w:val="0"/>
        <w:adjustRightInd w:val="0"/>
        <w:spacing w:after="0" w:line="240" w:lineRule="auto"/>
        <w:jc w:val="both"/>
        <w:rPr>
          <w:rFonts w:ascii="Times New Roman" w:hAnsi="Times New Roman" w:cs="Times New Roman"/>
          <w:noProof/>
          <w:spacing w:val="-6"/>
          <w:sz w:val="28"/>
          <w:szCs w:val="28"/>
        </w:rPr>
      </w:pPr>
      <w:r>
        <w:rPr>
          <w:rFonts w:ascii="Times New Roman" w:hAnsi="Times New Roman" w:cs="Times New Roman"/>
          <w:noProof/>
          <w:sz w:val="28"/>
          <w:szCs w:val="28"/>
        </w:rPr>
        <w:t>1</w:t>
      </w:r>
      <w:r>
        <w:rPr>
          <w:rFonts w:ascii="Times New Roman" w:hAnsi="Times New Roman" w:cs="Times New Roman"/>
          <w:noProof/>
          <w:sz w:val="28"/>
          <w:szCs w:val="28"/>
          <w:lang w:val="kk-KZ"/>
        </w:rPr>
        <w:t>5.</w:t>
      </w:r>
      <w:r w:rsidRPr="005D2A91">
        <w:rPr>
          <w:rFonts w:ascii="Times New Roman" w:hAnsi="Times New Roman" w:cs="Times New Roman"/>
          <w:noProof/>
          <w:sz w:val="28"/>
          <w:szCs w:val="28"/>
        </w:rPr>
        <w:t>Сулейменова Н.Ш. Сорные растения и меры борьбы с ними. -Алматы, 1998</w:t>
      </w:r>
    </w:p>
    <w:p w:rsidR="003A24D6" w:rsidRPr="00FC1A3F" w:rsidRDefault="003A24D6" w:rsidP="003A24D6">
      <w:pPr>
        <w:widowControl w:val="0"/>
        <w:shd w:val="clear" w:color="auto" w:fill="FFFFFF"/>
        <w:tabs>
          <w:tab w:val="left" w:pos="1181"/>
        </w:tabs>
        <w:autoSpaceDE w:val="0"/>
        <w:autoSpaceDN w:val="0"/>
        <w:adjustRightInd w:val="0"/>
        <w:spacing w:after="0" w:line="240" w:lineRule="auto"/>
        <w:jc w:val="both"/>
        <w:rPr>
          <w:rFonts w:ascii="Times New Roman" w:hAnsi="Times New Roman" w:cs="Times New Roman"/>
          <w:spacing w:val="-16"/>
          <w:sz w:val="28"/>
          <w:szCs w:val="28"/>
        </w:rPr>
      </w:pPr>
      <w:r>
        <w:rPr>
          <w:rFonts w:ascii="Times New Roman" w:hAnsi="Times New Roman" w:cs="Times New Roman"/>
          <w:sz w:val="28"/>
          <w:szCs w:val="28"/>
          <w:lang w:val="kk-KZ"/>
        </w:rPr>
        <w:t>16.</w:t>
      </w:r>
      <w:r w:rsidRPr="00FC1A3F">
        <w:rPr>
          <w:rFonts w:ascii="Times New Roman" w:hAnsi="Times New Roman" w:cs="Times New Roman"/>
          <w:sz w:val="28"/>
          <w:szCs w:val="28"/>
        </w:rPr>
        <w:t xml:space="preserve">Материалы, отражающие особенности земледелия и зоны деятельности </w:t>
      </w:r>
      <w:proofErr w:type="spellStart"/>
      <w:r w:rsidRPr="00FC1A3F">
        <w:rPr>
          <w:rFonts w:ascii="Times New Roman" w:hAnsi="Times New Roman" w:cs="Times New Roman"/>
          <w:sz w:val="28"/>
          <w:szCs w:val="28"/>
        </w:rPr>
        <w:t>КазНАУ</w:t>
      </w:r>
      <w:proofErr w:type="spellEnd"/>
      <w:r w:rsidRPr="00FC1A3F">
        <w:rPr>
          <w:rFonts w:ascii="Times New Roman" w:hAnsi="Times New Roman" w:cs="Times New Roman"/>
          <w:sz w:val="28"/>
          <w:szCs w:val="28"/>
        </w:rPr>
        <w:t>, сельскохозяйственные журналы и др.</w:t>
      </w:r>
    </w:p>
    <w:p w:rsidR="003A24D6" w:rsidRPr="00FC1A3F" w:rsidRDefault="003A24D6" w:rsidP="003A24D6">
      <w:pPr>
        <w:shd w:val="clear" w:color="auto" w:fill="FFFFFF"/>
        <w:tabs>
          <w:tab w:val="left" w:pos="-1560"/>
        </w:tabs>
        <w:spacing w:after="0" w:line="240" w:lineRule="auto"/>
        <w:jc w:val="both"/>
        <w:rPr>
          <w:rFonts w:ascii="Times New Roman" w:hAnsi="Times New Roman" w:cs="Times New Roman"/>
          <w:sz w:val="28"/>
          <w:szCs w:val="28"/>
        </w:rPr>
      </w:pPr>
      <w:r>
        <w:rPr>
          <w:rFonts w:ascii="Times New Roman" w:hAnsi="Times New Roman" w:cs="Times New Roman"/>
          <w:spacing w:val="-15"/>
          <w:sz w:val="28"/>
          <w:szCs w:val="28"/>
          <w:lang w:val="kk-KZ"/>
        </w:rPr>
        <w:t>17.</w:t>
      </w:r>
      <w:r w:rsidRPr="00FC1A3F">
        <w:rPr>
          <w:rFonts w:ascii="Times New Roman" w:hAnsi="Times New Roman" w:cs="Times New Roman"/>
          <w:sz w:val="28"/>
          <w:szCs w:val="28"/>
        </w:rPr>
        <w:t xml:space="preserve">Развитие   идеи   почвозащитного   земледелия   в   новых   </w:t>
      </w:r>
      <w:proofErr w:type="spellStart"/>
      <w:r w:rsidRPr="00FC1A3F">
        <w:rPr>
          <w:rFonts w:ascii="Times New Roman" w:hAnsi="Times New Roman" w:cs="Times New Roman"/>
          <w:sz w:val="28"/>
          <w:szCs w:val="28"/>
        </w:rPr>
        <w:t>социо-экономических</w:t>
      </w:r>
      <w:proofErr w:type="spellEnd"/>
      <w:r>
        <w:rPr>
          <w:rFonts w:ascii="Times New Roman" w:hAnsi="Times New Roman" w:cs="Times New Roman"/>
          <w:sz w:val="28"/>
          <w:szCs w:val="28"/>
          <w:lang w:val="kk-KZ"/>
        </w:rPr>
        <w:t xml:space="preserve"> </w:t>
      </w:r>
      <w:r w:rsidRPr="00FC1A3F">
        <w:rPr>
          <w:rFonts w:ascii="Times New Roman" w:hAnsi="Times New Roman" w:cs="Times New Roman"/>
          <w:sz w:val="28"/>
          <w:szCs w:val="28"/>
        </w:rPr>
        <w:t>условиях. -</w:t>
      </w:r>
      <w:proofErr w:type="spellStart"/>
      <w:r w:rsidRPr="00FC1A3F">
        <w:rPr>
          <w:rFonts w:ascii="Times New Roman" w:hAnsi="Times New Roman" w:cs="Times New Roman"/>
          <w:sz w:val="28"/>
          <w:szCs w:val="28"/>
        </w:rPr>
        <w:t>Шортанды</w:t>
      </w:r>
      <w:proofErr w:type="spellEnd"/>
      <w:r w:rsidRPr="00FC1A3F">
        <w:rPr>
          <w:rFonts w:ascii="Times New Roman" w:hAnsi="Times New Roman" w:cs="Times New Roman"/>
          <w:sz w:val="28"/>
          <w:szCs w:val="28"/>
        </w:rPr>
        <w:t>. 2003</w:t>
      </w:r>
    </w:p>
    <w:p w:rsidR="003A24D6" w:rsidRPr="00FC1A3F" w:rsidRDefault="003A24D6" w:rsidP="003A24D6">
      <w:pPr>
        <w:shd w:val="clear" w:color="auto" w:fill="FFFFFF"/>
        <w:tabs>
          <w:tab w:val="left" w:pos="-2410"/>
        </w:tabs>
        <w:spacing w:after="0" w:line="240" w:lineRule="auto"/>
        <w:jc w:val="both"/>
        <w:rPr>
          <w:rFonts w:ascii="Times New Roman" w:hAnsi="Times New Roman" w:cs="Times New Roman"/>
          <w:sz w:val="28"/>
          <w:szCs w:val="28"/>
        </w:rPr>
      </w:pPr>
      <w:r>
        <w:rPr>
          <w:rFonts w:ascii="Times New Roman" w:hAnsi="Times New Roman" w:cs="Times New Roman"/>
          <w:spacing w:val="-1"/>
          <w:sz w:val="28"/>
          <w:szCs w:val="28"/>
          <w:lang w:val="kk-KZ"/>
        </w:rPr>
        <w:t>18.</w:t>
      </w:r>
      <w:proofErr w:type="spellStart"/>
      <w:r w:rsidRPr="00FC1A3F">
        <w:rPr>
          <w:rFonts w:ascii="Times New Roman" w:hAnsi="Times New Roman" w:cs="Times New Roman"/>
          <w:spacing w:val="-1"/>
          <w:sz w:val="28"/>
          <w:szCs w:val="28"/>
        </w:rPr>
        <w:t>Тастанбекова</w:t>
      </w:r>
      <w:proofErr w:type="spellEnd"/>
      <w:r w:rsidRPr="00FC1A3F">
        <w:rPr>
          <w:rFonts w:ascii="Times New Roman" w:hAnsi="Times New Roman" w:cs="Times New Roman"/>
          <w:spacing w:val="-1"/>
          <w:sz w:val="28"/>
          <w:szCs w:val="28"/>
        </w:rPr>
        <w:t xml:space="preserve"> Г.</w:t>
      </w:r>
      <w:r w:rsidRPr="00FC1A3F">
        <w:rPr>
          <w:rFonts w:ascii="Times New Roman" w:hAnsi="Times New Roman" w:cs="Times New Roman"/>
          <w:spacing w:val="-1"/>
          <w:sz w:val="28"/>
          <w:szCs w:val="28"/>
          <w:lang w:val="en-US"/>
        </w:rPr>
        <w:t>P</w:t>
      </w:r>
      <w:r w:rsidRPr="00FC1A3F">
        <w:rPr>
          <w:rFonts w:ascii="Times New Roman" w:hAnsi="Times New Roman" w:cs="Times New Roman"/>
          <w:spacing w:val="-1"/>
          <w:sz w:val="28"/>
          <w:szCs w:val="28"/>
        </w:rPr>
        <w:t>. Курс лекций по земледелию. -Шымкент. 2010</w:t>
      </w:r>
    </w:p>
    <w:p w:rsidR="003A24D6" w:rsidRPr="00FC1A3F" w:rsidRDefault="003A24D6" w:rsidP="003A24D6">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pacing w:val="-1"/>
          <w:sz w:val="28"/>
          <w:szCs w:val="28"/>
          <w:lang w:val="kk-KZ"/>
        </w:rPr>
        <w:t>19.</w:t>
      </w:r>
      <w:proofErr w:type="spellStart"/>
      <w:r w:rsidRPr="00FC1A3F">
        <w:rPr>
          <w:rFonts w:ascii="Times New Roman" w:hAnsi="Times New Roman" w:cs="Times New Roman"/>
          <w:spacing w:val="-1"/>
          <w:sz w:val="28"/>
          <w:szCs w:val="28"/>
        </w:rPr>
        <w:t>Тастанбекова</w:t>
      </w:r>
      <w:proofErr w:type="spellEnd"/>
      <w:r w:rsidRPr="00FC1A3F">
        <w:rPr>
          <w:rFonts w:ascii="Times New Roman" w:hAnsi="Times New Roman" w:cs="Times New Roman"/>
          <w:spacing w:val="-1"/>
          <w:sz w:val="28"/>
          <w:szCs w:val="28"/>
        </w:rPr>
        <w:t xml:space="preserve"> Г.Р. Лабораторный практикум по земледелию. -Шымкент, 2010</w:t>
      </w:r>
    </w:p>
    <w:p w:rsidR="003A24D6" w:rsidRDefault="003A24D6" w:rsidP="003A24D6">
      <w:pPr>
        <w:widowControl w:val="0"/>
        <w:shd w:val="clear" w:color="auto" w:fill="FFFFFF"/>
        <w:tabs>
          <w:tab w:val="left" w:pos="1147"/>
        </w:tabs>
        <w:autoSpaceDE w:val="0"/>
        <w:autoSpaceDN w:val="0"/>
        <w:adjustRightInd w:val="0"/>
        <w:spacing w:after="0" w:line="240" w:lineRule="auto"/>
        <w:jc w:val="both"/>
        <w:rPr>
          <w:rFonts w:ascii="Times New Roman" w:hAnsi="Times New Roman" w:cs="Times New Roman"/>
          <w:noProof/>
          <w:sz w:val="28"/>
          <w:szCs w:val="28"/>
        </w:rPr>
      </w:pPr>
      <w:r>
        <w:rPr>
          <w:rFonts w:ascii="Times New Roman" w:hAnsi="Times New Roman" w:cs="Times New Roman"/>
          <w:noProof/>
          <w:sz w:val="28"/>
          <w:szCs w:val="28"/>
        </w:rPr>
        <w:t>Дополнительная:</w:t>
      </w:r>
    </w:p>
    <w:p w:rsidR="003A24D6" w:rsidRPr="005D2A91" w:rsidRDefault="003A24D6" w:rsidP="003A24D6">
      <w:pPr>
        <w:widowControl w:val="0"/>
        <w:shd w:val="clear" w:color="auto" w:fill="FFFFFF"/>
        <w:tabs>
          <w:tab w:val="left" w:pos="1147"/>
        </w:tabs>
        <w:autoSpaceDE w:val="0"/>
        <w:autoSpaceDN w:val="0"/>
        <w:adjustRightInd w:val="0"/>
        <w:spacing w:after="0" w:line="240" w:lineRule="auto"/>
        <w:jc w:val="both"/>
        <w:rPr>
          <w:rFonts w:ascii="Times New Roman" w:hAnsi="Times New Roman" w:cs="Times New Roman"/>
          <w:noProof/>
          <w:spacing w:val="-2"/>
          <w:sz w:val="28"/>
          <w:szCs w:val="28"/>
        </w:rPr>
      </w:pPr>
      <w:r>
        <w:rPr>
          <w:rFonts w:ascii="Times New Roman" w:hAnsi="Times New Roman" w:cs="Times New Roman"/>
          <w:noProof/>
          <w:sz w:val="28"/>
          <w:szCs w:val="28"/>
        </w:rPr>
        <w:t>1.</w:t>
      </w:r>
      <w:r w:rsidRPr="005D2A91">
        <w:rPr>
          <w:rFonts w:ascii="Times New Roman" w:hAnsi="Times New Roman" w:cs="Times New Roman"/>
          <w:noProof/>
          <w:sz w:val="28"/>
          <w:szCs w:val="28"/>
        </w:rPr>
        <w:t>Шульмейстер К.Г. Борьба с засухой и урожай. -М.,1988</w:t>
      </w:r>
    </w:p>
    <w:p w:rsidR="003A24D6" w:rsidRPr="005D2A91" w:rsidRDefault="003A24D6" w:rsidP="003A24D6">
      <w:pPr>
        <w:widowControl w:val="0"/>
        <w:shd w:val="clear" w:color="auto" w:fill="FFFFFF"/>
        <w:tabs>
          <w:tab w:val="left" w:pos="1147"/>
        </w:tabs>
        <w:autoSpaceDE w:val="0"/>
        <w:autoSpaceDN w:val="0"/>
        <w:adjustRightInd w:val="0"/>
        <w:spacing w:after="0" w:line="240" w:lineRule="auto"/>
        <w:jc w:val="both"/>
        <w:rPr>
          <w:rFonts w:ascii="Times New Roman" w:hAnsi="Times New Roman" w:cs="Times New Roman"/>
          <w:noProof/>
          <w:spacing w:val="-8"/>
          <w:sz w:val="28"/>
          <w:szCs w:val="28"/>
        </w:rPr>
      </w:pPr>
      <w:r>
        <w:rPr>
          <w:rFonts w:ascii="Times New Roman" w:hAnsi="Times New Roman" w:cs="Times New Roman"/>
          <w:noProof/>
          <w:sz w:val="28"/>
          <w:szCs w:val="28"/>
        </w:rPr>
        <w:t>2.</w:t>
      </w:r>
      <w:r w:rsidRPr="005D2A91">
        <w:rPr>
          <w:rFonts w:ascii="Times New Roman" w:hAnsi="Times New Roman" w:cs="Times New Roman"/>
          <w:noProof/>
          <w:sz w:val="28"/>
          <w:szCs w:val="28"/>
        </w:rPr>
        <w:t>Развитие    идеи    почвозащитного   земледелия    в   новых   социо-экономических условиях. -Шортанды, 2003</w:t>
      </w:r>
    </w:p>
    <w:p w:rsidR="003A24D6" w:rsidRPr="005D2A91" w:rsidRDefault="003A24D6" w:rsidP="003A24D6">
      <w:pPr>
        <w:widowControl w:val="0"/>
        <w:shd w:val="clear" w:color="auto" w:fill="FFFFFF"/>
        <w:tabs>
          <w:tab w:val="left" w:pos="1147"/>
        </w:tabs>
        <w:autoSpaceDE w:val="0"/>
        <w:autoSpaceDN w:val="0"/>
        <w:adjustRightInd w:val="0"/>
        <w:spacing w:after="0" w:line="240" w:lineRule="auto"/>
        <w:jc w:val="both"/>
        <w:rPr>
          <w:rFonts w:ascii="Times New Roman" w:hAnsi="Times New Roman" w:cs="Times New Roman"/>
          <w:noProof/>
          <w:spacing w:val="-8"/>
          <w:sz w:val="28"/>
          <w:szCs w:val="28"/>
        </w:rPr>
      </w:pPr>
      <w:r>
        <w:rPr>
          <w:rFonts w:ascii="Times New Roman" w:hAnsi="Times New Roman" w:cs="Times New Roman"/>
          <w:noProof/>
          <w:sz w:val="28"/>
          <w:szCs w:val="28"/>
        </w:rPr>
        <w:t>3.</w:t>
      </w:r>
      <w:r w:rsidRPr="005D2A91">
        <w:rPr>
          <w:rFonts w:ascii="Times New Roman" w:hAnsi="Times New Roman" w:cs="Times New Roman"/>
          <w:noProof/>
          <w:sz w:val="28"/>
          <w:szCs w:val="28"/>
        </w:rPr>
        <w:t>Черепахин В.Н., Бабук В.Н., Карпенчук Г.К. Плодоводство. М.: ВО Агропромиздат, 1991</w:t>
      </w:r>
    </w:p>
    <w:p w:rsidR="003A24D6" w:rsidRDefault="003A24D6" w:rsidP="003A24D6">
      <w:pPr>
        <w:spacing w:after="0" w:line="240" w:lineRule="auto"/>
        <w:jc w:val="both"/>
        <w:rPr>
          <w:rFonts w:ascii="Times New Roman" w:hAnsi="Times New Roman" w:cs="Times New Roman"/>
          <w:sz w:val="28"/>
          <w:szCs w:val="28"/>
          <w:lang w:val="kk-KZ"/>
        </w:rPr>
      </w:pPr>
    </w:p>
    <w:p w:rsidR="003A24D6" w:rsidRPr="00FA5480" w:rsidRDefault="003A24D6" w:rsidP="003A24D6">
      <w:pPr>
        <w:spacing w:after="0" w:line="240" w:lineRule="auto"/>
        <w:ind w:firstLine="709"/>
        <w:jc w:val="both"/>
        <w:rPr>
          <w:rFonts w:ascii="Times New Roman" w:hAnsi="Times New Roman" w:cs="Times New Roman"/>
          <w:sz w:val="28"/>
          <w:szCs w:val="28"/>
          <w:lang w:val="kk-KZ"/>
        </w:rPr>
      </w:pPr>
    </w:p>
    <w:p w:rsidR="002A5D75" w:rsidRDefault="002A5D75" w:rsidP="005D2A91">
      <w:pPr>
        <w:shd w:val="clear" w:color="auto" w:fill="FFFFFF"/>
        <w:spacing w:after="0" w:line="240" w:lineRule="auto"/>
        <w:rPr>
          <w:rFonts w:ascii="Times New Roman" w:hAnsi="Times New Roman" w:cs="Times New Roman"/>
          <w:sz w:val="28"/>
          <w:szCs w:val="28"/>
          <w:lang w:val="kk-KZ"/>
        </w:rPr>
      </w:pPr>
    </w:p>
    <w:p w:rsidR="002A5D75" w:rsidRDefault="002A5D75" w:rsidP="005D2A91">
      <w:pPr>
        <w:shd w:val="clear" w:color="auto" w:fill="FFFFFF"/>
        <w:spacing w:after="0" w:line="240" w:lineRule="auto"/>
        <w:rPr>
          <w:rFonts w:ascii="Times New Roman" w:hAnsi="Times New Roman" w:cs="Times New Roman"/>
          <w:sz w:val="28"/>
          <w:szCs w:val="28"/>
          <w:lang w:val="kk-KZ"/>
        </w:rPr>
      </w:pPr>
    </w:p>
    <w:p w:rsidR="002A5D75" w:rsidRDefault="002A5D75" w:rsidP="005D2A91">
      <w:pPr>
        <w:shd w:val="clear" w:color="auto" w:fill="FFFFFF"/>
        <w:spacing w:after="0" w:line="240" w:lineRule="auto"/>
        <w:rPr>
          <w:rFonts w:ascii="Times New Roman" w:hAnsi="Times New Roman" w:cs="Times New Roman"/>
          <w:sz w:val="28"/>
          <w:szCs w:val="28"/>
          <w:lang w:val="kk-KZ"/>
        </w:rPr>
      </w:pPr>
    </w:p>
    <w:p w:rsidR="002A5D75" w:rsidRDefault="002A5D75" w:rsidP="005D2A91">
      <w:pPr>
        <w:shd w:val="clear" w:color="auto" w:fill="FFFFFF"/>
        <w:spacing w:after="0" w:line="240" w:lineRule="auto"/>
        <w:rPr>
          <w:rFonts w:ascii="Times New Roman" w:hAnsi="Times New Roman" w:cs="Times New Roman"/>
          <w:sz w:val="28"/>
          <w:szCs w:val="28"/>
          <w:lang w:val="kk-KZ"/>
        </w:rPr>
      </w:pPr>
    </w:p>
    <w:p w:rsidR="002A5D75" w:rsidRDefault="002A5D75" w:rsidP="005D2A91">
      <w:pPr>
        <w:shd w:val="clear" w:color="auto" w:fill="FFFFFF"/>
        <w:spacing w:after="0" w:line="240" w:lineRule="auto"/>
        <w:rPr>
          <w:rFonts w:ascii="Times New Roman" w:hAnsi="Times New Roman" w:cs="Times New Roman"/>
          <w:sz w:val="28"/>
          <w:szCs w:val="28"/>
          <w:lang w:val="kk-KZ"/>
        </w:rPr>
      </w:pPr>
    </w:p>
    <w:p w:rsidR="002A5D75" w:rsidRDefault="002A5D75" w:rsidP="005D2A91">
      <w:pPr>
        <w:shd w:val="clear" w:color="auto" w:fill="FFFFFF"/>
        <w:spacing w:after="0" w:line="240" w:lineRule="auto"/>
        <w:rPr>
          <w:rFonts w:ascii="Times New Roman" w:hAnsi="Times New Roman" w:cs="Times New Roman"/>
          <w:sz w:val="28"/>
          <w:szCs w:val="28"/>
          <w:lang w:val="kk-KZ"/>
        </w:rPr>
      </w:pPr>
    </w:p>
    <w:p w:rsidR="002A5D75" w:rsidRDefault="00186C1A" w:rsidP="00B64BEF">
      <w:pPr>
        <w:shd w:val="clear" w:color="auto" w:fill="FFFFFF"/>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Соедржание</w:t>
      </w:r>
    </w:p>
    <w:p w:rsidR="00186C1A" w:rsidRPr="00186C1A" w:rsidRDefault="00186C1A" w:rsidP="00186C1A">
      <w:pPr>
        <w:spacing w:after="0" w:line="240" w:lineRule="auto"/>
        <w:rPr>
          <w:rFonts w:ascii="Times New Roman" w:hAnsi="Times New Roman" w:cs="Times New Roman"/>
          <w:sz w:val="28"/>
          <w:szCs w:val="28"/>
          <w:lang w:val="kk-KZ"/>
        </w:rPr>
      </w:pPr>
      <w:r w:rsidRPr="00F12129">
        <w:rPr>
          <w:rFonts w:ascii="Times New Roman" w:hAnsi="Times New Roman" w:cs="Times New Roman"/>
          <w:sz w:val="28"/>
          <w:szCs w:val="28"/>
        </w:rPr>
        <w:t>В</w:t>
      </w:r>
      <w:r>
        <w:rPr>
          <w:rFonts w:ascii="Times New Roman" w:hAnsi="Times New Roman" w:cs="Times New Roman"/>
          <w:sz w:val="28"/>
          <w:szCs w:val="28"/>
          <w:lang w:val="kk-KZ"/>
        </w:rPr>
        <w:t>ведение...................................................................................................................5</w:t>
      </w:r>
    </w:p>
    <w:p w:rsidR="00186C1A" w:rsidRPr="00186C1A" w:rsidRDefault="00186C1A" w:rsidP="00186C1A">
      <w:pPr>
        <w:spacing w:after="0" w:line="240" w:lineRule="auto"/>
        <w:jc w:val="both"/>
        <w:rPr>
          <w:rFonts w:ascii="Times New Roman" w:hAnsi="Times New Roman" w:cs="Times New Roman"/>
          <w:sz w:val="28"/>
          <w:szCs w:val="28"/>
          <w:lang w:val="kk-KZ"/>
        </w:rPr>
      </w:pPr>
      <w:r w:rsidRPr="000C07C4">
        <w:rPr>
          <w:rFonts w:ascii="Times New Roman" w:hAnsi="Times New Roman" w:cs="Times New Roman"/>
          <w:sz w:val="28"/>
          <w:szCs w:val="28"/>
        </w:rPr>
        <w:t>1. Содержание, актуальность, цели и  назначение самостоятельной работы в системе кредитной подготовки бакалавров</w:t>
      </w:r>
      <w:r>
        <w:rPr>
          <w:rFonts w:ascii="Times New Roman" w:hAnsi="Times New Roman" w:cs="Times New Roman"/>
          <w:sz w:val="28"/>
          <w:szCs w:val="28"/>
          <w:lang w:val="kk-KZ"/>
        </w:rPr>
        <w:t>..........................................................7</w:t>
      </w:r>
    </w:p>
    <w:p w:rsidR="00186C1A" w:rsidRDefault="00186C1A" w:rsidP="00186C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2. Цель</w:t>
      </w:r>
      <w:r w:rsidRPr="00731ADE">
        <w:rPr>
          <w:rFonts w:ascii="Times New Roman" w:hAnsi="Times New Roman" w:cs="Times New Roman"/>
          <w:sz w:val="28"/>
          <w:szCs w:val="28"/>
        </w:rPr>
        <w:t xml:space="preserve"> дисциплины</w:t>
      </w:r>
      <w:r>
        <w:rPr>
          <w:rFonts w:ascii="Times New Roman" w:hAnsi="Times New Roman" w:cs="Times New Roman"/>
          <w:sz w:val="28"/>
          <w:szCs w:val="28"/>
          <w:lang w:val="kk-KZ"/>
        </w:rPr>
        <w:t>....................................................................</w:t>
      </w:r>
      <w:r w:rsidR="00B64BEF">
        <w:rPr>
          <w:rFonts w:ascii="Times New Roman" w:hAnsi="Times New Roman" w:cs="Times New Roman"/>
          <w:sz w:val="28"/>
          <w:szCs w:val="28"/>
          <w:lang w:val="kk-KZ"/>
        </w:rPr>
        <w:t>.....................</w:t>
      </w:r>
      <w:r>
        <w:rPr>
          <w:rFonts w:ascii="Times New Roman" w:hAnsi="Times New Roman" w:cs="Times New Roman"/>
          <w:sz w:val="28"/>
          <w:szCs w:val="28"/>
          <w:lang w:val="kk-KZ"/>
        </w:rPr>
        <w:t>.....12</w:t>
      </w:r>
    </w:p>
    <w:p w:rsidR="00186C1A" w:rsidRDefault="00186C1A" w:rsidP="00186C1A">
      <w:pPr>
        <w:shd w:val="clear" w:color="auto" w:fill="FFFFFF"/>
        <w:tabs>
          <w:tab w:val="left" w:pos="475"/>
        </w:tabs>
        <w:spacing w:after="0" w:line="240" w:lineRule="auto"/>
        <w:rPr>
          <w:rFonts w:ascii="Times New Roman" w:hAnsi="Times New Roman" w:cs="Times New Roman"/>
          <w:sz w:val="28"/>
          <w:szCs w:val="28"/>
          <w:lang w:val="kk-KZ"/>
        </w:rPr>
      </w:pPr>
      <w:r>
        <w:rPr>
          <w:rFonts w:ascii="Times New Roman" w:hAnsi="Times New Roman" w:cs="Times New Roman"/>
          <w:sz w:val="28"/>
          <w:szCs w:val="28"/>
        </w:rPr>
        <w:t>3.</w:t>
      </w:r>
      <w:r w:rsidRPr="000C07C4">
        <w:rPr>
          <w:rFonts w:ascii="Times New Roman" w:hAnsi="Times New Roman" w:cs="Times New Roman"/>
          <w:sz w:val="28"/>
          <w:szCs w:val="28"/>
        </w:rPr>
        <w:t xml:space="preserve">Методические рекомендации по выполнению заданий СРС и их </w:t>
      </w:r>
      <w:r>
        <w:rPr>
          <w:rFonts w:ascii="Times New Roman" w:hAnsi="Times New Roman" w:cs="Times New Roman"/>
          <w:sz w:val="28"/>
          <w:szCs w:val="28"/>
          <w:lang w:val="kk-KZ"/>
        </w:rPr>
        <w:t xml:space="preserve">              </w:t>
      </w:r>
    </w:p>
    <w:p w:rsidR="00B64BEF" w:rsidRDefault="00186C1A" w:rsidP="00B64BEF">
      <w:pPr>
        <w:shd w:val="clear" w:color="auto" w:fill="FFFFFF"/>
        <w:tabs>
          <w:tab w:val="left" w:pos="475"/>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64BEF">
        <w:rPr>
          <w:rFonts w:ascii="Times New Roman" w:hAnsi="Times New Roman" w:cs="Times New Roman"/>
          <w:sz w:val="28"/>
          <w:szCs w:val="28"/>
          <w:lang w:val="kk-KZ"/>
        </w:rPr>
        <w:t>х</w:t>
      </w:r>
      <w:proofErr w:type="spellStart"/>
      <w:r w:rsidRPr="000C07C4">
        <w:rPr>
          <w:rFonts w:ascii="Times New Roman" w:hAnsi="Times New Roman" w:cs="Times New Roman"/>
          <w:sz w:val="28"/>
          <w:szCs w:val="28"/>
        </w:rPr>
        <w:t>арактеристика</w:t>
      </w:r>
      <w:proofErr w:type="spellEnd"/>
      <w:r w:rsidR="00B64BEF">
        <w:rPr>
          <w:rFonts w:ascii="Times New Roman" w:hAnsi="Times New Roman" w:cs="Times New Roman"/>
          <w:sz w:val="28"/>
          <w:szCs w:val="28"/>
          <w:lang w:val="kk-KZ"/>
        </w:rPr>
        <w:t>......................................................................................................-</w:t>
      </w:r>
    </w:p>
    <w:p w:rsidR="00B64BEF" w:rsidRPr="00B64BEF" w:rsidRDefault="00B64BEF" w:rsidP="00B64BEF">
      <w:pPr>
        <w:shd w:val="clear" w:color="auto" w:fill="FFFFFF"/>
        <w:tabs>
          <w:tab w:val="left" w:pos="475"/>
        </w:tabs>
        <w:spacing w:after="0" w:line="240" w:lineRule="auto"/>
        <w:rPr>
          <w:rFonts w:ascii="Times New Roman" w:hAnsi="Times New Roman" w:cs="Times New Roman"/>
          <w:sz w:val="28"/>
          <w:szCs w:val="28"/>
          <w:lang w:val="kk-KZ"/>
        </w:rPr>
      </w:pPr>
      <w:r w:rsidRPr="00F12129">
        <w:rPr>
          <w:rFonts w:ascii="Times New Roman" w:hAnsi="Times New Roman" w:cs="Times New Roman"/>
          <w:color w:val="000000"/>
          <w:sz w:val="28"/>
          <w:szCs w:val="28"/>
        </w:rPr>
        <w:t>4</w:t>
      </w:r>
      <w:r>
        <w:rPr>
          <w:rFonts w:ascii="Times New Roman" w:hAnsi="Times New Roman" w:cs="Times New Roman"/>
          <w:color w:val="000000"/>
          <w:sz w:val="28"/>
          <w:szCs w:val="28"/>
          <w:lang w:val="kk-KZ"/>
        </w:rPr>
        <w:t>.</w:t>
      </w:r>
      <w:r w:rsidRPr="00F12129">
        <w:rPr>
          <w:rFonts w:ascii="Times New Roman" w:hAnsi="Times New Roman" w:cs="Times New Roman"/>
          <w:color w:val="000000"/>
          <w:sz w:val="28"/>
          <w:szCs w:val="28"/>
        </w:rPr>
        <w:t>Основные виды самостоятельной работы студентов</w:t>
      </w:r>
      <w:r>
        <w:rPr>
          <w:rFonts w:ascii="Times New Roman" w:hAnsi="Times New Roman" w:cs="Times New Roman"/>
          <w:color w:val="000000"/>
          <w:sz w:val="28"/>
          <w:szCs w:val="28"/>
          <w:lang w:val="kk-KZ"/>
        </w:rPr>
        <w:t>......................................14</w:t>
      </w:r>
    </w:p>
    <w:p w:rsidR="00B64BEF" w:rsidRPr="00B64BEF" w:rsidRDefault="00B64BEF" w:rsidP="00B64BE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12129">
        <w:rPr>
          <w:rFonts w:ascii="Times New Roman" w:hAnsi="Times New Roman" w:cs="Times New Roman"/>
          <w:sz w:val="28"/>
          <w:szCs w:val="28"/>
          <w:lang w:val="kk-KZ"/>
        </w:rPr>
        <w:t xml:space="preserve"> </w:t>
      </w:r>
      <w:r w:rsidRPr="00F12129">
        <w:rPr>
          <w:rFonts w:ascii="Times New Roman" w:hAnsi="Times New Roman" w:cs="Times New Roman"/>
          <w:sz w:val="28"/>
          <w:szCs w:val="28"/>
        </w:rPr>
        <w:t>4.1 Рубежные самостоятельные задания</w:t>
      </w:r>
      <w:proofErr w:type="gramStart"/>
      <w:r w:rsidRPr="00F12129">
        <w:rPr>
          <w:rFonts w:ascii="Times New Roman" w:hAnsi="Times New Roman" w:cs="Times New Roman"/>
          <w:sz w:val="28"/>
          <w:szCs w:val="28"/>
        </w:rPr>
        <w:t xml:space="preserve"> </w:t>
      </w:r>
      <w:r>
        <w:rPr>
          <w:rFonts w:ascii="Times New Roman" w:hAnsi="Times New Roman" w:cs="Times New Roman"/>
          <w:sz w:val="28"/>
          <w:szCs w:val="28"/>
          <w:lang w:val="kk-KZ"/>
        </w:rPr>
        <w:t>.........................................................-</w:t>
      </w:r>
      <w:proofErr w:type="gramEnd"/>
    </w:p>
    <w:p w:rsidR="00B64BEF" w:rsidRPr="00B64BEF" w:rsidRDefault="00B64BEF" w:rsidP="00B64BEF">
      <w:pPr>
        <w:pStyle w:val="1"/>
        <w:jc w:val="both"/>
        <w:rPr>
          <w:b w:val="0"/>
          <w:sz w:val="28"/>
          <w:szCs w:val="28"/>
          <w:lang w:val="kk-KZ"/>
        </w:rPr>
      </w:pPr>
      <w:r w:rsidRPr="00F12129">
        <w:rPr>
          <w:b w:val="0"/>
          <w:sz w:val="28"/>
          <w:szCs w:val="28"/>
          <w:lang w:val="kk-KZ"/>
        </w:rPr>
        <w:t xml:space="preserve">      4.2.</w:t>
      </w:r>
      <w:r w:rsidRPr="00F12129">
        <w:rPr>
          <w:b w:val="0"/>
          <w:sz w:val="28"/>
          <w:szCs w:val="28"/>
        </w:rPr>
        <w:t>Составление  списка  литературы</w:t>
      </w:r>
      <w:r>
        <w:rPr>
          <w:b w:val="0"/>
          <w:sz w:val="28"/>
          <w:szCs w:val="28"/>
          <w:lang w:val="kk-KZ"/>
        </w:rPr>
        <w:t>............................................................22</w:t>
      </w:r>
    </w:p>
    <w:p w:rsidR="00B14917" w:rsidRPr="00B14917" w:rsidRDefault="00B14917" w:rsidP="00B14917">
      <w:pPr>
        <w:pStyle w:val="1"/>
        <w:jc w:val="both"/>
        <w:rPr>
          <w:b w:val="0"/>
          <w:sz w:val="28"/>
          <w:szCs w:val="28"/>
          <w:lang w:val="kk-KZ"/>
        </w:rPr>
      </w:pPr>
      <w:r>
        <w:rPr>
          <w:b w:val="0"/>
          <w:sz w:val="28"/>
          <w:szCs w:val="28"/>
          <w:lang w:val="kk-KZ"/>
        </w:rPr>
        <w:t xml:space="preserve">      </w:t>
      </w:r>
      <w:r w:rsidRPr="00F12129">
        <w:rPr>
          <w:b w:val="0"/>
          <w:sz w:val="28"/>
          <w:szCs w:val="28"/>
          <w:lang w:val="kk-KZ"/>
        </w:rPr>
        <w:t>4.3.</w:t>
      </w:r>
      <w:r w:rsidRPr="00F12129">
        <w:rPr>
          <w:b w:val="0"/>
          <w:sz w:val="28"/>
          <w:szCs w:val="28"/>
        </w:rPr>
        <w:t xml:space="preserve"> Работа  над  литературой</w:t>
      </w:r>
      <w:r>
        <w:rPr>
          <w:b w:val="0"/>
          <w:sz w:val="28"/>
          <w:szCs w:val="28"/>
          <w:lang w:val="kk-KZ"/>
        </w:rPr>
        <w:t>.........................................................................23</w:t>
      </w:r>
    </w:p>
    <w:p w:rsidR="00B14917" w:rsidRPr="00B14917" w:rsidRDefault="00B14917" w:rsidP="00B14917">
      <w:pPr>
        <w:pStyle w:val="1"/>
        <w:jc w:val="both"/>
        <w:rPr>
          <w:b w:val="0"/>
          <w:sz w:val="28"/>
          <w:szCs w:val="28"/>
          <w:lang w:val="kk-KZ"/>
        </w:rPr>
      </w:pPr>
      <w:r>
        <w:rPr>
          <w:b w:val="0"/>
          <w:sz w:val="28"/>
          <w:szCs w:val="28"/>
          <w:lang w:val="kk-KZ"/>
        </w:rPr>
        <w:t xml:space="preserve">      </w:t>
      </w:r>
      <w:r w:rsidR="007258E4">
        <w:rPr>
          <w:b w:val="0"/>
          <w:sz w:val="28"/>
          <w:szCs w:val="28"/>
          <w:lang w:val="kk-KZ"/>
        </w:rPr>
        <w:t xml:space="preserve">      </w:t>
      </w:r>
      <w:r w:rsidRPr="00B14917">
        <w:rPr>
          <w:b w:val="0"/>
          <w:sz w:val="28"/>
          <w:szCs w:val="28"/>
        </w:rPr>
        <w:t>Структура  задания</w:t>
      </w:r>
      <w:r>
        <w:rPr>
          <w:b w:val="0"/>
          <w:sz w:val="28"/>
          <w:szCs w:val="28"/>
          <w:lang w:val="kk-KZ"/>
        </w:rPr>
        <w:t>....................................................................................</w:t>
      </w:r>
      <w:r w:rsidRPr="00B14917">
        <w:rPr>
          <w:b w:val="0"/>
          <w:sz w:val="28"/>
          <w:szCs w:val="28"/>
          <w:lang w:val="kk-KZ"/>
        </w:rPr>
        <w:t>24</w:t>
      </w:r>
    </w:p>
    <w:p w:rsidR="00B14917" w:rsidRPr="00B14917" w:rsidRDefault="00C07B70" w:rsidP="00B1491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14917" w:rsidRPr="00F12129">
        <w:rPr>
          <w:rFonts w:ascii="Times New Roman" w:hAnsi="Times New Roman" w:cs="Times New Roman"/>
          <w:sz w:val="28"/>
          <w:szCs w:val="28"/>
        </w:rPr>
        <w:t>Порядок  выполнения  работы</w:t>
      </w:r>
      <w:r w:rsidR="00B14917">
        <w:rPr>
          <w:rFonts w:ascii="Times New Roman" w:hAnsi="Times New Roman" w:cs="Times New Roman"/>
          <w:sz w:val="28"/>
          <w:szCs w:val="28"/>
          <w:lang w:val="kk-KZ"/>
        </w:rPr>
        <w:t>.....</w:t>
      </w:r>
      <w:r>
        <w:rPr>
          <w:rFonts w:ascii="Times New Roman" w:hAnsi="Times New Roman" w:cs="Times New Roman"/>
          <w:sz w:val="28"/>
          <w:szCs w:val="28"/>
          <w:lang w:val="kk-KZ"/>
        </w:rPr>
        <w:t>.....</w:t>
      </w:r>
      <w:r w:rsidR="00B14917">
        <w:rPr>
          <w:rFonts w:ascii="Times New Roman" w:hAnsi="Times New Roman" w:cs="Times New Roman"/>
          <w:sz w:val="28"/>
          <w:szCs w:val="28"/>
          <w:lang w:val="kk-KZ"/>
        </w:rPr>
        <w:t>.......................................................25</w:t>
      </w:r>
    </w:p>
    <w:p w:rsidR="00B14917" w:rsidRDefault="00C07B70" w:rsidP="00E804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14917" w:rsidRPr="00F12129">
        <w:rPr>
          <w:rFonts w:ascii="Times New Roman" w:hAnsi="Times New Roman" w:cs="Times New Roman"/>
          <w:sz w:val="28"/>
          <w:szCs w:val="28"/>
        </w:rPr>
        <w:t>План   работы</w:t>
      </w:r>
      <w:proofErr w:type="gramStart"/>
      <w:r w:rsidR="00E8043E">
        <w:rPr>
          <w:rFonts w:ascii="Times New Roman" w:hAnsi="Times New Roman" w:cs="Times New Roman"/>
          <w:sz w:val="28"/>
          <w:szCs w:val="28"/>
          <w:lang w:val="kk-KZ"/>
        </w:rPr>
        <w:t>............................................................................................</w:t>
      </w:r>
      <w:r>
        <w:rPr>
          <w:rFonts w:ascii="Times New Roman" w:hAnsi="Times New Roman" w:cs="Times New Roman"/>
          <w:sz w:val="28"/>
          <w:szCs w:val="28"/>
          <w:lang w:val="kk-KZ"/>
        </w:rPr>
        <w:t>....-</w:t>
      </w:r>
      <w:proofErr w:type="gramEnd"/>
    </w:p>
    <w:p w:rsidR="007258E4" w:rsidRPr="007258E4" w:rsidRDefault="007258E4" w:rsidP="007258E4">
      <w:pPr>
        <w:spacing w:after="0" w:line="240" w:lineRule="auto"/>
        <w:jc w:val="both"/>
        <w:rPr>
          <w:rFonts w:ascii="Times New Roman" w:hAnsi="Times New Roman" w:cs="Times New Roman"/>
          <w:sz w:val="28"/>
          <w:szCs w:val="28"/>
          <w:lang w:val="kk-KZ"/>
        </w:rPr>
      </w:pPr>
      <w:r>
        <w:rPr>
          <w:rFonts w:ascii="Times New Roman" w:hAnsi="Times New Roman" w:cs="Times New Roman"/>
          <w:bCs/>
          <w:sz w:val="28"/>
          <w:szCs w:val="28"/>
          <w:lang w:val="kk-KZ"/>
        </w:rPr>
        <w:t xml:space="preserve">      </w:t>
      </w:r>
      <w:r w:rsidRPr="00F12129">
        <w:rPr>
          <w:rFonts w:ascii="Times New Roman" w:hAnsi="Times New Roman" w:cs="Times New Roman"/>
          <w:bCs/>
          <w:sz w:val="28"/>
          <w:szCs w:val="28"/>
          <w:lang w:val="kk-KZ"/>
        </w:rPr>
        <w:t xml:space="preserve">4.4. </w:t>
      </w:r>
      <w:r w:rsidRPr="00F12129">
        <w:rPr>
          <w:rFonts w:ascii="Times New Roman" w:hAnsi="Times New Roman" w:cs="Times New Roman"/>
          <w:bCs/>
          <w:sz w:val="28"/>
          <w:szCs w:val="28"/>
        </w:rPr>
        <w:t>Деловая игра</w:t>
      </w:r>
      <w:r>
        <w:rPr>
          <w:rFonts w:ascii="Times New Roman" w:hAnsi="Times New Roman" w:cs="Times New Roman"/>
          <w:sz w:val="28"/>
          <w:szCs w:val="28"/>
          <w:lang w:val="kk-KZ"/>
        </w:rPr>
        <w:t>..............................................................................................29</w:t>
      </w:r>
    </w:p>
    <w:p w:rsidR="00C07B70" w:rsidRPr="00C07B70" w:rsidRDefault="00C07B70" w:rsidP="00C07B7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12129">
        <w:rPr>
          <w:rFonts w:ascii="Times New Roman" w:hAnsi="Times New Roman" w:cs="Times New Roman"/>
          <w:sz w:val="28"/>
          <w:szCs w:val="28"/>
          <w:lang w:val="kk-KZ"/>
        </w:rPr>
        <w:t>4.5.</w:t>
      </w:r>
      <w:r w:rsidRPr="00F12129">
        <w:rPr>
          <w:rFonts w:ascii="Times New Roman" w:hAnsi="Times New Roman" w:cs="Times New Roman"/>
          <w:sz w:val="28"/>
          <w:szCs w:val="28"/>
        </w:rPr>
        <w:t>Пор</w:t>
      </w:r>
      <w:r w:rsidRPr="00F12129">
        <w:rPr>
          <w:rFonts w:ascii="Times New Roman" w:hAnsi="Times New Roman" w:cs="Times New Roman"/>
          <w:sz w:val="28"/>
          <w:szCs w:val="28"/>
          <w:lang w:val="kk-KZ"/>
        </w:rPr>
        <w:t>т</w:t>
      </w:r>
      <w:r w:rsidRPr="00F12129">
        <w:rPr>
          <w:rFonts w:ascii="Times New Roman" w:hAnsi="Times New Roman" w:cs="Times New Roman"/>
          <w:sz w:val="28"/>
          <w:szCs w:val="28"/>
        </w:rPr>
        <w:t>фолио</w:t>
      </w:r>
      <w:r>
        <w:rPr>
          <w:rFonts w:ascii="Times New Roman" w:hAnsi="Times New Roman" w:cs="Times New Roman"/>
          <w:sz w:val="28"/>
          <w:szCs w:val="28"/>
          <w:lang w:val="kk-KZ"/>
        </w:rPr>
        <w:t>...</w:t>
      </w:r>
      <w:r w:rsidR="007258E4">
        <w:rPr>
          <w:rFonts w:ascii="Times New Roman" w:hAnsi="Times New Roman" w:cs="Times New Roman"/>
          <w:sz w:val="28"/>
          <w:szCs w:val="28"/>
          <w:lang w:val="kk-KZ"/>
        </w:rPr>
        <w:t>.</w:t>
      </w:r>
      <w:r>
        <w:rPr>
          <w:rFonts w:ascii="Times New Roman" w:hAnsi="Times New Roman" w:cs="Times New Roman"/>
          <w:sz w:val="28"/>
          <w:szCs w:val="28"/>
          <w:lang w:val="kk-KZ"/>
        </w:rPr>
        <w:t>..............................................................................................33</w:t>
      </w:r>
    </w:p>
    <w:p w:rsidR="007258E4" w:rsidRPr="007258E4" w:rsidRDefault="007258E4" w:rsidP="007258E4">
      <w:pPr>
        <w:shd w:val="clear" w:color="auto" w:fill="FFFFFF"/>
        <w:spacing w:after="0" w:line="240" w:lineRule="auto"/>
        <w:rPr>
          <w:rFonts w:ascii="Times New Roman" w:hAnsi="Times New Roman" w:cs="Times New Roman"/>
          <w:bCs/>
          <w:spacing w:val="-4"/>
          <w:sz w:val="28"/>
          <w:szCs w:val="28"/>
          <w:lang w:val="kk-KZ"/>
        </w:rPr>
      </w:pPr>
      <w:r w:rsidRPr="00186C1A">
        <w:rPr>
          <w:rFonts w:ascii="Times New Roman" w:hAnsi="Times New Roman" w:cs="Times New Roman"/>
          <w:bCs/>
          <w:spacing w:val="-4"/>
          <w:sz w:val="28"/>
          <w:szCs w:val="28"/>
          <w:lang w:val="kk-KZ"/>
        </w:rPr>
        <w:t xml:space="preserve">Список рекомендуемой  </w:t>
      </w:r>
      <w:r>
        <w:rPr>
          <w:rFonts w:ascii="Times New Roman" w:hAnsi="Times New Roman" w:cs="Times New Roman"/>
          <w:bCs/>
          <w:spacing w:val="-4"/>
          <w:sz w:val="28"/>
          <w:szCs w:val="28"/>
        </w:rPr>
        <w:t>литературы</w:t>
      </w:r>
      <w:r>
        <w:rPr>
          <w:rFonts w:ascii="Times New Roman" w:hAnsi="Times New Roman" w:cs="Times New Roman"/>
          <w:bCs/>
          <w:spacing w:val="-4"/>
          <w:sz w:val="28"/>
          <w:szCs w:val="28"/>
          <w:lang w:val="kk-KZ"/>
        </w:rPr>
        <w:t>.........................................................................34</w:t>
      </w:r>
    </w:p>
    <w:p w:rsidR="007258E4" w:rsidRPr="00186C1A" w:rsidRDefault="007258E4" w:rsidP="007258E4">
      <w:pPr>
        <w:shd w:val="clear" w:color="auto" w:fill="FFFFFF"/>
        <w:spacing w:after="0" w:line="240" w:lineRule="auto"/>
        <w:jc w:val="center"/>
        <w:rPr>
          <w:rFonts w:ascii="Times New Roman" w:hAnsi="Times New Roman" w:cs="Times New Roman"/>
          <w:b/>
          <w:bCs/>
          <w:spacing w:val="-4"/>
          <w:sz w:val="28"/>
          <w:szCs w:val="28"/>
          <w:lang w:val="kk-KZ"/>
        </w:rPr>
      </w:pPr>
    </w:p>
    <w:p w:rsidR="002A5D75" w:rsidRDefault="002A5D75" w:rsidP="005D2A91">
      <w:pPr>
        <w:shd w:val="clear" w:color="auto" w:fill="FFFFFF"/>
        <w:spacing w:after="0" w:line="240" w:lineRule="auto"/>
        <w:rPr>
          <w:rFonts w:ascii="Times New Roman" w:hAnsi="Times New Roman" w:cs="Times New Roman"/>
          <w:sz w:val="28"/>
          <w:szCs w:val="28"/>
          <w:lang w:val="kk-KZ"/>
        </w:rPr>
      </w:pPr>
    </w:p>
    <w:p w:rsidR="002A5D75" w:rsidRDefault="002A5D75" w:rsidP="005D2A91">
      <w:pPr>
        <w:shd w:val="clear" w:color="auto" w:fill="FFFFFF"/>
        <w:spacing w:after="0" w:line="240" w:lineRule="auto"/>
        <w:rPr>
          <w:rFonts w:ascii="Times New Roman" w:hAnsi="Times New Roman" w:cs="Times New Roman"/>
          <w:sz w:val="28"/>
          <w:szCs w:val="28"/>
          <w:lang w:val="kk-KZ"/>
        </w:rPr>
      </w:pPr>
    </w:p>
    <w:p w:rsidR="002A5D75" w:rsidRDefault="002A5D75" w:rsidP="005D2A91">
      <w:pPr>
        <w:shd w:val="clear" w:color="auto" w:fill="FFFFFF"/>
        <w:spacing w:after="0" w:line="240" w:lineRule="auto"/>
        <w:rPr>
          <w:rFonts w:ascii="Times New Roman" w:hAnsi="Times New Roman" w:cs="Times New Roman"/>
          <w:sz w:val="28"/>
          <w:szCs w:val="28"/>
          <w:lang w:val="kk-KZ"/>
        </w:rPr>
      </w:pPr>
    </w:p>
    <w:p w:rsidR="002A5D75" w:rsidRDefault="002A5D75" w:rsidP="005D2A91">
      <w:pPr>
        <w:shd w:val="clear" w:color="auto" w:fill="FFFFFF"/>
        <w:spacing w:after="0" w:line="240" w:lineRule="auto"/>
        <w:rPr>
          <w:rFonts w:ascii="Times New Roman" w:hAnsi="Times New Roman" w:cs="Times New Roman"/>
          <w:sz w:val="28"/>
          <w:szCs w:val="28"/>
          <w:lang w:val="kk-KZ"/>
        </w:rPr>
      </w:pPr>
    </w:p>
    <w:p w:rsidR="00A45903" w:rsidRDefault="00A45903" w:rsidP="00A45903">
      <w:pPr>
        <w:spacing w:after="0" w:line="240" w:lineRule="auto"/>
        <w:ind w:firstLine="709"/>
        <w:jc w:val="center"/>
        <w:rPr>
          <w:rFonts w:ascii="Times New Roman" w:hAnsi="Times New Roman" w:cs="Times New Roman"/>
          <w:sz w:val="28"/>
          <w:szCs w:val="28"/>
          <w:lang w:val="kk-KZ"/>
        </w:rPr>
      </w:pPr>
    </w:p>
    <w:p w:rsidR="00A45903" w:rsidRDefault="00A45903"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7258E4" w:rsidRDefault="007258E4" w:rsidP="00A45903">
      <w:pPr>
        <w:spacing w:after="0" w:line="240" w:lineRule="auto"/>
        <w:ind w:firstLine="709"/>
        <w:jc w:val="center"/>
        <w:rPr>
          <w:rFonts w:ascii="Times New Roman" w:hAnsi="Times New Roman" w:cs="Times New Roman"/>
          <w:sz w:val="28"/>
          <w:szCs w:val="28"/>
          <w:lang w:val="kk-KZ"/>
        </w:rPr>
      </w:pPr>
    </w:p>
    <w:p w:rsidR="00A45903" w:rsidRDefault="00A45903" w:rsidP="00A45903">
      <w:pPr>
        <w:spacing w:after="0" w:line="240" w:lineRule="auto"/>
        <w:ind w:firstLine="709"/>
        <w:jc w:val="center"/>
        <w:rPr>
          <w:rFonts w:ascii="Times New Roman" w:hAnsi="Times New Roman" w:cs="Times New Roman"/>
          <w:sz w:val="28"/>
          <w:szCs w:val="28"/>
          <w:lang w:val="kk-KZ"/>
        </w:rPr>
      </w:pPr>
    </w:p>
    <w:p w:rsidR="00A45903" w:rsidRDefault="00A45903" w:rsidP="00A45903">
      <w:pPr>
        <w:spacing w:after="0" w:line="240" w:lineRule="auto"/>
        <w:ind w:firstLine="709"/>
        <w:jc w:val="center"/>
        <w:rPr>
          <w:rFonts w:ascii="Times New Roman" w:hAnsi="Times New Roman" w:cs="Times New Roman"/>
          <w:sz w:val="28"/>
          <w:szCs w:val="28"/>
          <w:lang w:val="kk-KZ"/>
        </w:rPr>
      </w:pPr>
    </w:p>
    <w:p w:rsidR="00A45903" w:rsidRPr="00F12129" w:rsidRDefault="00A45903" w:rsidP="00A45903">
      <w:pPr>
        <w:spacing w:after="0" w:line="240" w:lineRule="auto"/>
        <w:ind w:firstLine="709"/>
        <w:jc w:val="center"/>
        <w:rPr>
          <w:rFonts w:ascii="Times New Roman" w:hAnsi="Times New Roman" w:cs="Times New Roman"/>
          <w:noProof/>
          <w:sz w:val="28"/>
          <w:szCs w:val="28"/>
        </w:rPr>
      </w:pPr>
      <w:r w:rsidRPr="00F12129">
        <w:rPr>
          <w:rFonts w:ascii="Times New Roman" w:hAnsi="Times New Roman" w:cs="Times New Roman"/>
          <w:sz w:val="28"/>
          <w:szCs w:val="28"/>
          <w:lang w:val="kk-KZ"/>
        </w:rPr>
        <w:t>ЖумабаеваР.О.</w:t>
      </w:r>
    </w:p>
    <w:p w:rsidR="00A45903" w:rsidRPr="00F12129" w:rsidRDefault="00A45903" w:rsidP="00A45903">
      <w:pPr>
        <w:spacing w:after="0" w:line="240" w:lineRule="auto"/>
        <w:ind w:firstLine="709"/>
        <w:jc w:val="both"/>
        <w:rPr>
          <w:rFonts w:ascii="Times New Roman" w:hAnsi="Times New Roman" w:cs="Times New Roman"/>
          <w:sz w:val="28"/>
          <w:szCs w:val="28"/>
        </w:rPr>
      </w:pPr>
    </w:p>
    <w:p w:rsidR="00A45903" w:rsidRPr="00F12129" w:rsidRDefault="00A45903" w:rsidP="00A45903">
      <w:pPr>
        <w:spacing w:after="0" w:line="240" w:lineRule="auto"/>
        <w:ind w:firstLine="709"/>
        <w:jc w:val="both"/>
        <w:rPr>
          <w:rFonts w:ascii="Times New Roman" w:hAnsi="Times New Roman" w:cs="Times New Roman"/>
          <w:sz w:val="28"/>
          <w:szCs w:val="28"/>
          <w:lang w:val="kk-KZ"/>
        </w:rPr>
      </w:pPr>
      <w:r w:rsidRPr="00F12129">
        <w:rPr>
          <w:rFonts w:ascii="Times New Roman" w:hAnsi="Times New Roman" w:cs="Times New Roman"/>
          <w:sz w:val="28"/>
          <w:szCs w:val="28"/>
          <w:lang w:val="kk-KZ"/>
        </w:rPr>
        <w:t>Методическое указание по организации СРС по дисциплине</w:t>
      </w:r>
    </w:p>
    <w:p w:rsidR="00A45903" w:rsidRPr="00F12129" w:rsidRDefault="00A45903" w:rsidP="00A45903">
      <w:pPr>
        <w:spacing w:after="0" w:line="240" w:lineRule="auto"/>
        <w:ind w:firstLine="709"/>
        <w:jc w:val="both"/>
        <w:rPr>
          <w:rFonts w:ascii="Times New Roman" w:hAnsi="Times New Roman" w:cs="Times New Roman"/>
          <w:sz w:val="28"/>
          <w:szCs w:val="28"/>
          <w:lang w:val="kk-KZ"/>
        </w:rPr>
      </w:pPr>
      <w:r w:rsidRPr="00F12129">
        <w:rPr>
          <w:rFonts w:ascii="Times New Roman" w:hAnsi="Times New Roman" w:cs="Times New Roman"/>
          <w:sz w:val="28"/>
          <w:szCs w:val="28"/>
          <w:lang w:val="kk-KZ"/>
        </w:rPr>
        <w:t>«</w:t>
      </w:r>
      <w:r>
        <w:rPr>
          <w:rFonts w:ascii="Times New Roman" w:hAnsi="Times New Roman" w:cs="Times New Roman"/>
          <w:sz w:val="28"/>
          <w:szCs w:val="28"/>
          <w:lang w:val="kk-KZ"/>
        </w:rPr>
        <w:t>Земледелие</w:t>
      </w:r>
      <w:r w:rsidRPr="00F12129">
        <w:rPr>
          <w:rFonts w:ascii="Times New Roman" w:hAnsi="Times New Roman" w:cs="Times New Roman"/>
          <w:sz w:val="28"/>
          <w:szCs w:val="28"/>
          <w:lang w:val="kk-KZ"/>
        </w:rPr>
        <w:t xml:space="preserve">» </w:t>
      </w:r>
    </w:p>
    <w:p w:rsidR="00A45903" w:rsidRPr="00F12129" w:rsidRDefault="00A45903" w:rsidP="00A45903">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 для  студентов специальности  5</w:t>
      </w:r>
      <w:r w:rsidRPr="00F12129">
        <w:rPr>
          <w:rFonts w:ascii="Times New Roman" w:hAnsi="Times New Roman" w:cs="Times New Roman"/>
          <w:sz w:val="28"/>
          <w:szCs w:val="28"/>
          <w:lang w:val="kk-KZ"/>
        </w:rPr>
        <w:t>В</w:t>
      </w:r>
      <w:r w:rsidRPr="00F12129">
        <w:rPr>
          <w:rFonts w:ascii="Times New Roman" w:hAnsi="Times New Roman" w:cs="Times New Roman"/>
          <w:sz w:val="28"/>
          <w:szCs w:val="28"/>
        </w:rPr>
        <w:t>0801</w:t>
      </w:r>
      <w:r w:rsidRPr="00F12129">
        <w:rPr>
          <w:rFonts w:ascii="Times New Roman" w:hAnsi="Times New Roman" w:cs="Times New Roman"/>
          <w:sz w:val="28"/>
          <w:szCs w:val="28"/>
          <w:lang w:val="kk-KZ"/>
        </w:rPr>
        <w:t>00-</w:t>
      </w:r>
      <w:r w:rsidRPr="00F12129">
        <w:rPr>
          <w:rFonts w:ascii="Times New Roman" w:hAnsi="Times New Roman" w:cs="Times New Roman"/>
          <w:sz w:val="28"/>
          <w:szCs w:val="28"/>
        </w:rPr>
        <w:t>Агрономия</w:t>
      </w:r>
    </w:p>
    <w:p w:rsidR="00A45903" w:rsidRPr="00F12129" w:rsidRDefault="00A45903" w:rsidP="00A45903">
      <w:pPr>
        <w:spacing w:after="0" w:line="240" w:lineRule="auto"/>
        <w:ind w:firstLine="709"/>
        <w:jc w:val="both"/>
        <w:rPr>
          <w:rFonts w:ascii="Times New Roman" w:hAnsi="Times New Roman" w:cs="Times New Roman"/>
          <w:sz w:val="28"/>
          <w:szCs w:val="28"/>
        </w:rPr>
      </w:pPr>
    </w:p>
    <w:p w:rsidR="00A45903" w:rsidRPr="00F12129" w:rsidRDefault="00A45903" w:rsidP="00A45903">
      <w:pPr>
        <w:spacing w:after="0" w:line="240" w:lineRule="auto"/>
        <w:ind w:firstLine="709"/>
        <w:jc w:val="both"/>
        <w:rPr>
          <w:rFonts w:ascii="Times New Roman" w:hAnsi="Times New Roman" w:cs="Times New Roman"/>
          <w:i/>
          <w:sz w:val="28"/>
          <w:szCs w:val="28"/>
          <w:lang w:eastAsia="ko-KR"/>
        </w:rPr>
      </w:pPr>
    </w:p>
    <w:p w:rsidR="00A45903" w:rsidRPr="00652A5A" w:rsidRDefault="00A45903" w:rsidP="00A45903">
      <w:pPr>
        <w:spacing w:after="0" w:line="240" w:lineRule="auto"/>
        <w:ind w:firstLine="709"/>
        <w:jc w:val="both"/>
        <w:rPr>
          <w:rFonts w:ascii="Times New Roman" w:hAnsi="Times New Roman" w:cs="Times New Roman"/>
          <w:sz w:val="28"/>
          <w:szCs w:val="28"/>
          <w:lang w:eastAsia="ko-KR"/>
        </w:rPr>
      </w:pPr>
    </w:p>
    <w:p w:rsidR="00A45903" w:rsidRPr="00F12129" w:rsidRDefault="00A45903" w:rsidP="00A45903">
      <w:pPr>
        <w:spacing w:after="0" w:line="240" w:lineRule="auto"/>
        <w:ind w:firstLine="709"/>
        <w:jc w:val="both"/>
        <w:rPr>
          <w:rFonts w:ascii="Times New Roman" w:hAnsi="Times New Roman" w:cs="Times New Roman"/>
          <w:sz w:val="28"/>
          <w:szCs w:val="28"/>
          <w:lang w:eastAsia="ko-KR"/>
        </w:rPr>
      </w:pPr>
    </w:p>
    <w:p w:rsidR="00A45903" w:rsidRPr="00F12129" w:rsidRDefault="00A45903" w:rsidP="00A45903">
      <w:pPr>
        <w:spacing w:after="0" w:line="240" w:lineRule="auto"/>
        <w:ind w:firstLine="709"/>
        <w:jc w:val="both"/>
        <w:rPr>
          <w:rFonts w:ascii="Times New Roman" w:hAnsi="Times New Roman" w:cs="Times New Roman"/>
          <w:i/>
          <w:sz w:val="28"/>
          <w:szCs w:val="28"/>
          <w:lang w:eastAsia="ko-KR"/>
        </w:rPr>
      </w:pPr>
    </w:p>
    <w:p w:rsidR="00A45903" w:rsidRPr="00F12129" w:rsidRDefault="00A45903" w:rsidP="00A45903">
      <w:pPr>
        <w:pStyle w:val="7"/>
        <w:tabs>
          <w:tab w:val="left" w:pos="708"/>
        </w:tabs>
        <w:spacing w:before="0" w:after="0"/>
        <w:ind w:firstLine="709"/>
        <w:jc w:val="both"/>
        <w:rPr>
          <w:sz w:val="28"/>
          <w:szCs w:val="28"/>
        </w:rPr>
      </w:pPr>
      <w:r w:rsidRPr="00F12129">
        <w:rPr>
          <w:sz w:val="28"/>
          <w:szCs w:val="28"/>
        </w:rPr>
        <w:t>Подписано в печать</w:t>
      </w:r>
    </w:p>
    <w:p w:rsidR="00A45903" w:rsidRPr="00F12129" w:rsidRDefault="00A45903" w:rsidP="00A45903">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Формат бумаги 1/16</w:t>
      </w:r>
    </w:p>
    <w:p w:rsidR="00A45903" w:rsidRPr="00F12129" w:rsidRDefault="00A45903" w:rsidP="00A45903">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Бумага типографская. Печать офсетная. Объем  </w:t>
      </w:r>
      <w:r w:rsidRPr="00F12129">
        <w:rPr>
          <w:rFonts w:ascii="Times New Roman" w:hAnsi="Times New Roman" w:cs="Times New Roman"/>
          <w:sz w:val="28"/>
          <w:szCs w:val="28"/>
          <w:lang w:val="kk-KZ"/>
        </w:rPr>
        <w:t>1,5</w:t>
      </w:r>
      <w:r w:rsidRPr="00F12129">
        <w:rPr>
          <w:rFonts w:ascii="Times New Roman" w:hAnsi="Times New Roman" w:cs="Times New Roman"/>
          <w:sz w:val="28"/>
          <w:szCs w:val="28"/>
        </w:rPr>
        <w:t xml:space="preserve"> п.</w:t>
      </w:r>
      <w:proofErr w:type="gramStart"/>
      <w:r w:rsidRPr="00F12129">
        <w:rPr>
          <w:rFonts w:ascii="Times New Roman" w:hAnsi="Times New Roman" w:cs="Times New Roman"/>
          <w:sz w:val="28"/>
          <w:szCs w:val="28"/>
        </w:rPr>
        <w:t>л</w:t>
      </w:r>
      <w:proofErr w:type="gramEnd"/>
      <w:r w:rsidRPr="00F12129">
        <w:rPr>
          <w:rFonts w:ascii="Times New Roman" w:hAnsi="Times New Roman" w:cs="Times New Roman"/>
          <w:sz w:val="28"/>
          <w:szCs w:val="28"/>
        </w:rPr>
        <w:t>.</w:t>
      </w:r>
    </w:p>
    <w:p w:rsidR="00A45903" w:rsidRPr="00F12129" w:rsidRDefault="00A45903" w:rsidP="00A45903">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Тираж </w:t>
      </w:r>
      <w:r w:rsidRPr="00F12129">
        <w:rPr>
          <w:rFonts w:ascii="Times New Roman" w:hAnsi="Times New Roman" w:cs="Times New Roman"/>
          <w:sz w:val="28"/>
          <w:szCs w:val="28"/>
          <w:lang w:val="kk-KZ"/>
        </w:rPr>
        <w:t>2</w:t>
      </w:r>
      <w:r w:rsidRPr="00F12129">
        <w:rPr>
          <w:rFonts w:ascii="Times New Roman" w:hAnsi="Times New Roman" w:cs="Times New Roman"/>
          <w:sz w:val="28"/>
          <w:szCs w:val="28"/>
        </w:rPr>
        <w:t>0 экз. Заказ №</w:t>
      </w:r>
    </w:p>
    <w:p w:rsidR="00A45903" w:rsidRPr="00F12129" w:rsidRDefault="00A45903" w:rsidP="00A45903">
      <w:pPr>
        <w:spacing w:after="0" w:line="240" w:lineRule="auto"/>
        <w:ind w:firstLine="709"/>
        <w:jc w:val="both"/>
        <w:rPr>
          <w:rFonts w:ascii="Times New Roman" w:hAnsi="Times New Roman" w:cs="Times New Roman"/>
          <w:sz w:val="28"/>
          <w:szCs w:val="28"/>
        </w:rPr>
      </w:pPr>
    </w:p>
    <w:p w:rsidR="00A45903" w:rsidRPr="00F12129" w:rsidRDefault="00A45903" w:rsidP="00A45903">
      <w:pPr>
        <w:spacing w:after="0" w:line="240" w:lineRule="auto"/>
        <w:ind w:firstLine="709"/>
        <w:jc w:val="both"/>
        <w:rPr>
          <w:rFonts w:ascii="Times New Roman" w:hAnsi="Times New Roman" w:cs="Times New Roman"/>
          <w:i/>
          <w:sz w:val="28"/>
          <w:szCs w:val="28"/>
          <w:lang w:eastAsia="ko-KR"/>
        </w:rPr>
      </w:pPr>
    </w:p>
    <w:p w:rsidR="00A45903" w:rsidRPr="00F12129" w:rsidRDefault="00A45903" w:rsidP="00A45903">
      <w:pPr>
        <w:spacing w:after="0" w:line="240" w:lineRule="auto"/>
        <w:ind w:firstLine="709"/>
        <w:jc w:val="both"/>
        <w:rPr>
          <w:rFonts w:ascii="Times New Roman" w:hAnsi="Times New Roman" w:cs="Times New Roman"/>
          <w:sz w:val="28"/>
          <w:szCs w:val="28"/>
          <w:lang w:eastAsia="ko-KR"/>
        </w:rPr>
      </w:pPr>
    </w:p>
    <w:p w:rsidR="00A45903" w:rsidRPr="00F12129" w:rsidRDefault="00A45903" w:rsidP="00A45903">
      <w:pPr>
        <w:spacing w:after="0" w:line="240" w:lineRule="auto"/>
        <w:ind w:firstLine="709"/>
        <w:jc w:val="both"/>
        <w:rPr>
          <w:rFonts w:ascii="Times New Roman" w:hAnsi="Times New Roman" w:cs="Times New Roman"/>
          <w:sz w:val="28"/>
          <w:szCs w:val="28"/>
        </w:rPr>
      </w:pPr>
    </w:p>
    <w:p w:rsidR="00A45903" w:rsidRPr="00F12129" w:rsidRDefault="00A45903" w:rsidP="00A45903">
      <w:pPr>
        <w:spacing w:after="0" w:line="240" w:lineRule="auto"/>
        <w:ind w:firstLine="709"/>
        <w:jc w:val="both"/>
        <w:rPr>
          <w:rFonts w:ascii="Times New Roman" w:hAnsi="Times New Roman" w:cs="Times New Roman"/>
          <w:sz w:val="28"/>
          <w:szCs w:val="28"/>
        </w:rPr>
      </w:pPr>
    </w:p>
    <w:p w:rsidR="00A45903" w:rsidRPr="00F12129" w:rsidRDefault="00A45903" w:rsidP="00A45903">
      <w:pPr>
        <w:spacing w:after="0" w:line="240" w:lineRule="auto"/>
        <w:ind w:firstLine="709"/>
        <w:jc w:val="both"/>
        <w:rPr>
          <w:rFonts w:ascii="Times New Roman" w:hAnsi="Times New Roman" w:cs="Times New Roman"/>
          <w:sz w:val="28"/>
          <w:szCs w:val="28"/>
        </w:rPr>
      </w:pPr>
    </w:p>
    <w:p w:rsidR="00A45903" w:rsidRPr="00F12129" w:rsidRDefault="00A45903" w:rsidP="00A45903">
      <w:pPr>
        <w:spacing w:after="0" w:line="240" w:lineRule="auto"/>
        <w:ind w:firstLine="709"/>
        <w:jc w:val="both"/>
        <w:rPr>
          <w:rFonts w:ascii="Times New Roman" w:hAnsi="Times New Roman" w:cs="Times New Roman"/>
          <w:sz w:val="28"/>
          <w:szCs w:val="28"/>
          <w:lang w:val="kk-KZ"/>
        </w:rPr>
      </w:pPr>
    </w:p>
    <w:p w:rsidR="00A45903" w:rsidRPr="00F12129" w:rsidRDefault="00A45903" w:rsidP="00A45903">
      <w:pPr>
        <w:spacing w:after="0" w:line="240" w:lineRule="auto"/>
        <w:ind w:firstLine="709"/>
        <w:jc w:val="both"/>
        <w:rPr>
          <w:rFonts w:ascii="Times New Roman" w:hAnsi="Times New Roman" w:cs="Times New Roman"/>
          <w:sz w:val="28"/>
          <w:szCs w:val="28"/>
          <w:lang w:val="kk-KZ"/>
        </w:rPr>
      </w:pPr>
    </w:p>
    <w:p w:rsidR="00A45903" w:rsidRPr="00F12129" w:rsidRDefault="00A45903" w:rsidP="00A45903">
      <w:pPr>
        <w:spacing w:after="0" w:line="240" w:lineRule="auto"/>
        <w:ind w:firstLine="709"/>
        <w:jc w:val="both"/>
        <w:rPr>
          <w:rFonts w:ascii="Times New Roman" w:hAnsi="Times New Roman" w:cs="Times New Roman"/>
          <w:sz w:val="28"/>
          <w:szCs w:val="28"/>
          <w:lang w:val="kk-KZ"/>
        </w:rPr>
      </w:pPr>
    </w:p>
    <w:p w:rsidR="00A45903" w:rsidRPr="00F12129" w:rsidRDefault="00A45903" w:rsidP="00A45903">
      <w:pPr>
        <w:spacing w:after="0" w:line="240" w:lineRule="auto"/>
        <w:ind w:firstLine="709"/>
        <w:jc w:val="both"/>
        <w:rPr>
          <w:rFonts w:ascii="Times New Roman" w:hAnsi="Times New Roman" w:cs="Times New Roman"/>
          <w:sz w:val="28"/>
          <w:szCs w:val="28"/>
          <w:lang w:val="kk-KZ"/>
        </w:rPr>
      </w:pPr>
    </w:p>
    <w:p w:rsidR="00A45903" w:rsidRPr="00F12129" w:rsidRDefault="00A45903" w:rsidP="00A45903">
      <w:pPr>
        <w:spacing w:after="0" w:line="240" w:lineRule="auto"/>
        <w:ind w:firstLine="709"/>
        <w:jc w:val="both"/>
        <w:rPr>
          <w:rFonts w:ascii="Times New Roman" w:hAnsi="Times New Roman" w:cs="Times New Roman"/>
          <w:sz w:val="28"/>
          <w:szCs w:val="28"/>
          <w:lang w:val="kk-KZ"/>
        </w:rPr>
      </w:pPr>
    </w:p>
    <w:p w:rsidR="00A45903" w:rsidRPr="00F12129" w:rsidRDefault="00A45903" w:rsidP="00A45903">
      <w:pPr>
        <w:spacing w:after="0" w:line="240" w:lineRule="auto"/>
        <w:ind w:firstLine="709"/>
        <w:jc w:val="both"/>
        <w:rPr>
          <w:rFonts w:ascii="Times New Roman" w:hAnsi="Times New Roman" w:cs="Times New Roman"/>
          <w:sz w:val="28"/>
          <w:szCs w:val="28"/>
          <w:lang w:val="kk-KZ"/>
        </w:rPr>
      </w:pPr>
    </w:p>
    <w:p w:rsidR="00A45903" w:rsidRPr="00F12129" w:rsidRDefault="00A45903" w:rsidP="00A45903">
      <w:pPr>
        <w:spacing w:after="0" w:line="240" w:lineRule="auto"/>
        <w:ind w:firstLine="709"/>
        <w:jc w:val="both"/>
        <w:rPr>
          <w:rFonts w:ascii="Times New Roman" w:hAnsi="Times New Roman" w:cs="Times New Roman"/>
          <w:sz w:val="28"/>
          <w:szCs w:val="28"/>
          <w:lang w:val="kk-KZ"/>
        </w:rPr>
      </w:pPr>
    </w:p>
    <w:p w:rsidR="00A45903" w:rsidRPr="00F12129" w:rsidRDefault="00A45903" w:rsidP="00A45903">
      <w:pPr>
        <w:spacing w:after="0" w:line="240" w:lineRule="auto"/>
        <w:ind w:firstLine="709"/>
        <w:jc w:val="both"/>
        <w:rPr>
          <w:rFonts w:ascii="Times New Roman" w:hAnsi="Times New Roman" w:cs="Times New Roman"/>
          <w:sz w:val="28"/>
          <w:szCs w:val="28"/>
          <w:lang w:val="kk-KZ"/>
        </w:rPr>
      </w:pPr>
    </w:p>
    <w:p w:rsidR="00A45903" w:rsidRPr="00F12129" w:rsidRDefault="00A45903" w:rsidP="00A45903">
      <w:pPr>
        <w:spacing w:after="0" w:line="240" w:lineRule="auto"/>
        <w:ind w:firstLine="709"/>
        <w:jc w:val="both"/>
        <w:rPr>
          <w:rFonts w:ascii="Times New Roman" w:hAnsi="Times New Roman" w:cs="Times New Roman"/>
          <w:sz w:val="28"/>
          <w:szCs w:val="28"/>
          <w:lang w:val="kk-KZ"/>
        </w:rPr>
      </w:pPr>
    </w:p>
    <w:p w:rsidR="00A45903" w:rsidRPr="00F12129" w:rsidRDefault="00A45903" w:rsidP="00A45903">
      <w:pPr>
        <w:spacing w:after="0" w:line="240" w:lineRule="auto"/>
        <w:ind w:firstLine="709"/>
        <w:jc w:val="both"/>
        <w:rPr>
          <w:rFonts w:ascii="Times New Roman" w:hAnsi="Times New Roman" w:cs="Times New Roman"/>
          <w:sz w:val="28"/>
          <w:szCs w:val="28"/>
          <w:lang w:val="kk-KZ"/>
        </w:rPr>
      </w:pPr>
    </w:p>
    <w:p w:rsidR="00A45903" w:rsidRPr="00F12129" w:rsidRDefault="00A45903" w:rsidP="00A45903">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Издание Южно-Казахстанского  государственного университета</w:t>
      </w:r>
    </w:p>
    <w:p w:rsidR="00A45903" w:rsidRPr="00F12129" w:rsidRDefault="00A45903" w:rsidP="00A45903">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им. </w:t>
      </w:r>
      <w:proofErr w:type="spellStart"/>
      <w:r w:rsidRPr="00F12129">
        <w:rPr>
          <w:rFonts w:ascii="Times New Roman" w:hAnsi="Times New Roman" w:cs="Times New Roman"/>
          <w:sz w:val="28"/>
          <w:szCs w:val="28"/>
        </w:rPr>
        <w:t>М.Ауезова</w:t>
      </w:r>
      <w:proofErr w:type="spellEnd"/>
    </w:p>
    <w:p w:rsidR="00A45903" w:rsidRPr="00F12129" w:rsidRDefault="00A45903" w:rsidP="00A45903">
      <w:pPr>
        <w:spacing w:after="0" w:line="240" w:lineRule="auto"/>
        <w:ind w:firstLine="709"/>
        <w:jc w:val="both"/>
        <w:rPr>
          <w:rFonts w:ascii="Times New Roman" w:hAnsi="Times New Roman" w:cs="Times New Roman"/>
          <w:sz w:val="28"/>
          <w:szCs w:val="28"/>
        </w:rPr>
      </w:pPr>
    </w:p>
    <w:p w:rsidR="00A45903" w:rsidRPr="00F12129" w:rsidRDefault="00A45903" w:rsidP="00A45903">
      <w:pPr>
        <w:spacing w:after="0" w:line="240" w:lineRule="auto"/>
        <w:ind w:firstLine="709"/>
        <w:jc w:val="both"/>
        <w:rPr>
          <w:rFonts w:ascii="Times New Roman" w:hAnsi="Times New Roman" w:cs="Times New Roman"/>
          <w:sz w:val="28"/>
          <w:szCs w:val="28"/>
        </w:rPr>
      </w:pPr>
      <w:r w:rsidRPr="00F12129">
        <w:rPr>
          <w:rFonts w:ascii="Times New Roman" w:hAnsi="Times New Roman" w:cs="Times New Roman"/>
          <w:sz w:val="28"/>
          <w:szCs w:val="28"/>
        </w:rPr>
        <w:t xml:space="preserve">Издательский центр ЮКГУ им. </w:t>
      </w:r>
      <w:proofErr w:type="spellStart"/>
      <w:r w:rsidRPr="00F12129">
        <w:rPr>
          <w:rFonts w:ascii="Times New Roman" w:hAnsi="Times New Roman" w:cs="Times New Roman"/>
          <w:sz w:val="28"/>
          <w:szCs w:val="28"/>
        </w:rPr>
        <w:t>М.Ауэзова</w:t>
      </w:r>
      <w:proofErr w:type="spellEnd"/>
      <w:r w:rsidRPr="00F12129">
        <w:rPr>
          <w:rFonts w:ascii="Times New Roman" w:hAnsi="Times New Roman" w:cs="Times New Roman"/>
          <w:sz w:val="28"/>
          <w:szCs w:val="28"/>
        </w:rPr>
        <w:t xml:space="preserve">, г. Шымкент, пр. </w:t>
      </w:r>
      <w:proofErr w:type="spellStart"/>
      <w:r w:rsidRPr="00F12129">
        <w:rPr>
          <w:rFonts w:ascii="Times New Roman" w:hAnsi="Times New Roman" w:cs="Times New Roman"/>
          <w:sz w:val="28"/>
          <w:szCs w:val="28"/>
        </w:rPr>
        <w:t>Тауке</w:t>
      </w:r>
      <w:proofErr w:type="spellEnd"/>
      <w:r w:rsidRPr="00F12129">
        <w:rPr>
          <w:rFonts w:ascii="Times New Roman" w:hAnsi="Times New Roman" w:cs="Times New Roman"/>
          <w:sz w:val="28"/>
          <w:szCs w:val="28"/>
        </w:rPr>
        <w:t xml:space="preserve"> хана, 5</w:t>
      </w:r>
    </w:p>
    <w:p w:rsidR="00A45903" w:rsidRPr="00F12129" w:rsidRDefault="00A45903" w:rsidP="00A45903">
      <w:pPr>
        <w:spacing w:after="0" w:line="240" w:lineRule="auto"/>
        <w:ind w:firstLine="709"/>
        <w:jc w:val="both"/>
        <w:rPr>
          <w:rFonts w:ascii="Times New Roman" w:hAnsi="Times New Roman" w:cs="Times New Roman"/>
          <w:sz w:val="28"/>
          <w:szCs w:val="28"/>
          <w:lang w:val="kk-KZ"/>
        </w:rPr>
      </w:pPr>
      <w:r w:rsidRPr="00F12129">
        <w:rPr>
          <w:rFonts w:ascii="Times New Roman" w:hAnsi="Times New Roman" w:cs="Times New Roman"/>
          <w:sz w:val="28"/>
          <w:szCs w:val="28"/>
        </w:rPr>
        <w:t>*Данные значения выставляются ИЦ</w:t>
      </w:r>
      <w:r w:rsidRPr="00F12129">
        <w:rPr>
          <w:rFonts w:ascii="Times New Roman" w:hAnsi="Times New Roman" w:cs="Times New Roman"/>
          <w:sz w:val="28"/>
          <w:szCs w:val="28"/>
          <w:lang w:val="kk-KZ"/>
        </w:rPr>
        <w:t xml:space="preserve">  </w:t>
      </w:r>
    </w:p>
    <w:p w:rsidR="002A5D75" w:rsidRDefault="002A5D75" w:rsidP="005D2A91">
      <w:pPr>
        <w:shd w:val="clear" w:color="auto" w:fill="FFFFFF"/>
        <w:spacing w:after="0" w:line="240" w:lineRule="auto"/>
        <w:rPr>
          <w:rFonts w:ascii="Times New Roman" w:hAnsi="Times New Roman" w:cs="Times New Roman"/>
          <w:sz w:val="28"/>
          <w:szCs w:val="28"/>
          <w:lang w:val="kk-KZ"/>
        </w:rPr>
      </w:pPr>
    </w:p>
    <w:p w:rsidR="005D2A91" w:rsidRDefault="005D2A91" w:rsidP="005D2A91">
      <w:pPr>
        <w:shd w:val="clear" w:color="auto" w:fill="FFFFFF"/>
        <w:rPr>
          <w:rFonts w:eastAsia="Times New Roman"/>
          <w:b/>
          <w:bCs/>
          <w:color w:val="000000"/>
          <w:sz w:val="28"/>
          <w:szCs w:val="28"/>
        </w:rPr>
      </w:pPr>
    </w:p>
    <w:sectPr w:rsidR="005D2A91" w:rsidSect="00C81749">
      <w:footerReference w:type="default" r:id="rId12"/>
      <w:pgSz w:w="11906" w:h="16838"/>
      <w:pgMar w:top="1134" w:right="85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3BE8" w:rsidRDefault="00A13BE8" w:rsidP="00C81749">
      <w:pPr>
        <w:spacing w:after="0" w:line="240" w:lineRule="auto"/>
      </w:pPr>
      <w:r>
        <w:separator/>
      </w:r>
    </w:p>
  </w:endnote>
  <w:endnote w:type="continuationSeparator" w:id="1">
    <w:p w:rsidR="00A13BE8" w:rsidRDefault="00A13BE8" w:rsidP="00C817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Times-Roman">
    <w:altName w:val="MS Mincho"/>
    <w:panose1 w:val="00000000000000000000"/>
    <w:charset w:val="80"/>
    <w:family w:val="roman"/>
    <w:notTrueType/>
    <w:pitch w:val="default"/>
    <w:sig w:usb0="00000001" w:usb1="08070000" w:usb2="00000010" w:usb3="00000000" w:csb0="00020000" w:csb1="00000000"/>
  </w:font>
  <w:font w:name="Times-Italic">
    <w:altName w:val="MS Mincho"/>
    <w:panose1 w:val="00000000000000000000"/>
    <w:charset w:val="80"/>
    <w:family w:val="roman"/>
    <w:notTrueType/>
    <w:pitch w:val="default"/>
    <w:sig w:usb0="00000000" w:usb1="08070000" w:usb2="00000010" w:usb3="00000000" w:csb0="00020000" w:csb1="00000000"/>
  </w:font>
  <w:font w:name="Times-Bold">
    <w:altName w:val="MS Mincho"/>
    <w:panose1 w:val="00000000000000000000"/>
    <w:charset w:val="80"/>
    <w:family w:val="roman"/>
    <w:notTrueType/>
    <w:pitch w:val="default"/>
    <w:sig w:usb0="00000000" w:usb1="08070000" w:usb2="00000010" w:usb3="00000000" w:csb0="00020000" w:csb1="00000000"/>
  </w:font>
  <w:font w:name="Helvetica-Bold">
    <w:altName w:val="Arial Unicode MS"/>
    <w:panose1 w:val="00000000000000000000"/>
    <w:charset w:val="80"/>
    <w:family w:val="swiss"/>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8610"/>
    </w:sdtPr>
    <w:sdtContent>
      <w:p w:rsidR="00C4417A" w:rsidRDefault="0074574B">
        <w:pPr>
          <w:pStyle w:val="a8"/>
          <w:jc w:val="right"/>
        </w:pPr>
        <w:fldSimple w:instr=" PAGE   \* MERGEFORMAT ">
          <w:r w:rsidR="0046318C">
            <w:rPr>
              <w:noProof/>
            </w:rPr>
            <w:t>36</w:t>
          </w:r>
        </w:fldSimple>
      </w:p>
    </w:sdtContent>
  </w:sdt>
  <w:p w:rsidR="00C4417A" w:rsidRDefault="00C4417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3BE8" w:rsidRDefault="00A13BE8" w:rsidP="00C81749">
      <w:pPr>
        <w:spacing w:after="0" w:line="240" w:lineRule="auto"/>
      </w:pPr>
      <w:r>
        <w:separator/>
      </w:r>
    </w:p>
  </w:footnote>
  <w:footnote w:type="continuationSeparator" w:id="1">
    <w:p w:rsidR="00A13BE8" w:rsidRDefault="00A13BE8" w:rsidP="00C817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BE839B4"/>
    <w:lvl w:ilvl="0">
      <w:numFmt w:val="bullet"/>
      <w:lvlText w:val="*"/>
      <w:lvlJc w:val="left"/>
    </w:lvl>
  </w:abstractNum>
  <w:abstractNum w:abstractNumId="1">
    <w:nsid w:val="00000006"/>
    <w:multiLevelType w:val="singleLevel"/>
    <w:tmpl w:val="00000006"/>
    <w:name w:val="WW8Num6"/>
    <w:lvl w:ilvl="0">
      <w:start w:val="1"/>
      <w:numFmt w:val="bullet"/>
      <w:lvlText w:val="•"/>
      <w:lvlJc w:val="left"/>
      <w:pPr>
        <w:tabs>
          <w:tab w:val="num" w:pos="720"/>
        </w:tabs>
        <w:ind w:left="0" w:firstLine="0"/>
      </w:pPr>
      <w:rPr>
        <w:rFonts w:ascii="Times New Roman" w:hAnsi="Times New Roman"/>
      </w:rPr>
    </w:lvl>
  </w:abstractNum>
  <w:abstractNum w:abstractNumId="2">
    <w:nsid w:val="00000007"/>
    <w:multiLevelType w:val="singleLevel"/>
    <w:tmpl w:val="00000007"/>
    <w:name w:val="WW8Num7"/>
    <w:lvl w:ilvl="0">
      <w:start w:val="1"/>
      <w:numFmt w:val="bullet"/>
      <w:lvlText w:val="•"/>
      <w:lvlJc w:val="left"/>
      <w:pPr>
        <w:tabs>
          <w:tab w:val="num" w:pos="720"/>
        </w:tabs>
        <w:ind w:left="0" w:firstLine="0"/>
      </w:pPr>
      <w:rPr>
        <w:rFonts w:ascii="Times New Roman" w:hAnsi="Times New Roman"/>
      </w:rPr>
    </w:lvl>
  </w:abstractNum>
  <w:abstractNum w:abstractNumId="3">
    <w:nsid w:val="00000009"/>
    <w:multiLevelType w:val="singleLevel"/>
    <w:tmpl w:val="00000009"/>
    <w:name w:val="WW8Num13"/>
    <w:lvl w:ilvl="0">
      <w:start w:val="1"/>
      <w:numFmt w:val="bullet"/>
      <w:lvlText w:val=""/>
      <w:lvlJc w:val="left"/>
      <w:pPr>
        <w:tabs>
          <w:tab w:val="num" w:pos="720"/>
        </w:tabs>
        <w:ind w:left="720" w:hanging="360"/>
      </w:pPr>
      <w:rPr>
        <w:rFonts w:ascii="Symbol" w:hAnsi="Symbol"/>
        <w:sz w:val="20"/>
        <w:szCs w:val="20"/>
      </w:rPr>
    </w:lvl>
  </w:abstractNum>
  <w:abstractNum w:abstractNumId="4">
    <w:nsid w:val="0000000A"/>
    <w:multiLevelType w:val="singleLevel"/>
    <w:tmpl w:val="0000000A"/>
    <w:name w:val="WW8Num14"/>
    <w:lvl w:ilvl="0">
      <w:start w:val="1"/>
      <w:numFmt w:val="bullet"/>
      <w:lvlText w:val=""/>
      <w:lvlJc w:val="left"/>
      <w:pPr>
        <w:tabs>
          <w:tab w:val="num" w:pos="720"/>
        </w:tabs>
        <w:ind w:left="720" w:hanging="360"/>
      </w:pPr>
      <w:rPr>
        <w:rFonts w:ascii="Symbol" w:hAnsi="Symbol"/>
        <w:sz w:val="20"/>
        <w:szCs w:val="20"/>
      </w:rPr>
    </w:lvl>
  </w:abstractNum>
  <w:abstractNum w:abstractNumId="5">
    <w:nsid w:val="049F66FA"/>
    <w:multiLevelType w:val="singleLevel"/>
    <w:tmpl w:val="AFBE933C"/>
    <w:lvl w:ilvl="0">
      <w:start w:val="2"/>
      <w:numFmt w:val="decimal"/>
      <w:lvlText w:val="%1."/>
      <w:legacy w:legacy="1" w:legacySpace="0" w:legacyIndent="338"/>
      <w:lvlJc w:val="left"/>
      <w:rPr>
        <w:rFonts w:ascii="Times New Roman" w:hAnsi="Times New Roman" w:cs="Times New Roman" w:hint="default"/>
      </w:rPr>
    </w:lvl>
  </w:abstractNum>
  <w:abstractNum w:abstractNumId="6">
    <w:nsid w:val="078D6623"/>
    <w:multiLevelType w:val="multilevel"/>
    <w:tmpl w:val="4B0694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E835E32"/>
    <w:multiLevelType w:val="singleLevel"/>
    <w:tmpl w:val="0F8012CC"/>
    <w:lvl w:ilvl="0">
      <w:start w:val="1"/>
      <w:numFmt w:val="decimal"/>
      <w:lvlText w:val="%1."/>
      <w:legacy w:legacy="1" w:legacySpace="0" w:legacyIndent="360"/>
      <w:lvlJc w:val="left"/>
      <w:rPr>
        <w:rFonts w:ascii="Times New Roman" w:hAnsi="Times New Roman" w:cs="Times New Roman" w:hint="default"/>
      </w:rPr>
    </w:lvl>
  </w:abstractNum>
  <w:abstractNum w:abstractNumId="8">
    <w:nsid w:val="0E9944C6"/>
    <w:multiLevelType w:val="singleLevel"/>
    <w:tmpl w:val="43349BA6"/>
    <w:lvl w:ilvl="0">
      <w:start w:val="1"/>
      <w:numFmt w:val="decimal"/>
      <w:lvlText w:val="%1."/>
      <w:legacy w:legacy="1" w:legacySpace="0" w:legacyIndent="240"/>
      <w:lvlJc w:val="left"/>
      <w:rPr>
        <w:rFonts w:ascii="Times New Roman" w:hAnsi="Times New Roman" w:cs="Times New Roman" w:hint="default"/>
      </w:rPr>
    </w:lvl>
  </w:abstractNum>
  <w:abstractNum w:abstractNumId="9">
    <w:nsid w:val="10AA7F54"/>
    <w:multiLevelType w:val="hybridMultilevel"/>
    <w:tmpl w:val="1C2C3310"/>
    <w:lvl w:ilvl="0" w:tplc="1E006CAE">
      <w:start w:val="1"/>
      <w:numFmt w:val="bullet"/>
      <w:lvlText w:val=""/>
      <w:lvlJc w:val="left"/>
      <w:pPr>
        <w:tabs>
          <w:tab w:val="num" w:pos="624"/>
        </w:tabs>
        <w:ind w:left="510" w:hanging="17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7BA7A1A"/>
    <w:multiLevelType w:val="singleLevel"/>
    <w:tmpl w:val="0F8012CC"/>
    <w:lvl w:ilvl="0">
      <w:start w:val="1"/>
      <w:numFmt w:val="decimal"/>
      <w:lvlText w:val="%1."/>
      <w:legacy w:legacy="1" w:legacySpace="0" w:legacyIndent="360"/>
      <w:lvlJc w:val="left"/>
      <w:rPr>
        <w:rFonts w:ascii="Times New Roman" w:hAnsi="Times New Roman" w:cs="Times New Roman" w:hint="default"/>
      </w:rPr>
    </w:lvl>
  </w:abstractNum>
  <w:abstractNum w:abstractNumId="11">
    <w:nsid w:val="18566167"/>
    <w:multiLevelType w:val="singleLevel"/>
    <w:tmpl w:val="68B2F37C"/>
    <w:lvl w:ilvl="0">
      <w:start w:val="1"/>
      <w:numFmt w:val="decimal"/>
      <w:lvlText w:val="%1."/>
      <w:legacy w:legacy="1" w:legacySpace="0" w:legacyIndent="346"/>
      <w:lvlJc w:val="left"/>
      <w:rPr>
        <w:rFonts w:ascii="Times New Roman" w:hAnsi="Times New Roman" w:cs="Times New Roman" w:hint="default"/>
      </w:rPr>
    </w:lvl>
  </w:abstractNum>
  <w:abstractNum w:abstractNumId="12">
    <w:nsid w:val="1E655166"/>
    <w:multiLevelType w:val="singleLevel"/>
    <w:tmpl w:val="11BA4FCA"/>
    <w:lvl w:ilvl="0">
      <w:start w:val="4"/>
      <w:numFmt w:val="decimal"/>
      <w:lvlText w:val="%1."/>
      <w:legacy w:legacy="1" w:legacySpace="0" w:legacyIndent="237"/>
      <w:lvlJc w:val="left"/>
      <w:rPr>
        <w:rFonts w:ascii="Times New Roman" w:hAnsi="Times New Roman" w:cs="Times New Roman" w:hint="default"/>
      </w:rPr>
    </w:lvl>
  </w:abstractNum>
  <w:abstractNum w:abstractNumId="13">
    <w:nsid w:val="2DB41033"/>
    <w:multiLevelType w:val="singleLevel"/>
    <w:tmpl w:val="41C0E010"/>
    <w:lvl w:ilvl="0">
      <w:start w:val="2"/>
      <w:numFmt w:val="decimal"/>
      <w:lvlText w:val="%1."/>
      <w:legacy w:legacy="1" w:legacySpace="0" w:legacyIndent="345"/>
      <w:lvlJc w:val="left"/>
      <w:rPr>
        <w:rFonts w:ascii="Times New Roman" w:hAnsi="Times New Roman" w:cs="Times New Roman" w:hint="default"/>
      </w:rPr>
    </w:lvl>
  </w:abstractNum>
  <w:abstractNum w:abstractNumId="14">
    <w:nsid w:val="2DD20767"/>
    <w:multiLevelType w:val="singleLevel"/>
    <w:tmpl w:val="34CC07EC"/>
    <w:lvl w:ilvl="0">
      <w:start w:val="7"/>
      <w:numFmt w:val="decimal"/>
      <w:lvlText w:val="%1."/>
      <w:legacy w:legacy="1" w:legacySpace="0" w:legacyIndent="353"/>
      <w:lvlJc w:val="left"/>
      <w:rPr>
        <w:rFonts w:ascii="Times New Roman" w:hAnsi="Times New Roman" w:cs="Times New Roman" w:hint="default"/>
      </w:rPr>
    </w:lvl>
  </w:abstractNum>
  <w:abstractNum w:abstractNumId="15">
    <w:nsid w:val="31193A39"/>
    <w:multiLevelType w:val="singleLevel"/>
    <w:tmpl w:val="C270B6CC"/>
    <w:lvl w:ilvl="0">
      <w:start w:val="1"/>
      <w:numFmt w:val="decimal"/>
      <w:lvlText w:val="%1."/>
      <w:legacy w:legacy="1" w:legacySpace="0" w:legacyIndent="238"/>
      <w:lvlJc w:val="left"/>
      <w:rPr>
        <w:rFonts w:ascii="Times New Roman" w:hAnsi="Times New Roman" w:cs="Times New Roman" w:hint="default"/>
      </w:rPr>
    </w:lvl>
  </w:abstractNum>
  <w:abstractNum w:abstractNumId="16">
    <w:nsid w:val="3496200A"/>
    <w:multiLevelType w:val="singleLevel"/>
    <w:tmpl w:val="52BC5B42"/>
    <w:lvl w:ilvl="0">
      <w:start w:val="1"/>
      <w:numFmt w:val="decimal"/>
      <w:lvlText w:val="%1."/>
      <w:legacy w:legacy="1" w:legacySpace="0" w:legacyIndent="368"/>
      <w:lvlJc w:val="left"/>
      <w:rPr>
        <w:rFonts w:ascii="Times New Roman" w:hAnsi="Times New Roman" w:cs="Times New Roman" w:hint="default"/>
      </w:rPr>
    </w:lvl>
  </w:abstractNum>
  <w:abstractNum w:abstractNumId="17">
    <w:nsid w:val="36C13B2F"/>
    <w:multiLevelType w:val="hybridMultilevel"/>
    <w:tmpl w:val="7D1AC99A"/>
    <w:lvl w:ilvl="0" w:tplc="0419000F">
      <w:start w:val="1"/>
      <w:numFmt w:val="bullet"/>
      <w:lvlText w:val=""/>
      <w:lvlJc w:val="left"/>
      <w:pPr>
        <w:tabs>
          <w:tab w:val="num" w:pos="1304"/>
        </w:tabs>
        <w:ind w:left="1190" w:hanging="17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6D8304C"/>
    <w:multiLevelType w:val="singleLevel"/>
    <w:tmpl w:val="52BC5B42"/>
    <w:lvl w:ilvl="0">
      <w:start w:val="1"/>
      <w:numFmt w:val="decimal"/>
      <w:lvlText w:val="%1."/>
      <w:legacy w:legacy="1" w:legacySpace="0" w:legacyIndent="367"/>
      <w:lvlJc w:val="left"/>
      <w:rPr>
        <w:rFonts w:ascii="Times New Roman" w:hAnsi="Times New Roman" w:cs="Times New Roman" w:hint="default"/>
      </w:rPr>
    </w:lvl>
  </w:abstractNum>
  <w:abstractNum w:abstractNumId="19">
    <w:nsid w:val="41397C4D"/>
    <w:multiLevelType w:val="singleLevel"/>
    <w:tmpl w:val="0F8012CC"/>
    <w:lvl w:ilvl="0">
      <w:start w:val="1"/>
      <w:numFmt w:val="decimal"/>
      <w:lvlText w:val="%1."/>
      <w:legacy w:legacy="1" w:legacySpace="0" w:legacyIndent="360"/>
      <w:lvlJc w:val="left"/>
      <w:rPr>
        <w:rFonts w:ascii="Times New Roman" w:hAnsi="Times New Roman" w:cs="Times New Roman" w:hint="default"/>
      </w:rPr>
    </w:lvl>
  </w:abstractNum>
  <w:abstractNum w:abstractNumId="20">
    <w:nsid w:val="49D52A48"/>
    <w:multiLevelType w:val="singleLevel"/>
    <w:tmpl w:val="B3E4C19C"/>
    <w:lvl w:ilvl="0">
      <w:start w:val="1"/>
      <w:numFmt w:val="decimal"/>
      <w:lvlText w:val="%1."/>
      <w:legacy w:legacy="1" w:legacySpace="0" w:legacyIndent="353"/>
      <w:lvlJc w:val="left"/>
      <w:rPr>
        <w:rFonts w:ascii="Times New Roman" w:hAnsi="Times New Roman" w:cs="Times New Roman" w:hint="default"/>
      </w:rPr>
    </w:lvl>
  </w:abstractNum>
  <w:abstractNum w:abstractNumId="21">
    <w:nsid w:val="4DEA478B"/>
    <w:multiLevelType w:val="hybridMultilevel"/>
    <w:tmpl w:val="F2681E04"/>
    <w:lvl w:ilvl="0" w:tplc="AA68F9DA">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57061AB"/>
    <w:multiLevelType w:val="hybridMultilevel"/>
    <w:tmpl w:val="70E45DA0"/>
    <w:lvl w:ilvl="0" w:tplc="A906E8B8">
      <w:start w:val="1"/>
      <w:numFmt w:val="bullet"/>
      <w:lvlText w:val=""/>
      <w:lvlJc w:val="left"/>
      <w:pPr>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63917EA"/>
    <w:multiLevelType w:val="singleLevel"/>
    <w:tmpl w:val="48B8384C"/>
    <w:lvl w:ilvl="0">
      <w:start w:val="5"/>
      <w:numFmt w:val="decimal"/>
      <w:lvlText w:val="%1."/>
      <w:legacy w:legacy="1" w:legacySpace="0" w:legacyIndent="240"/>
      <w:lvlJc w:val="left"/>
      <w:rPr>
        <w:rFonts w:ascii="Times New Roman" w:hAnsi="Times New Roman" w:cs="Times New Roman" w:hint="default"/>
      </w:r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
  </w:num>
  <w:num w:numId="9">
    <w:abstractNumId w:val="13"/>
  </w:num>
  <w:num w:numId="10">
    <w:abstractNumId w:val="5"/>
  </w:num>
  <w:num w:numId="11">
    <w:abstractNumId w:val="20"/>
  </w:num>
  <w:num w:numId="12">
    <w:abstractNumId w:val="15"/>
  </w:num>
  <w:num w:numId="13">
    <w:abstractNumId w:val="12"/>
  </w:num>
  <w:num w:numId="14">
    <w:abstractNumId w:val="23"/>
  </w:num>
  <w:num w:numId="15">
    <w:abstractNumId w:val="8"/>
  </w:num>
  <w:num w:numId="16">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8">
    <w:abstractNumId w:val="10"/>
  </w:num>
  <w:num w:numId="19">
    <w:abstractNumId w:val="14"/>
  </w:num>
  <w:num w:numId="20">
    <w:abstractNumId w:val="19"/>
  </w:num>
  <w:num w:numId="21">
    <w:abstractNumId w:val="19"/>
    <w:lvlOverride w:ilvl="0">
      <w:lvl w:ilvl="0">
        <w:start w:val="1"/>
        <w:numFmt w:val="decimal"/>
        <w:lvlText w:val="%1."/>
        <w:legacy w:legacy="1" w:legacySpace="0" w:legacyIndent="361"/>
        <w:lvlJc w:val="left"/>
        <w:rPr>
          <w:rFonts w:ascii="Times New Roman" w:hAnsi="Times New Roman" w:cs="Times New Roman" w:hint="default"/>
        </w:rPr>
      </w:lvl>
    </w:lvlOverride>
  </w:num>
  <w:num w:numId="22">
    <w:abstractNumId w:val="18"/>
  </w:num>
  <w:num w:numId="23">
    <w:abstractNumId w:val="7"/>
  </w:num>
  <w:num w:numId="24">
    <w:abstractNumId w:val="16"/>
  </w:num>
  <w:num w:numId="25">
    <w:abstractNumId w:val="11"/>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12129"/>
    <w:rsid w:val="0000100A"/>
    <w:rsid w:val="00024E93"/>
    <w:rsid w:val="000C07C4"/>
    <w:rsid w:val="000C0963"/>
    <w:rsid w:val="000C73A7"/>
    <w:rsid w:val="000D4F23"/>
    <w:rsid w:val="000F1A6C"/>
    <w:rsid w:val="000F3E5C"/>
    <w:rsid w:val="000F5747"/>
    <w:rsid w:val="00103B6D"/>
    <w:rsid w:val="00131143"/>
    <w:rsid w:val="001409DD"/>
    <w:rsid w:val="00144E3C"/>
    <w:rsid w:val="001510A9"/>
    <w:rsid w:val="00186804"/>
    <w:rsid w:val="00186C1A"/>
    <w:rsid w:val="001B7B59"/>
    <w:rsid w:val="001F35BF"/>
    <w:rsid w:val="00280523"/>
    <w:rsid w:val="002A1FF1"/>
    <w:rsid w:val="002A5D75"/>
    <w:rsid w:val="002B535C"/>
    <w:rsid w:val="002E6BA4"/>
    <w:rsid w:val="002F1199"/>
    <w:rsid w:val="003151AE"/>
    <w:rsid w:val="003250A0"/>
    <w:rsid w:val="0034673B"/>
    <w:rsid w:val="003560B1"/>
    <w:rsid w:val="003A24D6"/>
    <w:rsid w:val="003A7557"/>
    <w:rsid w:val="003E56F0"/>
    <w:rsid w:val="003E5A73"/>
    <w:rsid w:val="003E6D55"/>
    <w:rsid w:val="00401D45"/>
    <w:rsid w:val="0042612E"/>
    <w:rsid w:val="00450683"/>
    <w:rsid w:val="004546A1"/>
    <w:rsid w:val="0046318C"/>
    <w:rsid w:val="0047226C"/>
    <w:rsid w:val="004C0E91"/>
    <w:rsid w:val="005367C8"/>
    <w:rsid w:val="00563626"/>
    <w:rsid w:val="005801B6"/>
    <w:rsid w:val="005D2A91"/>
    <w:rsid w:val="005F16CF"/>
    <w:rsid w:val="006006FE"/>
    <w:rsid w:val="0062712F"/>
    <w:rsid w:val="00633046"/>
    <w:rsid w:val="00652A5A"/>
    <w:rsid w:val="006654AA"/>
    <w:rsid w:val="006D3912"/>
    <w:rsid w:val="006F6EF4"/>
    <w:rsid w:val="00721692"/>
    <w:rsid w:val="00722757"/>
    <w:rsid w:val="007258E4"/>
    <w:rsid w:val="00731ADE"/>
    <w:rsid w:val="00743B5A"/>
    <w:rsid w:val="0074400E"/>
    <w:rsid w:val="0074574B"/>
    <w:rsid w:val="0075291B"/>
    <w:rsid w:val="00766A12"/>
    <w:rsid w:val="0076796A"/>
    <w:rsid w:val="007A0981"/>
    <w:rsid w:val="00844B39"/>
    <w:rsid w:val="00855379"/>
    <w:rsid w:val="00863AAD"/>
    <w:rsid w:val="0086647B"/>
    <w:rsid w:val="00870B8E"/>
    <w:rsid w:val="008A7332"/>
    <w:rsid w:val="008B52CD"/>
    <w:rsid w:val="0095771B"/>
    <w:rsid w:val="00976B1B"/>
    <w:rsid w:val="009C28BC"/>
    <w:rsid w:val="009E678B"/>
    <w:rsid w:val="00A13BE8"/>
    <w:rsid w:val="00A45903"/>
    <w:rsid w:val="00A53373"/>
    <w:rsid w:val="00A53B8B"/>
    <w:rsid w:val="00A93F8A"/>
    <w:rsid w:val="00AA5A22"/>
    <w:rsid w:val="00B14917"/>
    <w:rsid w:val="00B2368F"/>
    <w:rsid w:val="00B2551B"/>
    <w:rsid w:val="00B6035A"/>
    <w:rsid w:val="00B64BEF"/>
    <w:rsid w:val="00BC1855"/>
    <w:rsid w:val="00C07B70"/>
    <w:rsid w:val="00C24262"/>
    <w:rsid w:val="00C33D4A"/>
    <w:rsid w:val="00C4417A"/>
    <w:rsid w:val="00C81749"/>
    <w:rsid w:val="00C84443"/>
    <w:rsid w:val="00C86019"/>
    <w:rsid w:val="00CA24E7"/>
    <w:rsid w:val="00CB22A2"/>
    <w:rsid w:val="00CE2474"/>
    <w:rsid w:val="00CE2E6E"/>
    <w:rsid w:val="00CF5B43"/>
    <w:rsid w:val="00D51ACF"/>
    <w:rsid w:val="00D6275B"/>
    <w:rsid w:val="00D73B23"/>
    <w:rsid w:val="00E04725"/>
    <w:rsid w:val="00E23232"/>
    <w:rsid w:val="00E51850"/>
    <w:rsid w:val="00E575CE"/>
    <w:rsid w:val="00E73C4A"/>
    <w:rsid w:val="00E8043E"/>
    <w:rsid w:val="00EA602F"/>
    <w:rsid w:val="00EB67D7"/>
    <w:rsid w:val="00EF1985"/>
    <w:rsid w:val="00F10AE8"/>
    <w:rsid w:val="00F12129"/>
    <w:rsid w:val="00F3434B"/>
    <w:rsid w:val="00F410C2"/>
    <w:rsid w:val="00F51170"/>
    <w:rsid w:val="00FA5480"/>
    <w:rsid w:val="00FC1A3F"/>
    <w:rsid w:val="00FC3DEE"/>
    <w:rsid w:val="00FE6FD1"/>
    <w:rsid w:val="00FF51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170"/>
  </w:style>
  <w:style w:type="paragraph" w:styleId="1">
    <w:name w:val="heading 1"/>
    <w:basedOn w:val="a"/>
    <w:next w:val="a"/>
    <w:link w:val="11"/>
    <w:qFormat/>
    <w:rsid w:val="00F12129"/>
    <w:pPr>
      <w:keepNext/>
      <w:spacing w:after="0" w:line="240" w:lineRule="auto"/>
      <w:jc w:val="center"/>
      <w:outlineLvl w:val="0"/>
    </w:pPr>
    <w:rPr>
      <w:rFonts w:ascii="Times New Roman" w:eastAsia="Times New Roman" w:hAnsi="Times New Roman" w:cs="Times New Roman"/>
      <w:b/>
      <w:sz w:val="32"/>
      <w:szCs w:val="20"/>
    </w:rPr>
  </w:style>
  <w:style w:type="paragraph" w:styleId="2">
    <w:name w:val="heading 2"/>
    <w:basedOn w:val="a"/>
    <w:next w:val="a"/>
    <w:link w:val="21"/>
    <w:qFormat/>
    <w:rsid w:val="00F12129"/>
    <w:pPr>
      <w:keepNext/>
      <w:spacing w:before="240" w:after="60" w:line="240" w:lineRule="auto"/>
      <w:outlineLvl w:val="1"/>
    </w:pPr>
    <w:rPr>
      <w:rFonts w:ascii="Arial" w:eastAsia="Times New Roman" w:hAnsi="Arial" w:cs="Arial"/>
      <w:b/>
      <w:bCs/>
      <w:i/>
      <w:iCs/>
      <w:sz w:val="28"/>
      <w:szCs w:val="28"/>
    </w:rPr>
  </w:style>
  <w:style w:type="paragraph" w:styleId="4">
    <w:name w:val="heading 4"/>
    <w:basedOn w:val="a"/>
    <w:next w:val="a"/>
    <w:link w:val="41"/>
    <w:qFormat/>
    <w:rsid w:val="00F12129"/>
    <w:pPr>
      <w:keepNext/>
      <w:spacing w:before="240" w:after="60" w:line="240" w:lineRule="auto"/>
      <w:outlineLvl w:val="3"/>
    </w:pPr>
    <w:rPr>
      <w:rFonts w:ascii="Times New Roman" w:eastAsia="Times New Roman" w:hAnsi="Times New Roman" w:cs="Times New Roman"/>
      <w:b/>
      <w:bCs/>
      <w:sz w:val="28"/>
      <w:szCs w:val="28"/>
    </w:rPr>
  </w:style>
  <w:style w:type="paragraph" w:styleId="6">
    <w:name w:val="heading 6"/>
    <w:basedOn w:val="a"/>
    <w:next w:val="a"/>
    <w:link w:val="60"/>
    <w:qFormat/>
    <w:rsid w:val="00F12129"/>
    <w:pPr>
      <w:keepNext/>
      <w:spacing w:after="0" w:line="240" w:lineRule="auto"/>
      <w:ind w:left="-142"/>
      <w:jc w:val="both"/>
      <w:outlineLvl w:val="5"/>
    </w:pPr>
    <w:rPr>
      <w:rFonts w:ascii="Times New Roman" w:eastAsia="Times New Roman" w:hAnsi="Times New Roman" w:cs="Times New Roman"/>
      <w:bCs/>
      <w:noProof/>
      <w:sz w:val="28"/>
      <w:szCs w:val="20"/>
      <w:lang w:val="kk-KZ"/>
    </w:rPr>
  </w:style>
  <w:style w:type="paragraph" w:styleId="7">
    <w:name w:val="heading 7"/>
    <w:basedOn w:val="a"/>
    <w:next w:val="a"/>
    <w:link w:val="71"/>
    <w:qFormat/>
    <w:rsid w:val="00F1212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F12129"/>
    <w:pPr>
      <w:keepNext/>
      <w:spacing w:after="0" w:line="240" w:lineRule="auto"/>
      <w:jc w:val="both"/>
      <w:outlineLvl w:val="7"/>
    </w:pPr>
    <w:rPr>
      <w:rFonts w:ascii="Times New Roman" w:eastAsia="Times New Roman" w:hAnsi="Times New Roman" w:cs="Times New Roman"/>
      <w:noProof/>
      <w:sz w:val="28"/>
      <w:szCs w:val="20"/>
      <w:lang w:val="kk-KZ"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212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F12129"/>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rsid w:val="00F12129"/>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rsid w:val="00F12129"/>
    <w:rPr>
      <w:rFonts w:ascii="Times New Roman" w:eastAsia="Times New Roman" w:hAnsi="Times New Roman" w:cs="Times New Roman"/>
      <w:bCs/>
      <w:noProof/>
      <w:sz w:val="28"/>
      <w:szCs w:val="20"/>
      <w:lang w:val="kk-KZ"/>
    </w:rPr>
  </w:style>
  <w:style w:type="character" w:customStyle="1" w:styleId="70">
    <w:name w:val="Заголовок 7 Знак"/>
    <w:basedOn w:val="a0"/>
    <w:link w:val="7"/>
    <w:rsid w:val="00F1212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rsid w:val="00F12129"/>
    <w:rPr>
      <w:rFonts w:ascii="Times New Roman" w:eastAsia="Times New Roman" w:hAnsi="Times New Roman" w:cs="Times New Roman"/>
      <w:noProof/>
      <w:sz w:val="28"/>
      <w:szCs w:val="20"/>
      <w:lang w:val="kk-KZ" w:eastAsia="ko-KR"/>
    </w:rPr>
  </w:style>
  <w:style w:type="character" w:styleId="a3">
    <w:name w:val="Hyperlink"/>
    <w:basedOn w:val="a0"/>
    <w:semiHidden/>
    <w:rsid w:val="00F12129"/>
    <w:rPr>
      <w:color w:val="0000FF"/>
      <w:u w:val="single"/>
    </w:rPr>
  </w:style>
  <w:style w:type="character" w:styleId="a4">
    <w:name w:val="FollowedHyperlink"/>
    <w:basedOn w:val="a0"/>
    <w:rsid w:val="00F12129"/>
    <w:rPr>
      <w:color w:val="800080"/>
      <w:u w:val="single"/>
    </w:rPr>
  </w:style>
  <w:style w:type="paragraph" w:styleId="a5">
    <w:name w:val="Normal (Web)"/>
    <w:basedOn w:val="a"/>
    <w:rsid w:val="00F12129"/>
    <w:pPr>
      <w:spacing w:before="100" w:beforeAutospacing="1" w:after="100" w:afterAutospacing="1" w:line="240" w:lineRule="auto"/>
    </w:pPr>
    <w:rPr>
      <w:rFonts w:ascii="Times New Roman" w:eastAsia="Batang" w:hAnsi="Times New Roman" w:cs="Times New Roman"/>
      <w:sz w:val="24"/>
      <w:szCs w:val="24"/>
      <w:lang w:eastAsia="ko-KR"/>
    </w:rPr>
  </w:style>
  <w:style w:type="paragraph" w:styleId="a6">
    <w:name w:val="header"/>
    <w:basedOn w:val="a"/>
    <w:link w:val="12"/>
    <w:rsid w:val="00F12129"/>
    <w:pPr>
      <w:tabs>
        <w:tab w:val="center" w:pos="4677"/>
        <w:tab w:val="right" w:pos="9355"/>
      </w:tabs>
      <w:spacing w:after="0" w:line="240" w:lineRule="auto"/>
    </w:pPr>
    <w:rPr>
      <w:rFonts w:ascii="Times New Roman" w:eastAsia="Times New Roman" w:hAnsi="Times New Roman" w:cs="Times New Roman"/>
      <w:sz w:val="28"/>
      <w:szCs w:val="28"/>
    </w:rPr>
  </w:style>
  <w:style w:type="character" w:customStyle="1" w:styleId="a7">
    <w:name w:val="Верхний колонтитул Знак"/>
    <w:basedOn w:val="a0"/>
    <w:link w:val="a6"/>
    <w:rsid w:val="00F12129"/>
  </w:style>
  <w:style w:type="paragraph" w:styleId="a8">
    <w:name w:val="footer"/>
    <w:basedOn w:val="a"/>
    <w:link w:val="13"/>
    <w:uiPriority w:val="99"/>
    <w:rsid w:val="00F1212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F12129"/>
  </w:style>
  <w:style w:type="paragraph" w:styleId="aa">
    <w:name w:val="Title"/>
    <w:basedOn w:val="a"/>
    <w:link w:val="14"/>
    <w:qFormat/>
    <w:rsid w:val="00F12129"/>
    <w:pPr>
      <w:spacing w:after="0" w:line="240" w:lineRule="auto"/>
      <w:jc w:val="center"/>
    </w:pPr>
    <w:rPr>
      <w:rFonts w:ascii="Times New Roman" w:eastAsia="Times New Roman" w:hAnsi="Times New Roman" w:cs="Times New Roman"/>
      <w:sz w:val="24"/>
      <w:szCs w:val="20"/>
    </w:rPr>
  </w:style>
  <w:style w:type="character" w:customStyle="1" w:styleId="ab">
    <w:name w:val="Название Знак"/>
    <w:basedOn w:val="a0"/>
    <w:link w:val="aa"/>
    <w:rsid w:val="00F12129"/>
    <w:rPr>
      <w:rFonts w:asciiTheme="majorHAnsi" w:eastAsiaTheme="majorEastAsia" w:hAnsiTheme="majorHAnsi" w:cstheme="majorBidi"/>
      <w:color w:val="17365D" w:themeColor="text2" w:themeShade="BF"/>
      <w:spacing w:val="5"/>
      <w:kern w:val="28"/>
      <w:sz w:val="52"/>
      <w:szCs w:val="52"/>
    </w:rPr>
  </w:style>
  <w:style w:type="paragraph" w:styleId="ac">
    <w:name w:val="Body Text"/>
    <w:basedOn w:val="a"/>
    <w:link w:val="22"/>
    <w:rsid w:val="00F12129"/>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12129"/>
  </w:style>
  <w:style w:type="paragraph" w:styleId="ae">
    <w:name w:val="Body Text Indent"/>
    <w:basedOn w:val="a"/>
    <w:link w:val="15"/>
    <w:rsid w:val="00F12129"/>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F12129"/>
  </w:style>
  <w:style w:type="paragraph" w:styleId="3">
    <w:name w:val="Body Text 3"/>
    <w:basedOn w:val="a"/>
    <w:link w:val="30"/>
    <w:semiHidden/>
    <w:rsid w:val="00F12129"/>
    <w:pPr>
      <w:widowControl w:val="0"/>
      <w:autoSpaceDE w:val="0"/>
      <w:autoSpaceDN w:val="0"/>
      <w:adjustRightInd w:val="0"/>
      <w:spacing w:after="120" w:line="240" w:lineRule="auto"/>
    </w:pPr>
    <w:rPr>
      <w:rFonts w:ascii="Times New Roman" w:eastAsia="Times New Roman" w:hAnsi="Times New Roman" w:cs="Times New Roman"/>
      <w:noProof/>
      <w:sz w:val="16"/>
      <w:szCs w:val="16"/>
      <w:lang w:val="kk-KZ"/>
    </w:rPr>
  </w:style>
  <w:style w:type="character" w:customStyle="1" w:styleId="30">
    <w:name w:val="Основной текст 3 Знак"/>
    <w:basedOn w:val="a0"/>
    <w:link w:val="3"/>
    <w:semiHidden/>
    <w:rsid w:val="00F12129"/>
    <w:rPr>
      <w:rFonts w:ascii="Times New Roman" w:eastAsia="Times New Roman" w:hAnsi="Times New Roman" w:cs="Times New Roman"/>
      <w:noProof/>
      <w:sz w:val="16"/>
      <w:szCs w:val="16"/>
      <w:lang w:val="kk-KZ"/>
    </w:rPr>
  </w:style>
  <w:style w:type="paragraph" w:customStyle="1" w:styleId="bodytext">
    <w:name w:val="bodytext"/>
    <w:basedOn w:val="a"/>
    <w:rsid w:val="00F12129"/>
    <w:pPr>
      <w:spacing w:before="100" w:beforeAutospacing="1" w:after="100" w:afterAutospacing="1" w:line="240" w:lineRule="auto"/>
      <w:ind w:left="248" w:right="124"/>
    </w:pPr>
    <w:rPr>
      <w:rFonts w:ascii="Tahoma" w:eastAsia="Times New Roman" w:hAnsi="Tahoma" w:cs="Tahoma"/>
      <w:sz w:val="30"/>
      <w:szCs w:val="30"/>
    </w:rPr>
  </w:style>
  <w:style w:type="paragraph" w:customStyle="1" w:styleId="FR1">
    <w:name w:val="FR1"/>
    <w:rsid w:val="00F12129"/>
    <w:pPr>
      <w:widowControl w:val="0"/>
      <w:snapToGrid w:val="0"/>
      <w:spacing w:after="0" w:line="240" w:lineRule="auto"/>
      <w:jc w:val="right"/>
    </w:pPr>
    <w:rPr>
      <w:rFonts w:ascii="Times New Roman" w:eastAsia="Times New Roman" w:hAnsi="Times New Roman" w:cs="Times New Roman"/>
      <w:sz w:val="28"/>
      <w:szCs w:val="20"/>
    </w:rPr>
  </w:style>
  <w:style w:type="paragraph" w:customStyle="1" w:styleId="base-case">
    <w:name w:val="base-case"/>
    <w:basedOn w:val="a"/>
    <w:rsid w:val="00F12129"/>
    <w:pPr>
      <w:suppressAutoHyphens/>
      <w:spacing w:before="75" w:after="75" w:line="240" w:lineRule="auto"/>
      <w:ind w:firstLine="225"/>
    </w:pPr>
    <w:rPr>
      <w:rFonts w:ascii="Times New Roman" w:eastAsia="Times New Roman" w:hAnsi="Times New Roman" w:cs="Times New Roman"/>
      <w:color w:val="000000"/>
      <w:sz w:val="20"/>
      <w:szCs w:val="20"/>
      <w:lang w:eastAsia="ar-SA"/>
    </w:rPr>
  </w:style>
  <w:style w:type="paragraph" w:styleId="af0">
    <w:name w:val="List Paragraph"/>
    <w:basedOn w:val="a"/>
    <w:uiPriority w:val="34"/>
    <w:qFormat/>
    <w:rsid w:val="00F12129"/>
    <w:pPr>
      <w:widowControl w:val="0"/>
      <w:suppressAutoHyphens/>
      <w:spacing w:after="0" w:line="240" w:lineRule="auto"/>
      <w:ind w:left="720"/>
      <w:contextualSpacing/>
    </w:pPr>
    <w:rPr>
      <w:rFonts w:ascii="Arial" w:eastAsia="Lucida Sans Unicode" w:hAnsi="Arial" w:cs="Times New Roman"/>
      <w:sz w:val="24"/>
      <w:szCs w:val="24"/>
      <w:lang w:eastAsia="en-US"/>
    </w:rPr>
  </w:style>
  <w:style w:type="character" w:customStyle="1" w:styleId="11">
    <w:name w:val="Заголовок 1 Знак1"/>
    <w:basedOn w:val="a0"/>
    <w:link w:val="1"/>
    <w:locked/>
    <w:rsid w:val="00F12129"/>
    <w:rPr>
      <w:rFonts w:ascii="Times New Roman" w:eastAsia="Times New Roman" w:hAnsi="Times New Roman" w:cs="Times New Roman"/>
      <w:b/>
      <w:sz w:val="32"/>
      <w:szCs w:val="20"/>
    </w:rPr>
  </w:style>
  <w:style w:type="character" w:customStyle="1" w:styleId="21">
    <w:name w:val="Заголовок 2 Знак1"/>
    <w:basedOn w:val="a0"/>
    <w:link w:val="2"/>
    <w:locked/>
    <w:rsid w:val="00F12129"/>
    <w:rPr>
      <w:rFonts w:ascii="Arial" w:eastAsia="Times New Roman" w:hAnsi="Arial" w:cs="Arial"/>
      <w:b/>
      <w:bCs/>
      <w:i/>
      <w:iCs/>
      <w:sz w:val="28"/>
      <w:szCs w:val="28"/>
    </w:rPr>
  </w:style>
  <w:style w:type="character" w:customStyle="1" w:styleId="41">
    <w:name w:val="Заголовок 4 Знак1"/>
    <w:basedOn w:val="a0"/>
    <w:link w:val="4"/>
    <w:locked/>
    <w:rsid w:val="00F12129"/>
    <w:rPr>
      <w:rFonts w:ascii="Times New Roman" w:eastAsia="Times New Roman" w:hAnsi="Times New Roman" w:cs="Times New Roman"/>
      <w:b/>
      <w:bCs/>
      <w:sz w:val="28"/>
      <w:szCs w:val="28"/>
    </w:rPr>
  </w:style>
  <w:style w:type="character" w:customStyle="1" w:styleId="71">
    <w:name w:val="Заголовок 7 Знак1"/>
    <w:basedOn w:val="a0"/>
    <w:link w:val="7"/>
    <w:locked/>
    <w:rsid w:val="00F12129"/>
    <w:rPr>
      <w:rFonts w:ascii="Times New Roman" w:eastAsia="Times New Roman" w:hAnsi="Times New Roman" w:cs="Times New Roman"/>
      <w:sz w:val="24"/>
      <w:szCs w:val="24"/>
    </w:rPr>
  </w:style>
  <w:style w:type="character" w:customStyle="1" w:styleId="13">
    <w:name w:val="Нижний колонтитул Знак1"/>
    <w:basedOn w:val="a0"/>
    <w:link w:val="a8"/>
    <w:locked/>
    <w:rsid w:val="00F12129"/>
    <w:rPr>
      <w:rFonts w:ascii="Times New Roman" w:eastAsia="Times New Roman" w:hAnsi="Times New Roman" w:cs="Times New Roman"/>
      <w:sz w:val="24"/>
      <w:szCs w:val="24"/>
    </w:rPr>
  </w:style>
  <w:style w:type="character" w:customStyle="1" w:styleId="14">
    <w:name w:val="Название Знак1"/>
    <w:basedOn w:val="a0"/>
    <w:link w:val="aa"/>
    <w:locked/>
    <w:rsid w:val="00F12129"/>
    <w:rPr>
      <w:rFonts w:ascii="Times New Roman" w:eastAsia="Times New Roman" w:hAnsi="Times New Roman" w:cs="Times New Roman"/>
      <w:sz w:val="24"/>
      <w:szCs w:val="20"/>
    </w:rPr>
  </w:style>
  <w:style w:type="character" w:customStyle="1" w:styleId="22">
    <w:name w:val="Основной текст Знак2"/>
    <w:link w:val="ac"/>
    <w:locked/>
    <w:rsid w:val="00F12129"/>
    <w:rPr>
      <w:rFonts w:ascii="Times New Roman" w:eastAsia="Times New Roman" w:hAnsi="Times New Roman" w:cs="Times New Roman"/>
      <w:sz w:val="20"/>
      <w:szCs w:val="20"/>
      <w:lang w:eastAsia="ar-SA"/>
    </w:rPr>
  </w:style>
  <w:style w:type="character" w:customStyle="1" w:styleId="16">
    <w:name w:val="Основной текст Знак1"/>
    <w:basedOn w:val="a0"/>
    <w:semiHidden/>
    <w:rsid w:val="00F12129"/>
    <w:rPr>
      <w:sz w:val="24"/>
      <w:szCs w:val="24"/>
    </w:rPr>
  </w:style>
  <w:style w:type="character" w:customStyle="1" w:styleId="15">
    <w:name w:val="Основной текст с отступом Знак1"/>
    <w:basedOn w:val="a0"/>
    <w:link w:val="ae"/>
    <w:locked/>
    <w:rsid w:val="00F12129"/>
    <w:rPr>
      <w:rFonts w:ascii="Times New Roman" w:eastAsia="Times New Roman" w:hAnsi="Times New Roman" w:cs="Times New Roman"/>
      <w:sz w:val="24"/>
      <w:szCs w:val="24"/>
    </w:rPr>
  </w:style>
  <w:style w:type="character" w:customStyle="1" w:styleId="12">
    <w:name w:val="Верхний колонтитул Знак1"/>
    <w:basedOn w:val="a0"/>
    <w:link w:val="a6"/>
    <w:locked/>
    <w:rsid w:val="00F12129"/>
    <w:rPr>
      <w:rFonts w:ascii="Times New Roman" w:eastAsia="Times New Roman" w:hAnsi="Times New Roman" w:cs="Times New Roman"/>
      <w:sz w:val="28"/>
      <w:szCs w:val="28"/>
    </w:rPr>
  </w:style>
  <w:style w:type="character" w:customStyle="1" w:styleId="100">
    <w:name w:val="Знак Знак10"/>
    <w:basedOn w:val="a0"/>
    <w:rsid w:val="00F12129"/>
    <w:rPr>
      <w:rFonts w:ascii="Arial" w:eastAsia="Times New Roman" w:hAnsi="Arial" w:cs="Arial" w:hint="default"/>
      <w:b/>
      <w:bCs/>
      <w:i/>
      <w:iCs/>
      <w:noProof/>
      <w:sz w:val="28"/>
      <w:szCs w:val="28"/>
      <w:lang w:val="kk-KZ" w:eastAsia="ru-RU"/>
    </w:rPr>
  </w:style>
  <w:style w:type="character" w:customStyle="1" w:styleId="110">
    <w:name w:val="Знак Знак11"/>
    <w:basedOn w:val="a0"/>
    <w:rsid w:val="00F12129"/>
    <w:rPr>
      <w:rFonts w:ascii="Cambria" w:eastAsia="Times New Roman" w:hAnsi="Cambria" w:cs="Times New Roman" w:hint="default"/>
      <w:b/>
      <w:bCs/>
      <w:noProof/>
      <w:kern w:val="32"/>
      <w:sz w:val="32"/>
      <w:szCs w:val="32"/>
      <w:lang w:val="kk-KZ"/>
    </w:rPr>
  </w:style>
  <w:style w:type="paragraph" w:styleId="af1">
    <w:name w:val="Balloon Text"/>
    <w:basedOn w:val="a"/>
    <w:link w:val="af2"/>
    <w:uiPriority w:val="99"/>
    <w:semiHidden/>
    <w:unhideWhenUsed/>
    <w:rsid w:val="00F12129"/>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1212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1776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9C%D0%B5%D1%82%D0%BE%D0%B4_%D0%BF%D1%80%D0%BE%D0%B5%D0%BA%D1%82%D0%BE%D0%B2" TargetMode="External"/><Relationship Id="rId5" Type="http://schemas.openxmlformats.org/officeDocument/2006/relationships/footnotes" Target="footnotes.xml"/><Relationship Id="rId10" Type="http://schemas.openxmlformats.org/officeDocument/2006/relationships/hyperlink" Target="http://ru.wikipedia.org/w/index.php?title=%D0%A1%D0%BE%D0%B1%D1%80%D0%B0%D0%BD%D0%B8%D0%B5_%D1%80%D0%B0%D0%B1%D0%BE%D1%82_%D0%B8%D1%81%D0%BF%D0%BE%D0%BB%D0%BD%D0%B8%D1%82%D0%B5%D0%BB%D1%8F&amp;action=edit&amp;redlink=1" TargetMode="External"/><Relationship Id="rId4" Type="http://schemas.openxmlformats.org/officeDocument/2006/relationships/webSettings" Target="webSettings.xml"/><Relationship Id="rId9" Type="http://schemas.openxmlformats.org/officeDocument/2006/relationships/hyperlink" Target="http://psyfactor.org/personal/personal12-03.ht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36</Pages>
  <Words>11509</Words>
  <Characters>65604</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WareZ Provider</Company>
  <LinksUpToDate>false</LinksUpToDate>
  <CharactersWithSpaces>76960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Ucer</cp:lastModifiedBy>
  <cp:revision>61</cp:revision>
  <dcterms:created xsi:type="dcterms:W3CDTF">2013-07-09T19:26:00Z</dcterms:created>
  <dcterms:modified xsi:type="dcterms:W3CDTF">2014-03-11T08:55:00Z</dcterms:modified>
</cp:coreProperties>
</file>